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B3C" w:rsidRDefault="00035B3C" w:rsidP="00967B91">
      <w:pPr>
        <w:pStyle w:val="2"/>
      </w:pPr>
    </w:p>
    <w:p w:rsidR="00D8152A" w:rsidRDefault="00D8152A" w:rsidP="00BD5239">
      <w:pPr>
        <w:rPr>
          <w:b/>
          <w:sz w:val="28"/>
        </w:rPr>
      </w:pPr>
    </w:p>
    <w:p w:rsidR="006F455B" w:rsidRDefault="00E2493C" w:rsidP="00BD5239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                      </w:t>
      </w:r>
    </w:p>
    <w:p w:rsidR="00071DF3" w:rsidRDefault="006F584A" w:rsidP="009821B8">
      <w:pPr>
        <w:tabs>
          <w:tab w:val="left" w:pos="8250"/>
        </w:tabs>
        <w:rPr>
          <w:sz w:val="32"/>
          <w:szCs w:val="32"/>
        </w:rPr>
      </w:pPr>
      <w:r>
        <w:rPr>
          <w:b/>
          <w:sz w:val="28"/>
        </w:rPr>
        <w:tab/>
      </w:r>
      <w:r w:rsidR="00185DE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Герб многоцветный  без вольной части" style="position:absolute;margin-left:230.25pt;margin-top:.05pt;width:57pt;height:67.5pt;z-index:-251658752;visibility:visible;mso-wrap-distance-left:0;mso-wrap-distance-right:0;mso-position-horizontal-relative:text;mso-position-vertical-relative:text">
            <v:imagedata r:id="rId9" o:title="" gamma="1"/>
            <o:lock v:ext="edit" rotation="t" aspectratio="f"/>
            <w10:wrap type="square" side="right"/>
          </v:shape>
        </w:pict>
      </w:r>
    </w:p>
    <w:tbl>
      <w:tblPr>
        <w:tblW w:w="9570" w:type="dxa"/>
        <w:tblLook w:val="0000" w:firstRow="0" w:lastRow="0" w:firstColumn="0" w:lastColumn="0" w:noHBand="0" w:noVBand="0"/>
      </w:tblPr>
      <w:tblGrid>
        <w:gridCol w:w="9570"/>
      </w:tblGrid>
      <w:tr w:rsidR="00071DF3">
        <w:tc>
          <w:tcPr>
            <w:tcW w:w="9570" w:type="dxa"/>
          </w:tcPr>
          <w:p w:rsidR="00071DF3" w:rsidRDefault="00071DF3" w:rsidP="001C26D3">
            <w:pPr>
              <w:spacing w:after="12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36"/>
                <w:szCs w:val="36"/>
              </w:rPr>
              <w:t>ГОРОДСКОЕ СОБРАНИЕ ПРЕДСТАВИТЕЛЕЙ</w:t>
            </w:r>
          </w:p>
          <w:p w:rsidR="00071DF3" w:rsidRDefault="00071DF3" w:rsidP="001C26D3">
            <w:pPr>
              <w:spacing w:after="12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ГОРОДА БЕЛИНСКОГО</w:t>
            </w:r>
          </w:p>
          <w:p w:rsidR="00071DF3" w:rsidRDefault="00071DF3" w:rsidP="001C26D3">
            <w:pPr>
              <w:spacing w:after="12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БЕЛИНСКОГО РАЙОНА ПЕНЗЕНСКОЙ ОБЛАСТИ</w:t>
            </w:r>
          </w:p>
          <w:p w:rsidR="00967B91" w:rsidRPr="00967B91" w:rsidRDefault="00967B91" w:rsidP="001C26D3">
            <w:pPr>
              <w:spacing w:after="120"/>
              <w:jc w:val="center"/>
              <w:rPr>
                <w:b/>
                <w:i/>
                <w:sz w:val="28"/>
                <w:szCs w:val="28"/>
              </w:rPr>
            </w:pPr>
            <w:r w:rsidRPr="00967B91">
              <w:rPr>
                <w:b/>
                <w:i/>
                <w:sz w:val="36"/>
                <w:szCs w:val="36"/>
              </w:rPr>
              <w:t>Седьмого созыва</w:t>
            </w:r>
          </w:p>
        </w:tc>
      </w:tr>
      <w:tr w:rsidR="00071DF3">
        <w:tc>
          <w:tcPr>
            <w:tcW w:w="9570" w:type="dxa"/>
          </w:tcPr>
          <w:p w:rsidR="00071DF3" w:rsidRDefault="00071DF3" w:rsidP="001C26D3">
            <w:pPr>
              <w:spacing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071DF3">
        <w:tc>
          <w:tcPr>
            <w:tcW w:w="9570" w:type="dxa"/>
          </w:tcPr>
          <w:p w:rsidR="00071DF3" w:rsidRDefault="00EF2583" w:rsidP="001C26D3">
            <w:pPr>
              <w:spacing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="00071DF3">
              <w:rPr>
                <w:b/>
                <w:sz w:val="28"/>
                <w:szCs w:val="28"/>
              </w:rPr>
              <w:t>РЕШЕНИЕ</w:t>
            </w:r>
          </w:p>
        </w:tc>
      </w:tr>
    </w:tbl>
    <w:p w:rsidR="00071DF3" w:rsidRDefault="00071DF3" w:rsidP="00071DF3">
      <w:pPr>
        <w:jc w:val="center"/>
      </w:pPr>
    </w:p>
    <w:tbl>
      <w:tblPr>
        <w:tblW w:w="5681" w:type="dxa"/>
        <w:tblInd w:w="2088" w:type="dxa"/>
        <w:tblLook w:val="0000" w:firstRow="0" w:lastRow="0" w:firstColumn="0" w:lastColumn="0" w:noHBand="0" w:noVBand="0"/>
      </w:tblPr>
      <w:tblGrid>
        <w:gridCol w:w="540"/>
        <w:gridCol w:w="3240"/>
        <w:gridCol w:w="484"/>
        <w:gridCol w:w="1417"/>
      </w:tblGrid>
      <w:tr w:rsidR="00071DF3">
        <w:tc>
          <w:tcPr>
            <w:tcW w:w="540" w:type="dxa"/>
          </w:tcPr>
          <w:p w:rsidR="00071DF3" w:rsidRDefault="00071DF3" w:rsidP="001C26D3">
            <w:pPr>
              <w:jc w:val="both"/>
            </w:pPr>
            <w:r>
              <w:t>от</w:t>
            </w:r>
          </w:p>
        </w:tc>
        <w:tc>
          <w:tcPr>
            <w:tcW w:w="3240" w:type="dxa"/>
            <w:tcBorders>
              <w:bottom w:val="single" w:sz="4" w:space="0" w:color="000000"/>
            </w:tcBorders>
          </w:tcPr>
          <w:p w:rsidR="00071DF3" w:rsidRPr="002666FC" w:rsidRDefault="008125A2" w:rsidP="00F32308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22 июля </w:t>
            </w:r>
            <w:r w:rsidR="002666FC" w:rsidRPr="002666FC">
              <w:rPr>
                <w:color w:val="auto"/>
                <w:sz w:val="28"/>
                <w:szCs w:val="28"/>
              </w:rPr>
              <w:t>202</w:t>
            </w:r>
            <w:r w:rsidR="00F32308">
              <w:rPr>
                <w:color w:val="auto"/>
                <w:sz w:val="28"/>
                <w:szCs w:val="28"/>
              </w:rPr>
              <w:t>1</w:t>
            </w:r>
            <w:r w:rsidR="002666FC" w:rsidRPr="002666FC">
              <w:rPr>
                <w:color w:val="auto"/>
                <w:sz w:val="28"/>
                <w:szCs w:val="28"/>
              </w:rPr>
              <w:t>г.</w:t>
            </w:r>
            <w:r w:rsidR="00717AD7" w:rsidRPr="002666FC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84" w:type="dxa"/>
          </w:tcPr>
          <w:p w:rsidR="00071DF3" w:rsidRDefault="00071DF3" w:rsidP="001C26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071DF3" w:rsidRPr="008125A2" w:rsidRDefault="00717AD7" w:rsidP="003742AD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</w:t>
            </w:r>
            <w:r w:rsidR="008125A2" w:rsidRPr="008125A2">
              <w:rPr>
                <w:color w:val="auto"/>
                <w:sz w:val="28"/>
                <w:szCs w:val="28"/>
              </w:rPr>
              <w:t>198-30/7</w:t>
            </w:r>
          </w:p>
        </w:tc>
      </w:tr>
      <w:tr w:rsidR="00071DF3">
        <w:tc>
          <w:tcPr>
            <w:tcW w:w="5681" w:type="dxa"/>
            <w:gridSpan w:val="4"/>
          </w:tcPr>
          <w:p w:rsidR="00071DF3" w:rsidRDefault="00071DF3" w:rsidP="001C26D3">
            <w:pPr>
              <w:jc w:val="center"/>
            </w:pPr>
            <w:r>
              <w:t>г.Белинский</w:t>
            </w:r>
          </w:p>
        </w:tc>
      </w:tr>
    </w:tbl>
    <w:p w:rsidR="00071DF3" w:rsidRDefault="00071DF3" w:rsidP="00EF2583"/>
    <w:p w:rsidR="00F32308" w:rsidRDefault="00F53A84" w:rsidP="00F53A84">
      <w:pPr>
        <w:ind w:left="851"/>
        <w:rPr>
          <w:b/>
          <w:sz w:val="27"/>
          <w:szCs w:val="27"/>
        </w:rPr>
      </w:pPr>
      <w:r w:rsidRPr="00055558">
        <w:rPr>
          <w:b/>
          <w:sz w:val="27"/>
          <w:szCs w:val="27"/>
        </w:rPr>
        <w:t>О внесении изменений в решение городского Собрания представителей города Белинского Белинского района Пензенской области от 2</w:t>
      </w:r>
      <w:r w:rsidR="00F32308">
        <w:rPr>
          <w:b/>
          <w:sz w:val="27"/>
          <w:szCs w:val="27"/>
        </w:rPr>
        <w:t>6</w:t>
      </w:r>
      <w:r w:rsidRPr="00055558">
        <w:rPr>
          <w:b/>
          <w:sz w:val="27"/>
          <w:szCs w:val="27"/>
        </w:rPr>
        <w:t>.12.20</w:t>
      </w:r>
      <w:r w:rsidR="00F32308">
        <w:rPr>
          <w:b/>
          <w:sz w:val="27"/>
          <w:szCs w:val="27"/>
        </w:rPr>
        <w:t>20</w:t>
      </w:r>
    </w:p>
    <w:p w:rsidR="00F53A84" w:rsidRPr="00055558" w:rsidRDefault="00F53A84" w:rsidP="00F53A84">
      <w:pPr>
        <w:ind w:left="851"/>
        <w:rPr>
          <w:b/>
          <w:sz w:val="27"/>
          <w:szCs w:val="27"/>
        </w:rPr>
      </w:pPr>
      <w:r w:rsidRPr="00055558">
        <w:rPr>
          <w:b/>
          <w:sz w:val="27"/>
          <w:szCs w:val="27"/>
        </w:rPr>
        <w:t xml:space="preserve">№ </w:t>
      </w:r>
      <w:r w:rsidR="00F32308">
        <w:rPr>
          <w:b/>
          <w:sz w:val="27"/>
          <w:szCs w:val="27"/>
        </w:rPr>
        <w:t>154-23/7</w:t>
      </w:r>
      <w:r w:rsidRPr="00055558">
        <w:rPr>
          <w:sz w:val="27"/>
          <w:szCs w:val="27"/>
        </w:rPr>
        <w:t xml:space="preserve"> «</w:t>
      </w:r>
      <w:r w:rsidRPr="00055558">
        <w:rPr>
          <w:b/>
          <w:sz w:val="27"/>
          <w:szCs w:val="27"/>
        </w:rPr>
        <w:t>О бюджете города Белинского Белинского района Пензенской области на 202</w:t>
      </w:r>
      <w:r w:rsidR="00F32308">
        <w:rPr>
          <w:b/>
          <w:sz w:val="27"/>
          <w:szCs w:val="27"/>
        </w:rPr>
        <w:t>1</w:t>
      </w:r>
      <w:r w:rsidRPr="00055558">
        <w:rPr>
          <w:b/>
          <w:sz w:val="27"/>
          <w:szCs w:val="27"/>
        </w:rPr>
        <w:t xml:space="preserve"> год и на плановый период 202</w:t>
      </w:r>
      <w:r w:rsidR="00F32308">
        <w:rPr>
          <w:b/>
          <w:sz w:val="27"/>
          <w:szCs w:val="27"/>
        </w:rPr>
        <w:t>2</w:t>
      </w:r>
      <w:r w:rsidRPr="00055558">
        <w:rPr>
          <w:b/>
          <w:sz w:val="27"/>
          <w:szCs w:val="27"/>
        </w:rPr>
        <w:t>и 202</w:t>
      </w:r>
      <w:r w:rsidR="00F32308">
        <w:rPr>
          <w:b/>
          <w:sz w:val="27"/>
          <w:szCs w:val="27"/>
        </w:rPr>
        <w:t>3</w:t>
      </w:r>
      <w:r w:rsidRPr="00055558">
        <w:rPr>
          <w:b/>
          <w:sz w:val="27"/>
          <w:szCs w:val="27"/>
        </w:rPr>
        <w:t xml:space="preserve"> годов»</w:t>
      </w:r>
    </w:p>
    <w:p w:rsidR="00F53A84" w:rsidRPr="00055558" w:rsidRDefault="00F53A84" w:rsidP="00F53A84">
      <w:pPr>
        <w:ind w:left="851"/>
        <w:jc w:val="center"/>
        <w:rPr>
          <w:b/>
          <w:sz w:val="27"/>
          <w:szCs w:val="27"/>
        </w:rPr>
      </w:pPr>
    </w:p>
    <w:p w:rsidR="00F53A84" w:rsidRPr="003C632B" w:rsidRDefault="00D8152A" w:rsidP="00D8152A">
      <w:pPr>
        <w:jc w:val="both"/>
        <w:rPr>
          <w:b/>
          <w:sz w:val="27"/>
          <w:szCs w:val="27"/>
        </w:rPr>
      </w:pPr>
      <w:r>
        <w:rPr>
          <w:sz w:val="27"/>
          <w:szCs w:val="27"/>
        </w:rPr>
        <w:t xml:space="preserve">      </w:t>
      </w:r>
      <w:r w:rsidR="00F53A84" w:rsidRPr="003C632B">
        <w:rPr>
          <w:sz w:val="27"/>
          <w:szCs w:val="27"/>
        </w:rPr>
        <w:t>Руководствуясь Бюджетным кодексом Российской Федерации, Положением «О бюджетном процессе в муниципальном образовании город Белинский Белинского района Пензенской области», утвержденным решением городского Собрания представителей  города Белинского Белинского района Пензенской области от  28.11.2013 № 550-107/5, Уставом города Белинского Белинского района Пензенской области,</w:t>
      </w:r>
      <w:r>
        <w:rPr>
          <w:sz w:val="27"/>
          <w:szCs w:val="27"/>
        </w:rPr>
        <w:t xml:space="preserve"> </w:t>
      </w:r>
      <w:r w:rsidR="00F53A84" w:rsidRPr="003C632B">
        <w:rPr>
          <w:sz w:val="27"/>
          <w:szCs w:val="27"/>
        </w:rPr>
        <w:t>городское Собрание представителей города Белинского</w:t>
      </w:r>
      <w:r w:rsidR="00F53A84" w:rsidRPr="003C632B">
        <w:rPr>
          <w:b/>
          <w:sz w:val="27"/>
          <w:szCs w:val="27"/>
        </w:rPr>
        <w:t xml:space="preserve"> решило:</w:t>
      </w:r>
    </w:p>
    <w:p w:rsidR="00F53A84" w:rsidRPr="003C632B" w:rsidRDefault="00F53A84" w:rsidP="00F53A84">
      <w:pPr>
        <w:rPr>
          <w:b/>
          <w:sz w:val="27"/>
          <w:szCs w:val="27"/>
        </w:rPr>
      </w:pPr>
    </w:p>
    <w:p w:rsidR="00F53A84" w:rsidRPr="003C632B" w:rsidRDefault="00967B91" w:rsidP="00967B9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="00F53A84" w:rsidRPr="003C632B">
        <w:rPr>
          <w:sz w:val="27"/>
          <w:szCs w:val="27"/>
        </w:rPr>
        <w:t>1.  Внести в решение городского Собрания представителей города Белинского Белинского района Пензенской области от 2</w:t>
      </w:r>
      <w:r w:rsidR="00F32308">
        <w:rPr>
          <w:sz w:val="27"/>
          <w:szCs w:val="27"/>
        </w:rPr>
        <w:t>6</w:t>
      </w:r>
      <w:r w:rsidR="00F53A84" w:rsidRPr="003C632B">
        <w:rPr>
          <w:sz w:val="27"/>
          <w:szCs w:val="27"/>
        </w:rPr>
        <w:t>.12.20</w:t>
      </w:r>
      <w:r w:rsidR="00F32308">
        <w:rPr>
          <w:sz w:val="27"/>
          <w:szCs w:val="27"/>
        </w:rPr>
        <w:t>20</w:t>
      </w:r>
      <w:r w:rsidR="00F53A84" w:rsidRPr="003C632B">
        <w:rPr>
          <w:sz w:val="27"/>
          <w:szCs w:val="27"/>
        </w:rPr>
        <w:t xml:space="preserve"> № </w:t>
      </w:r>
      <w:r w:rsidR="00F32308">
        <w:rPr>
          <w:sz w:val="27"/>
          <w:szCs w:val="27"/>
        </w:rPr>
        <w:t>154-23/7</w:t>
      </w:r>
      <w:r w:rsidR="00F53A84" w:rsidRPr="003C632B">
        <w:rPr>
          <w:sz w:val="27"/>
          <w:szCs w:val="27"/>
        </w:rPr>
        <w:t xml:space="preserve">  «О бюджете города Белинского Белинского района Пензенской области на 202</w:t>
      </w:r>
      <w:r w:rsidR="00F32308">
        <w:rPr>
          <w:sz w:val="27"/>
          <w:szCs w:val="27"/>
        </w:rPr>
        <w:t>1</w:t>
      </w:r>
      <w:r w:rsidR="00F53A84" w:rsidRPr="003C632B">
        <w:rPr>
          <w:sz w:val="27"/>
          <w:szCs w:val="27"/>
        </w:rPr>
        <w:t xml:space="preserve"> год и на плановый период 202</w:t>
      </w:r>
      <w:r w:rsidR="00F32308">
        <w:rPr>
          <w:sz w:val="27"/>
          <w:szCs w:val="27"/>
        </w:rPr>
        <w:t>2</w:t>
      </w:r>
      <w:r w:rsidR="00F53A84" w:rsidRPr="003C632B">
        <w:rPr>
          <w:sz w:val="27"/>
          <w:szCs w:val="27"/>
        </w:rPr>
        <w:t xml:space="preserve"> и 202</w:t>
      </w:r>
      <w:r w:rsidR="00F32308">
        <w:rPr>
          <w:sz w:val="27"/>
          <w:szCs w:val="27"/>
        </w:rPr>
        <w:t>3</w:t>
      </w:r>
      <w:r w:rsidR="00F53A84" w:rsidRPr="003C632B">
        <w:rPr>
          <w:sz w:val="27"/>
          <w:szCs w:val="27"/>
        </w:rPr>
        <w:t xml:space="preserve"> годов» следующие изменения: </w:t>
      </w:r>
    </w:p>
    <w:p w:rsidR="00F53A84" w:rsidRPr="003C632B" w:rsidRDefault="00F53A84" w:rsidP="00967B91">
      <w:pPr>
        <w:jc w:val="both"/>
        <w:rPr>
          <w:sz w:val="27"/>
          <w:szCs w:val="27"/>
        </w:rPr>
      </w:pPr>
      <w:r w:rsidRPr="003C632B">
        <w:rPr>
          <w:sz w:val="27"/>
          <w:szCs w:val="27"/>
        </w:rPr>
        <w:t xml:space="preserve">       1.1. Пункт 1.1 статьи1 изложить в следующей редакции:</w:t>
      </w:r>
    </w:p>
    <w:p w:rsidR="00F53A84" w:rsidRPr="003C632B" w:rsidRDefault="00F53A84" w:rsidP="00F53A84">
      <w:pPr>
        <w:autoSpaceDE w:val="0"/>
        <w:autoSpaceDN w:val="0"/>
        <w:adjustRightInd w:val="0"/>
        <w:spacing w:before="120"/>
        <w:jc w:val="both"/>
        <w:outlineLvl w:val="5"/>
        <w:rPr>
          <w:b/>
          <w:bCs/>
          <w:sz w:val="27"/>
          <w:szCs w:val="27"/>
        </w:rPr>
      </w:pPr>
      <w:r w:rsidRPr="003C632B">
        <w:rPr>
          <w:sz w:val="27"/>
          <w:szCs w:val="27"/>
        </w:rPr>
        <w:t>«1.1.Утвердить основные характеристики бюджета города Белинского Белинского района Пензенской области на 202</w:t>
      </w:r>
      <w:r w:rsidR="00E505B0">
        <w:rPr>
          <w:sz w:val="27"/>
          <w:szCs w:val="27"/>
        </w:rPr>
        <w:t>1</w:t>
      </w:r>
      <w:r w:rsidRPr="003C632B">
        <w:rPr>
          <w:sz w:val="27"/>
          <w:szCs w:val="27"/>
        </w:rPr>
        <w:t xml:space="preserve"> год:</w:t>
      </w:r>
    </w:p>
    <w:p w:rsidR="00F53A84" w:rsidRPr="003C632B" w:rsidRDefault="00F53A84" w:rsidP="00F53A84">
      <w:pPr>
        <w:numPr>
          <w:ilvl w:val="5"/>
          <w:numId w:val="0"/>
        </w:numPr>
        <w:tabs>
          <w:tab w:val="num" w:pos="927"/>
          <w:tab w:val="num" w:pos="1098"/>
        </w:tabs>
        <w:autoSpaceDE w:val="0"/>
        <w:autoSpaceDN w:val="0"/>
        <w:adjustRightInd w:val="0"/>
        <w:spacing w:before="120"/>
        <w:ind w:firstLine="567"/>
        <w:jc w:val="both"/>
        <w:outlineLvl w:val="5"/>
        <w:rPr>
          <w:color w:val="auto"/>
          <w:sz w:val="27"/>
          <w:szCs w:val="27"/>
        </w:rPr>
      </w:pPr>
      <w:r w:rsidRPr="003C632B">
        <w:rPr>
          <w:sz w:val="27"/>
          <w:szCs w:val="27"/>
        </w:rPr>
        <w:t>1) прогнозируемый общий объем доходов бюджета города Белинского Белинского района Пензенской област</w:t>
      </w:r>
      <w:r w:rsidRPr="003C632B">
        <w:rPr>
          <w:color w:val="auto"/>
          <w:sz w:val="27"/>
          <w:szCs w:val="27"/>
        </w:rPr>
        <w:t xml:space="preserve">и в сумме </w:t>
      </w:r>
      <w:r w:rsidR="007047C9">
        <w:rPr>
          <w:color w:val="auto"/>
          <w:sz w:val="27"/>
          <w:szCs w:val="27"/>
        </w:rPr>
        <w:t>63</w:t>
      </w:r>
      <w:r w:rsidR="00D334D1">
        <w:rPr>
          <w:color w:val="auto"/>
          <w:sz w:val="27"/>
          <w:szCs w:val="27"/>
        </w:rPr>
        <w:t>987</w:t>
      </w:r>
      <w:r w:rsidR="007047C9">
        <w:rPr>
          <w:color w:val="auto"/>
          <w:sz w:val="27"/>
          <w:szCs w:val="27"/>
        </w:rPr>
        <w:t>,71778</w:t>
      </w:r>
      <w:r w:rsidRPr="003C632B">
        <w:rPr>
          <w:color w:val="auto"/>
          <w:sz w:val="27"/>
          <w:szCs w:val="27"/>
        </w:rPr>
        <w:t xml:space="preserve"> тыс. рублей;</w:t>
      </w:r>
    </w:p>
    <w:p w:rsidR="00F53A84" w:rsidRPr="003C632B" w:rsidRDefault="00F53A84" w:rsidP="00F53A84">
      <w:pPr>
        <w:pStyle w:val="21"/>
        <w:ind w:left="0" w:firstLine="234"/>
        <w:rPr>
          <w:color w:val="auto"/>
          <w:sz w:val="27"/>
          <w:szCs w:val="27"/>
        </w:rPr>
      </w:pPr>
      <w:r w:rsidRPr="003C632B">
        <w:rPr>
          <w:color w:val="auto"/>
          <w:sz w:val="27"/>
          <w:szCs w:val="27"/>
        </w:rPr>
        <w:t xml:space="preserve">2)  общий объем расходов бюджета города Белинского Белинского района Пензенской области в сумме </w:t>
      </w:r>
      <w:r w:rsidR="00D334D1">
        <w:rPr>
          <w:color w:val="auto"/>
          <w:sz w:val="27"/>
          <w:szCs w:val="27"/>
        </w:rPr>
        <w:t>67056,09491</w:t>
      </w:r>
      <w:r w:rsidRPr="003C632B">
        <w:rPr>
          <w:color w:val="auto"/>
          <w:sz w:val="27"/>
          <w:szCs w:val="27"/>
        </w:rPr>
        <w:t xml:space="preserve"> тыс. рублей;</w:t>
      </w:r>
    </w:p>
    <w:p w:rsidR="00F53A84" w:rsidRPr="003C632B" w:rsidRDefault="00F53A84" w:rsidP="00F53A84">
      <w:pPr>
        <w:pStyle w:val="21"/>
        <w:ind w:left="0" w:firstLine="234"/>
        <w:rPr>
          <w:color w:val="FF0000"/>
          <w:sz w:val="27"/>
          <w:szCs w:val="27"/>
        </w:rPr>
      </w:pPr>
      <w:r w:rsidRPr="003C632B">
        <w:rPr>
          <w:color w:val="auto"/>
          <w:sz w:val="27"/>
          <w:szCs w:val="27"/>
        </w:rPr>
        <w:t xml:space="preserve">   3) размер резервного фонда администрации города Белинского Белинского района Пензенской области</w:t>
      </w:r>
      <w:r w:rsidR="00184BD8">
        <w:rPr>
          <w:color w:val="auto"/>
          <w:sz w:val="27"/>
          <w:szCs w:val="27"/>
        </w:rPr>
        <w:t xml:space="preserve"> </w:t>
      </w:r>
      <w:r w:rsidRPr="003C632B">
        <w:rPr>
          <w:color w:val="auto"/>
          <w:sz w:val="27"/>
          <w:szCs w:val="27"/>
        </w:rPr>
        <w:t xml:space="preserve">в сумме </w:t>
      </w:r>
      <w:r>
        <w:rPr>
          <w:color w:val="auto"/>
          <w:sz w:val="27"/>
          <w:szCs w:val="27"/>
        </w:rPr>
        <w:t>20</w:t>
      </w:r>
      <w:r w:rsidRPr="003C632B">
        <w:rPr>
          <w:color w:val="auto"/>
          <w:sz w:val="27"/>
          <w:szCs w:val="27"/>
        </w:rPr>
        <w:t>,0 тыс.рублей;</w:t>
      </w:r>
    </w:p>
    <w:p w:rsidR="00F53A84" w:rsidRPr="003C632B" w:rsidRDefault="00F53A84" w:rsidP="00F53A84">
      <w:pPr>
        <w:autoSpaceDE w:val="0"/>
        <w:autoSpaceDN w:val="0"/>
        <w:adjustRightInd w:val="0"/>
        <w:spacing w:before="60"/>
        <w:jc w:val="both"/>
        <w:outlineLvl w:val="6"/>
        <w:rPr>
          <w:color w:val="auto"/>
          <w:sz w:val="27"/>
          <w:szCs w:val="27"/>
        </w:rPr>
      </w:pPr>
      <w:r w:rsidRPr="003C632B">
        <w:rPr>
          <w:color w:val="auto"/>
          <w:sz w:val="27"/>
          <w:szCs w:val="27"/>
        </w:rPr>
        <w:t xml:space="preserve">       4) верхний предел муниципального долга города Белинского  Белинского района Пензенской области на 01.01.202</w:t>
      </w:r>
      <w:r w:rsidR="00E505B0">
        <w:rPr>
          <w:color w:val="auto"/>
          <w:sz w:val="27"/>
          <w:szCs w:val="27"/>
        </w:rPr>
        <w:t>1</w:t>
      </w:r>
      <w:r w:rsidRPr="003C632B">
        <w:rPr>
          <w:color w:val="auto"/>
          <w:sz w:val="27"/>
          <w:szCs w:val="27"/>
        </w:rPr>
        <w:t xml:space="preserve"> равный 0 тыс.рублей;</w:t>
      </w:r>
    </w:p>
    <w:p w:rsidR="00F53A84" w:rsidRDefault="00F53A84" w:rsidP="00F53A84">
      <w:pPr>
        <w:autoSpaceDE w:val="0"/>
        <w:autoSpaceDN w:val="0"/>
        <w:adjustRightInd w:val="0"/>
        <w:spacing w:before="60"/>
        <w:jc w:val="both"/>
        <w:outlineLvl w:val="6"/>
        <w:rPr>
          <w:color w:val="auto"/>
          <w:sz w:val="27"/>
          <w:szCs w:val="27"/>
        </w:rPr>
      </w:pPr>
      <w:r w:rsidRPr="003C632B">
        <w:rPr>
          <w:color w:val="auto"/>
          <w:sz w:val="27"/>
          <w:szCs w:val="27"/>
        </w:rPr>
        <w:lastRenderedPageBreak/>
        <w:t xml:space="preserve">       5) прогнозируемый </w:t>
      </w:r>
      <w:r>
        <w:rPr>
          <w:color w:val="auto"/>
          <w:sz w:val="27"/>
          <w:szCs w:val="27"/>
        </w:rPr>
        <w:t>де</w:t>
      </w:r>
      <w:r w:rsidRPr="003C632B">
        <w:rPr>
          <w:color w:val="auto"/>
          <w:sz w:val="27"/>
          <w:szCs w:val="27"/>
        </w:rPr>
        <w:t xml:space="preserve">фицит бюджета города Белинского Белинского района Пензенской области в сумме </w:t>
      </w:r>
      <w:r w:rsidR="00E505B0">
        <w:rPr>
          <w:color w:val="auto"/>
          <w:sz w:val="27"/>
          <w:szCs w:val="27"/>
        </w:rPr>
        <w:t>3068,37713</w:t>
      </w:r>
      <w:r w:rsidR="00184BD8">
        <w:rPr>
          <w:color w:val="auto"/>
          <w:sz w:val="27"/>
          <w:szCs w:val="27"/>
        </w:rPr>
        <w:t xml:space="preserve"> тыс.рублей»</w:t>
      </w:r>
    </w:p>
    <w:p w:rsidR="00184BD8" w:rsidRPr="003C632B" w:rsidRDefault="00184BD8" w:rsidP="00184BD8">
      <w:pPr>
        <w:autoSpaceDE w:val="0"/>
        <w:autoSpaceDN w:val="0"/>
        <w:adjustRightInd w:val="0"/>
        <w:spacing w:before="60"/>
        <w:jc w:val="both"/>
        <w:outlineLvl w:val="6"/>
        <w:rPr>
          <w:bCs/>
          <w:color w:val="auto"/>
          <w:sz w:val="27"/>
          <w:szCs w:val="27"/>
        </w:rPr>
      </w:pPr>
      <w:r w:rsidRPr="003C632B">
        <w:rPr>
          <w:color w:val="auto"/>
          <w:sz w:val="27"/>
          <w:szCs w:val="27"/>
        </w:rPr>
        <w:t>1.</w:t>
      </w:r>
      <w:r>
        <w:rPr>
          <w:color w:val="auto"/>
          <w:sz w:val="27"/>
          <w:szCs w:val="27"/>
        </w:rPr>
        <w:t>2</w:t>
      </w:r>
      <w:r w:rsidRPr="003C632B">
        <w:rPr>
          <w:color w:val="auto"/>
          <w:sz w:val="27"/>
          <w:szCs w:val="27"/>
        </w:rPr>
        <w:t xml:space="preserve">. </w:t>
      </w:r>
      <w:r w:rsidRPr="003C632B">
        <w:rPr>
          <w:bCs/>
          <w:color w:val="auto"/>
          <w:sz w:val="27"/>
          <w:szCs w:val="27"/>
        </w:rPr>
        <w:t>Пункт  4.1 статьи 4 изложить в новой редакции:</w:t>
      </w:r>
    </w:p>
    <w:p w:rsidR="00184BD8" w:rsidRPr="003C632B" w:rsidRDefault="00184BD8" w:rsidP="00184BD8">
      <w:pPr>
        <w:pStyle w:val="11"/>
        <w:numPr>
          <w:ilvl w:val="5"/>
          <w:numId w:val="0"/>
        </w:numPr>
        <w:tabs>
          <w:tab w:val="num" w:pos="360"/>
        </w:tabs>
        <w:autoSpaceDN w:val="0"/>
        <w:adjustRightInd w:val="0"/>
        <w:spacing w:before="0"/>
        <w:ind w:firstLine="567"/>
        <w:rPr>
          <w:color w:val="auto"/>
          <w:sz w:val="27"/>
          <w:szCs w:val="27"/>
        </w:rPr>
      </w:pPr>
      <w:r w:rsidRPr="003C632B">
        <w:rPr>
          <w:color w:val="auto"/>
          <w:sz w:val="27"/>
          <w:szCs w:val="27"/>
          <w:lang w:eastAsia="ar-SA"/>
        </w:rPr>
        <w:t>«</w:t>
      </w:r>
      <w:r w:rsidRPr="003C632B">
        <w:rPr>
          <w:color w:val="auto"/>
          <w:sz w:val="27"/>
          <w:szCs w:val="27"/>
        </w:rPr>
        <w:t>4.1. Утвердить объем поступлений в бюджет города Белинского Белинского района Пензенской области по видам доходов на 202</w:t>
      </w:r>
      <w:r>
        <w:rPr>
          <w:color w:val="auto"/>
          <w:sz w:val="27"/>
          <w:szCs w:val="27"/>
        </w:rPr>
        <w:t>1</w:t>
      </w:r>
      <w:r w:rsidRPr="003C632B">
        <w:rPr>
          <w:color w:val="auto"/>
          <w:sz w:val="27"/>
          <w:szCs w:val="27"/>
        </w:rPr>
        <w:t xml:space="preserve"> год и на плановый период 202</w:t>
      </w:r>
      <w:r>
        <w:rPr>
          <w:color w:val="auto"/>
          <w:sz w:val="27"/>
          <w:szCs w:val="27"/>
        </w:rPr>
        <w:t>2</w:t>
      </w:r>
      <w:r w:rsidRPr="003C632B">
        <w:rPr>
          <w:color w:val="auto"/>
          <w:sz w:val="27"/>
          <w:szCs w:val="27"/>
        </w:rPr>
        <w:t xml:space="preserve"> и 202</w:t>
      </w:r>
      <w:r>
        <w:rPr>
          <w:color w:val="auto"/>
          <w:sz w:val="27"/>
          <w:szCs w:val="27"/>
        </w:rPr>
        <w:t>3</w:t>
      </w:r>
      <w:r w:rsidRPr="003C632B">
        <w:rPr>
          <w:color w:val="auto"/>
          <w:sz w:val="27"/>
          <w:szCs w:val="27"/>
        </w:rPr>
        <w:t xml:space="preserve"> годов:</w:t>
      </w:r>
    </w:p>
    <w:p w:rsidR="00184BD8" w:rsidRPr="003C632B" w:rsidRDefault="00184BD8" w:rsidP="00184BD8">
      <w:pPr>
        <w:pStyle w:val="11"/>
        <w:numPr>
          <w:ilvl w:val="5"/>
          <w:numId w:val="0"/>
        </w:numPr>
        <w:tabs>
          <w:tab w:val="num" w:pos="360"/>
        </w:tabs>
        <w:autoSpaceDN w:val="0"/>
        <w:adjustRightInd w:val="0"/>
        <w:spacing w:before="0"/>
        <w:ind w:firstLine="567"/>
        <w:rPr>
          <w:color w:val="auto"/>
          <w:sz w:val="27"/>
          <w:szCs w:val="27"/>
        </w:rPr>
      </w:pPr>
      <w:r w:rsidRPr="003C632B">
        <w:rPr>
          <w:color w:val="auto"/>
          <w:sz w:val="27"/>
          <w:szCs w:val="27"/>
        </w:rPr>
        <w:t xml:space="preserve">1) </w:t>
      </w:r>
      <w:r w:rsidRPr="00184BD8">
        <w:rPr>
          <w:bCs/>
          <w:sz w:val="26"/>
          <w:szCs w:val="26"/>
        </w:rPr>
        <w:t>объем поступлений налоговых и неналоговых доходов</w:t>
      </w:r>
      <w:r w:rsidRPr="004E3391">
        <w:rPr>
          <w:b/>
          <w:bCs/>
          <w:sz w:val="26"/>
          <w:szCs w:val="26"/>
        </w:rPr>
        <w:t xml:space="preserve"> </w:t>
      </w:r>
      <w:r w:rsidRPr="003C632B">
        <w:rPr>
          <w:color w:val="auto"/>
          <w:sz w:val="27"/>
          <w:szCs w:val="27"/>
        </w:rPr>
        <w:t xml:space="preserve">согласно приложению 2 к настоящему </w:t>
      </w:r>
      <w:r w:rsidRPr="00E505B0">
        <w:rPr>
          <w:color w:val="auto"/>
          <w:sz w:val="27"/>
          <w:szCs w:val="27"/>
        </w:rPr>
        <w:t>решению</w:t>
      </w:r>
      <w:r>
        <w:rPr>
          <w:color w:val="auto"/>
          <w:sz w:val="27"/>
          <w:szCs w:val="27"/>
        </w:rPr>
        <w:t>.</w:t>
      </w:r>
    </w:p>
    <w:p w:rsidR="00F53A84" w:rsidRPr="00570281" w:rsidRDefault="00F53A84" w:rsidP="003742AD">
      <w:pPr>
        <w:autoSpaceDE w:val="0"/>
        <w:autoSpaceDN w:val="0"/>
        <w:adjustRightInd w:val="0"/>
        <w:spacing w:before="60"/>
        <w:jc w:val="both"/>
        <w:outlineLvl w:val="6"/>
        <w:rPr>
          <w:color w:val="auto"/>
          <w:sz w:val="27"/>
          <w:szCs w:val="27"/>
        </w:rPr>
      </w:pPr>
      <w:r w:rsidRPr="00570281">
        <w:rPr>
          <w:color w:val="auto"/>
          <w:sz w:val="27"/>
          <w:szCs w:val="27"/>
        </w:rPr>
        <w:t>1.</w:t>
      </w:r>
      <w:r w:rsidR="00184BD8" w:rsidRPr="00570281">
        <w:rPr>
          <w:color w:val="auto"/>
          <w:sz w:val="27"/>
          <w:szCs w:val="27"/>
        </w:rPr>
        <w:t>3</w:t>
      </w:r>
      <w:r w:rsidRPr="00570281">
        <w:rPr>
          <w:color w:val="auto"/>
          <w:sz w:val="27"/>
          <w:szCs w:val="27"/>
        </w:rPr>
        <w:t>.</w:t>
      </w:r>
      <w:r w:rsidR="00184BD8" w:rsidRPr="00570281">
        <w:rPr>
          <w:color w:val="auto"/>
          <w:sz w:val="27"/>
          <w:szCs w:val="27"/>
        </w:rPr>
        <w:t xml:space="preserve"> </w:t>
      </w:r>
      <w:r w:rsidRPr="00570281">
        <w:rPr>
          <w:color w:val="auto"/>
          <w:sz w:val="27"/>
          <w:szCs w:val="27"/>
        </w:rPr>
        <w:t>Приложения №1,№</w:t>
      </w:r>
      <w:r w:rsidR="00570281" w:rsidRPr="00570281">
        <w:rPr>
          <w:color w:val="auto"/>
          <w:sz w:val="27"/>
          <w:szCs w:val="27"/>
        </w:rPr>
        <w:t>2</w:t>
      </w:r>
      <w:r w:rsidRPr="00570281">
        <w:rPr>
          <w:color w:val="auto"/>
          <w:sz w:val="27"/>
          <w:szCs w:val="27"/>
        </w:rPr>
        <w:t>,№7,№8,№9 изложить в новой редакции согласно  приложениям №1,№2,№3,№4,№5 к настоящему решению.</w:t>
      </w:r>
    </w:p>
    <w:p w:rsidR="00F53A84" w:rsidRPr="003C632B" w:rsidRDefault="00F53A84" w:rsidP="00F53A84">
      <w:pPr>
        <w:jc w:val="both"/>
        <w:rPr>
          <w:sz w:val="27"/>
          <w:szCs w:val="27"/>
        </w:rPr>
      </w:pPr>
      <w:r w:rsidRPr="003C632B">
        <w:rPr>
          <w:sz w:val="27"/>
          <w:szCs w:val="27"/>
        </w:rPr>
        <w:t xml:space="preserve"> 2.  Настоящее решение опубликовать в информационном бюллетене «Вести города».</w:t>
      </w:r>
    </w:p>
    <w:p w:rsidR="00F53A84" w:rsidRPr="003C632B" w:rsidRDefault="00F53A84" w:rsidP="00F53A84">
      <w:pPr>
        <w:jc w:val="both"/>
        <w:rPr>
          <w:sz w:val="27"/>
          <w:szCs w:val="27"/>
        </w:rPr>
      </w:pPr>
      <w:r w:rsidRPr="003C632B">
        <w:rPr>
          <w:sz w:val="27"/>
          <w:szCs w:val="27"/>
        </w:rPr>
        <w:t xml:space="preserve">          3. Настоящее решение вступает в силу на следующий день после дня его официального опубликования.</w:t>
      </w:r>
    </w:p>
    <w:p w:rsidR="00F53A84" w:rsidRPr="003C632B" w:rsidRDefault="00F53A84" w:rsidP="00F53A84">
      <w:pPr>
        <w:jc w:val="both"/>
        <w:rPr>
          <w:sz w:val="27"/>
          <w:szCs w:val="27"/>
        </w:rPr>
      </w:pPr>
      <w:r w:rsidRPr="003C632B">
        <w:rPr>
          <w:sz w:val="27"/>
          <w:szCs w:val="27"/>
        </w:rPr>
        <w:t xml:space="preserve">          4. Контроль за исполнением настоящего решения возложить на главу города Белинского Белинского района Пензенской области.</w:t>
      </w:r>
    </w:p>
    <w:p w:rsidR="00F53A84" w:rsidRPr="003C632B" w:rsidRDefault="00F53A84" w:rsidP="00F53A84">
      <w:pPr>
        <w:tabs>
          <w:tab w:val="left" w:pos="1635"/>
          <w:tab w:val="left" w:pos="3000"/>
        </w:tabs>
        <w:rPr>
          <w:sz w:val="27"/>
          <w:szCs w:val="27"/>
        </w:rPr>
      </w:pPr>
    </w:p>
    <w:p w:rsidR="00F53A84" w:rsidRPr="003C632B" w:rsidRDefault="00F53A84" w:rsidP="00F53A84">
      <w:pPr>
        <w:ind w:firstLine="708"/>
        <w:jc w:val="both"/>
        <w:rPr>
          <w:sz w:val="27"/>
          <w:szCs w:val="27"/>
        </w:rPr>
      </w:pPr>
    </w:p>
    <w:p w:rsidR="00F53A84" w:rsidRPr="003C632B" w:rsidRDefault="00F53A84" w:rsidP="00F53A84">
      <w:pPr>
        <w:jc w:val="both"/>
        <w:rPr>
          <w:sz w:val="27"/>
          <w:szCs w:val="27"/>
        </w:rPr>
      </w:pPr>
    </w:p>
    <w:p w:rsidR="00F53A84" w:rsidRPr="003C632B" w:rsidRDefault="00F53A84" w:rsidP="00F53A84">
      <w:pPr>
        <w:tabs>
          <w:tab w:val="left" w:pos="1635"/>
          <w:tab w:val="left" w:pos="3000"/>
        </w:tabs>
        <w:rPr>
          <w:sz w:val="27"/>
          <w:szCs w:val="27"/>
        </w:rPr>
      </w:pPr>
    </w:p>
    <w:p w:rsidR="00F53A84" w:rsidRPr="003C632B" w:rsidRDefault="00F53A84" w:rsidP="00F53A84">
      <w:pPr>
        <w:tabs>
          <w:tab w:val="left" w:pos="1635"/>
          <w:tab w:val="left" w:pos="3000"/>
        </w:tabs>
        <w:rPr>
          <w:sz w:val="27"/>
          <w:szCs w:val="27"/>
        </w:rPr>
      </w:pPr>
      <w:r w:rsidRPr="003C632B">
        <w:rPr>
          <w:sz w:val="27"/>
          <w:szCs w:val="27"/>
        </w:rPr>
        <w:t xml:space="preserve">  </w:t>
      </w:r>
      <w:r>
        <w:rPr>
          <w:sz w:val="27"/>
          <w:szCs w:val="27"/>
        </w:rPr>
        <w:t>Главы</w:t>
      </w:r>
      <w:r w:rsidRPr="003C632B">
        <w:rPr>
          <w:sz w:val="27"/>
          <w:szCs w:val="27"/>
        </w:rPr>
        <w:t xml:space="preserve"> города Белинского                   </w:t>
      </w:r>
      <w:r w:rsidR="00D8152A">
        <w:rPr>
          <w:sz w:val="27"/>
          <w:szCs w:val="27"/>
        </w:rPr>
        <w:t xml:space="preserve">                                                 </w:t>
      </w:r>
      <w:r w:rsidRPr="003C632B">
        <w:rPr>
          <w:sz w:val="27"/>
          <w:szCs w:val="27"/>
        </w:rPr>
        <w:t xml:space="preserve">      </w:t>
      </w:r>
      <w:r>
        <w:rPr>
          <w:sz w:val="27"/>
          <w:szCs w:val="27"/>
        </w:rPr>
        <w:t>Т.М.Шичева</w:t>
      </w:r>
    </w:p>
    <w:p w:rsidR="00F53A84" w:rsidRPr="003C632B" w:rsidRDefault="00F53A84" w:rsidP="00F53A84">
      <w:pPr>
        <w:widowControl w:val="0"/>
        <w:snapToGrid w:val="0"/>
        <w:jc w:val="right"/>
        <w:rPr>
          <w:sz w:val="27"/>
          <w:szCs w:val="27"/>
        </w:rPr>
      </w:pPr>
    </w:p>
    <w:p w:rsidR="00F53A84" w:rsidRPr="003C632B" w:rsidRDefault="00F53A84" w:rsidP="00F53A84">
      <w:pPr>
        <w:widowControl w:val="0"/>
        <w:snapToGrid w:val="0"/>
        <w:jc w:val="right"/>
        <w:rPr>
          <w:sz w:val="27"/>
          <w:szCs w:val="27"/>
        </w:rPr>
      </w:pPr>
    </w:p>
    <w:p w:rsidR="00F53A84" w:rsidRPr="003C632B" w:rsidRDefault="00F53A84" w:rsidP="00F53A84">
      <w:pPr>
        <w:tabs>
          <w:tab w:val="left" w:pos="7875"/>
        </w:tabs>
        <w:ind w:left="7080"/>
        <w:rPr>
          <w:sz w:val="27"/>
          <w:szCs w:val="27"/>
        </w:rPr>
      </w:pPr>
    </w:p>
    <w:p w:rsidR="00BF67BD" w:rsidRDefault="00BF67BD" w:rsidP="00BF67BD">
      <w:pPr>
        <w:rPr>
          <w:b/>
          <w:color w:val="auto"/>
          <w:sz w:val="26"/>
          <w:szCs w:val="26"/>
        </w:rPr>
      </w:pPr>
    </w:p>
    <w:tbl>
      <w:tblPr>
        <w:tblpPr w:leftFromText="180" w:rightFromText="180" w:vertAnchor="text" w:horzAnchor="margin" w:tblpY="178"/>
        <w:tblW w:w="10598" w:type="dxa"/>
        <w:tblLayout w:type="fixed"/>
        <w:tblLook w:val="0000" w:firstRow="0" w:lastRow="0" w:firstColumn="0" w:lastColumn="0" w:noHBand="0" w:noVBand="0"/>
      </w:tblPr>
      <w:tblGrid>
        <w:gridCol w:w="4320"/>
        <w:gridCol w:w="6278"/>
      </w:tblGrid>
      <w:tr w:rsidR="00D334D1" w:rsidRPr="00C64F65" w:rsidTr="000F1464">
        <w:trPr>
          <w:trHeight w:val="3124"/>
        </w:trPr>
        <w:tc>
          <w:tcPr>
            <w:tcW w:w="4320" w:type="dxa"/>
          </w:tcPr>
          <w:p w:rsidR="00D334D1" w:rsidRDefault="00D334D1" w:rsidP="000F1464">
            <w:pPr>
              <w:suppressAutoHyphens/>
              <w:snapToGrid w:val="0"/>
              <w:ind w:firstLine="709"/>
              <w:jc w:val="both"/>
              <w:rPr>
                <w:szCs w:val="28"/>
                <w:lang w:eastAsia="ar-SA"/>
              </w:rPr>
            </w:pPr>
          </w:p>
        </w:tc>
        <w:tc>
          <w:tcPr>
            <w:tcW w:w="6278" w:type="dxa"/>
          </w:tcPr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184BD8">
            <w:pPr>
              <w:widowControl w:val="0"/>
              <w:snapToGrid w:val="0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Default="00D334D1" w:rsidP="000F1464">
            <w:pPr>
              <w:widowControl w:val="0"/>
              <w:snapToGrid w:val="0"/>
              <w:jc w:val="right"/>
            </w:pPr>
          </w:p>
          <w:p w:rsidR="00D334D1" w:rsidRPr="00F81E99" w:rsidRDefault="00D334D1" w:rsidP="000F1464">
            <w:pPr>
              <w:widowControl w:val="0"/>
              <w:snapToGrid w:val="0"/>
              <w:jc w:val="right"/>
            </w:pPr>
            <w:r w:rsidRPr="00F81E99">
              <w:t>Приложение №1</w:t>
            </w:r>
          </w:p>
          <w:p w:rsidR="00D334D1" w:rsidRPr="00C64F65" w:rsidRDefault="00D334D1" w:rsidP="000F1464">
            <w:pPr>
              <w:widowControl w:val="0"/>
              <w:snapToGrid w:val="0"/>
              <w:jc w:val="right"/>
            </w:pPr>
            <w:r w:rsidRPr="00F81E99">
              <w:t>к решению</w:t>
            </w:r>
            <w:r>
              <w:t xml:space="preserve"> городского</w:t>
            </w:r>
          </w:p>
          <w:p w:rsidR="00D334D1" w:rsidRDefault="00D334D1" w:rsidP="000F1464">
            <w:pPr>
              <w:tabs>
                <w:tab w:val="left" w:pos="7875"/>
              </w:tabs>
              <w:jc w:val="right"/>
            </w:pPr>
            <w:r>
              <w:t>Собрания представителей</w:t>
            </w:r>
          </w:p>
          <w:p w:rsidR="00D334D1" w:rsidRDefault="00D334D1" w:rsidP="000F1464">
            <w:pPr>
              <w:tabs>
                <w:tab w:val="left" w:pos="7875"/>
              </w:tabs>
              <w:jc w:val="right"/>
            </w:pPr>
            <w:r>
              <w:t>города Белинского</w:t>
            </w:r>
          </w:p>
          <w:p w:rsidR="00D334D1" w:rsidRDefault="00D334D1" w:rsidP="000F1464">
            <w:pPr>
              <w:tabs>
                <w:tab w:val="left" w:pos="7875"/>
              </w:tabs>
              <w:jc w:val="right"/>
            </w:pPr>
            <w:r>
              <w:t xml:space="preserve"> Белинского района</w:t>
            </w:r>
          </w:p>
          <w:p w:rsidR="00D334D1" w:rsidRDefault="00D334D1" w:rsidP="000F1464">
            <w:pPr>
              <w:tabs>
                <w:tab w:val="left" w:pos="7875"/>
              </w:tabs>
              <w:jc w:val="right"/>
            </w:pPr>
            <w:r>
              <w:t xml:space="preserve">                                             Пензенской области</w:t>
            </w:r>
          </w:p>
          <w:p w:rsidR="00D334D1" w:rsidRPr="00BA0166" w:rsidRDefault="008125A2" w:rsidP="000F1464">
            <w:pPr>
              <w:tabs>
                <w:tab w:val="left" w:pos="7875"/>
              </w:tabs>
              <w:jc w:val="right"/>
              <w:rPr>
                <w:color w:val="auto"/>
              </w:rPr>
            </w:pPr>
            <w:r>
              <w:rPr>
                <w:color w:val="auto"/>
              </w:rPr>
              <w:t xml:space="preserve">от 22.07.2021 </w:t>
            </w:r>
            <w:r w:rsidR="00D334D1">
              <w:rPr>
                <w:color w:val="auto"/>
              </w:rPr>
              <w:t>№</w:t>
            </w:r>
            <w:r>
              <w:rPr>
                <w:color w:val="auto"/>
              </w:rPr>
              <w:t>198-30/7</w:t>
            </w:r>
          </w:p>
          <w:p w:rsidR="00D334D1" w:rsidRPr="00870C2E" w:rsidRDefault="00D334D1" w:rsidP="000F1464">
            <w:pPr>
              <w:widowControl w:val="0"/>
              <w:snapToGrid w:val="0"/>
              <w:jc w:val="right"/>
            </w:pPr>
            <w:r>
              <w:rPr>
                <w:sz w:val="28"/>
                <w:szCs w:val="28"/>
              </w:rPr>
              <w:t xml:space="preserve">     «</w:t>
            </w:r>
            <w:r w:rsidRPr="00870C2E">
              <w:t xml:space="preserve">Приложение № </w:t>
            </w:r>
            <w:r>
              <w:t>1</w:t>
            </w:r>
          </w:p>
          <w:p w:rsidR="00D334D1" w:rsidRPr="00870C2E" w:rsidRDefault="00D334D1" w:rsidP="000F1464">
            <w:pPr>
              <w:tabs>
                <w:tab w:val="left" w:pos="1440"/>
              </w:tabs>
              <w:jc w:val="right"/>
            </w:pPr>
            <w:r>
              <w:t xml:space="preserve">Утверждено </w:t>
            </w:r>
            <w:r w:rsidRPr="00870C2E">
              <w:t>решени</w:t>
            </w:r>
            <w:r>
              <w:t>ем</w:t>
            </w:r>
          </w:p>
          <w:p w:rsidR="00D334D1" w:rsidRPr="00870C2E" w:rsidRDefault="00D334D1" w:rsidP="000F1464">
            <w:pPr>
              <w:widowControl w:val="0"/>
              <w:snapToGrid w:val="0"/>
              <w:jc w:val="right"/>
            </w:pPr>
            <w:r w:rsidRPr="00870C2E">
              <w:t xml:space="preserve">городского Собрания  представителей </w:t>
            </w:r>
          </w:p>
          <w:p w:rsidR="00D334D1" w:rsidRPr="00870C2E" w:rsidRDefault="00D334D1" w:rsidP="000F1464">
            <w:pPr>
              <w:tabs>
                <w:tab w:val="left" w:pos="1440"/>
              </w:tabs>
              <w:jc w:val="right"/>
            </w:pPr>
            <w:r w:rsidRPr="00870C2E">
              <w:t xml:space="preserve"> города Белинского</w:t>
            </w:r>
          </w:p>
          <w:p w:rsidR="00D334D1" w:rsidRPr="00870C2E" w:rsidRDefault="00D334D1" w:rsidP="000F1464">
            <w:pPr>
              <w:tabs>
                <w:tab w:val="left" w:pos="1440"/>
              </w:tabs>
              <w:jc w:val="right"/>
            </w:pPr>
            <w:r w:rsidRPr="00870C2E">
              <w:t xml:space="preserve"> Белинского района </w:t>
            </w:r>
          </w:p>
          <w:p w:rsidR="00D334D1" w:rsidRPr="00870C2E" w:rsidRDefault="00D334D1" w:rsidP="000F1464">
            <w:pPr>
              <w:tabs>
                <w:tab w:val="left" w:pos="1440"/>
              </w:tabs>
              <w:jc w:val="right"/>
            </w:pPr>
            <w:r w:rsidRPr="00870C2E">
              <w:t>Пензенской области</w:t>
            </w:r>
          </w:p>
          <w:p w:rsidR="00D334D1" w:rsidRPr="00870C2E" w:rsidRDefault="00D334D1" w:rsidP="000F1464">
            <w:pPr>
              <w:jc w:val="right"/>
            </w:pPr>
            <w:r w:rsidRPr="00870C2E">
              <w:t xml:space="preserve">          « О бюджете города Белинского  </w:t>
            </w:r>
          </w:p>
          <w:p w:rsidR="00D334D1" w:rsidRPr="00870C2E" w:rsidRDefault="00D334D1" w:rsidP="000F1464">
            <w:pPr>
              <w:jc w:val="right"/>
            </w:pPr>
            <w:r w:rsidRPr="00870C2E">
              <w:t xml:space="preserve">   Белинского района</w:t>
            </w:r>
          </w:p>
          <w:p w:rsidR="00D334D1" w:rsidRPr="00870C2E" w:rsidRDefault="00D334D1" w:rsidP="000F1464">
            <w:pPr>
              <w:jc w:val="right"/>
            </w:pPr>
            <w:r w:rsidRPr="00870C2E">
              <w:t xml:space="preserve"> Пензенской области </w:t>
            </w:r>
          </w:p>
          <w:p w:rsidR="00D334D1" w:rsidRPr="00870C2E" w:rsidRDefault="00D334D1" w:rsidP="000F1464">
            <w:pPr>
              <w:jc w:val="right"/>
            </w:pPr>
            <w:r w:rsidRPr="00870C2E">
              <w:t>на 20</w:t>
            </w:r>
            <w:r>
              <w:t>21</w:t>
            </w:r>
            <w:r w:rsidRPr="00870C2E">
              <w:t xml:space="preserve"> год и на плановый </w:t>
            </w:r>
          </w:p>
          <w:p w:rsidR="00D334D1" w:rsidRDefault="00D334D1" w:rsidP="000F1464">
            <w:pPr>
              <w:jc w:val="right"/>
            </w:pPr>
            <w:r w:rsidRPr="00870C2E">
              <w:t>период 20</w:t>
            </w:r>
            <w:r>
              <w:t>22</w:t>
            </w:r>
            <w:r w:rsidRPr="00870C2E">
              <w:t xml:space="preserve"> и 202</w:t>
            </w:r>
            <w:r>
              <w:t>3</w:t>
            </w:r>
            <w:r w:rsidRPr="00870C2E">
              <w:t xml:space="preserve"> годов»</w:t>
            </w:r>
          </w:p>
          <w:p w:rsidR="00D334D1" w:rsidRPr="00C64F65" w:rsidRDefault="00D334D1" w:rsidP="000F1464">
            <w:pPr>
              <w:jc w:val="right"/>
            </w:pPr>
            <w:r>
              <w:t xml:space="preserve"> от  26.12.2020 №154-23/7</w:t>
            </w:r>
          </w:p>
          <w:p w:rsidR="00D334D1" w:rsidRPr="00C64F65" w:rsidRDefault="00D334D1" w:rsidP="000F1464">
            <w:pPr>
              <w:pStyle w:val="a5"/>
              <w:jc w:val="right"/>
              <w:rPr>
                <w:szCs w:val="24"/>
                <w:lang w:eastAsia="ar-SA"/>
              </w:rPr>
            </w:pPr>
          </w:p>
        </w:tc>
      </w:tr>
    </w:tbl>
    <w:p w:rsidR="00D334D1" w:rsidRDefault="00D334D1" w:rsidP="00D334D1">
      <w:pPr>
        <w:keepNext/>
        <w:numPr>
          <w:ilvl w:val="4"/>
          <w:numId w:val="0"/>
        </w:numPr>
        <w:tabs>
          <w:tab w:val="num" w:pos="0"/>
        </w:tabs>
        <w:ind w:right="284"/>
        <w:outlineLvl w:val="4"/>
        <w:rPr>
          <w:b/>
          <w:bCs/>
          <w:sz w:val="26"/>
          <w:szCs w:val="26"/>
        </w:rPr>
      </w:pPr>
    </w:p>
    <w:p w:rsidR="00D334D1" w:rsidRPr="00230442" w:rsidRDefault="00D334D1" w:rsidP="00D334D1">
      <w:pPr>
        <w:keepNext/>
        <w:numPr>
          <w:ilvl w:val="4"/>
          <w:numId w:val="0"/>
        </w:numPr>
        <w:tabs>
          <w:tab w:val="num" w:pos="0"/>
        </w:tabs>
        <w:ind w:left="284" w:right="284"/>
        <w:jc w:val="center"/>
        <w:outlineLvl w:val="4"/>
        <w:rPr>
          <w:b/>
          <w:bCs/>
          <w:sz w:val="26"/>
          <w:szCs w:val="26"/>
        </w:rPr>
      </w:pPr>
      <w:r w:rsidRPr="00230442">
        <w:rPr>
          <w:b/>
          <w:bCs/>
          <w:sz w:val="26"/>
          <w:szCs w:val="26"/>
        </w:rPr>
        <w:t>Источники финансирования дефицита бюджета города Белинского</w:t>
      </w:r>
    </w:p>
    <w:p w:rsidR="00D334D1" w:rsidRDefault="00D334D1" w:rsidP="00D334D1">
      <w:pPr>
        <w:jc w:val="center"/>
        <w:rPr>
          <w:b/>
          <w:bCs/>
          <w:sz w:val="26"/>
          <w:szCs w:val="26"/>
        </w:rPr>
      </w:pPr>
      <w:r w:rsidRPr="00230442">
        <w:rPr>
          <w:b/>
          <w:bCs/>
          <w:sz w:val="26"/>
          <w:szCs w:val="26"/>
        </w:rPr>
        <w:t xml:space="preserve">Белинского района Пензенской области на </w:t>
      </w:r>
      <w:r w:rsidRPr="004E3391">
        <w:rPr>
          <w:b/>
          <w:bCs/>
          <w:sz w:val="26"/>
          <w:szCs w:val="26"/>
        </w:rPr>
        <w:t>20</w:t>
      </w:r>
      <w:r>
        <w:rPr>
          <w:b/>
          <w:bCs/>
          <w:sz w:val="26"/>
          <w:szCs w:val="26"/>
        </w:rPr>
        <w:t xml:space="preserve">21 </w:t>
      </w:r>
      <w:r w:rsidRPr="004E3391">
        <w:rPr>
          <w:b/>
          <w:bCs/>
          <w:sz w:val="26"/>
          <w:szCs w:val="26"/>
        </w:rPr>
        <w:t xml:space="preserve">год и на плановый период </w:t>
      </w:r>
    </w:p>
    <w:p w:rsidR="00D334D1" w:rsidRDefault="00D334D1" w:rsidP="00D334D1">
      <w:pPr>
        <w:keepNext/>
        <w:numPr>
          <w:ilvl w:val="4"/>
          <w:numId w:val="0"/>
        </w:numPr>
        <w:tabs>
          <w:tab w:val="num" w:pos="0"/>
        </w:tabs>
        <w:ind w:left="284" w:right="284"/>
        <w:jc w:val="center"/>
        <w:outlineLvl w:val="4"/>
        <w:rPr>
          <w:b/>
          <w:i/>
        </w:rPr>
      </w:pPr>
      <w:r>
        <w:rPr>
          <w:b/>
          <w:bCs/>
          <w:sz w:val="26"/>
          <w:szCs w:val="26"/>
        </w:rPr>
        <w:t>2022 и 2023</w:t>
      </w:r>
      <w:r w:rsidRPr="004E3391">
        <w:rPr>
          <w:b/>
          <w:bCs/>
          <w:sz w:val="26"/>
          <w:szCs w:val="26"/>
        </w:rPr>
        <w:t xml:space="preserve"> годов</w:t>
      </w:r>
      <w:r>
        <w:t xml:space="preserve">                                                                                                                                       </w:t>
      </w:r>
      <w:r>
        <w:rPr>
          <w:b/>
          <w:i/>
        </w:rPr>
        <w:t xml:space="preserve">                                                                                                                                                </w:t>
      </w:r>
    </w:p>
    <w:p w:rsidR="00D334D1" w:rsidRPr="006577F1" w:rsidRDefault="00D334D1" w:rsidP="00D334D1">
      <w:pPr>
        <w:pStyle w:val="5"/>
        <w:tabs>
          <w:tab w:val="num" w:pos="0"/>
        </w:tabs>
        <w:spacing w:before="0" w:after="0"/>
        <w:rPr>
          <w:b w:val="0"/>
          <w:i w:val="0"/>
          <w:color w:val="auto"/>
        </w:rPr>
      </w:pPr>
      <w:r w:rsidRPr="00AC2EF5">
        <w:rPr>
          <w:color w:val="FF0000"/>
        </w:rPr>
        <w:t xml:space="preserve">                                                                                                                                   </w:t>
      </w:r>
      <w:r w:rsidRPr="006577F1">
        <w:rPr>
          <w:b w:val="0"/>
          <w:i w:val="0"/>
          <w:color w:val="auto"/>
          <w:sz w:val="24"/>
          <w:szCs w:val="24"/>
        </w:rPr>
        <w:t>( тыс.рублей</w:t>
      </w:r>
      <w:r w:rsidRPr="006577F1">
        <w:rPr>
          <w:b w:val="0"/>
          <w:i w:val="0"/>
          <w:color w:val="auto"/>
        </w:rPr>
        <w:t xml:space="preserve"> )         </w:t>
      </w:r>
      <w:r w:rsidRPr="006577F1">
        <w:rPr>
          <w:b w:val="0"/>
          <w:i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Pr="006577F1">
        <w:rPr>
          <w:b w:val="0"/>
          <w:i w:val="0"/>
          <w:color w:val="auto"/>
        </w:rPr>
        <w:t xml:space="preserve">                                                                                                                                     </w:t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11"/>
        <w:gridCol w:w="1843"/>
        <w:gridCol w:w="1418"/>
        <w:gridCol w:w="1417"/>
        <w:gridCol w:w="1418"/>
      </w:tblGrid>
      <w:tr w:rsidR="00D334D1" w:rsidRPr="006577F1" w:rsidTr="000F1464">
        <w:trPr>
          <w:trHeight w:val="40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4D1" w:rsidRPr="006577F1" w:rsidRDefault="00D334D1" w:rsidP="000F1464">
            <w:pPr>
              <w:suppressAutoHyphens/>
              <w:snapToGrid w:val="0"/>
              <w:jc w:val="center"/>
              <w:rPr>
                <w:b/>
                <w:color w:val="auto"/>
                <w:lang w:eastAsia="ar-SA"/>
              </w:rPr>
            </w:pPr>
            <w:r w:rsidRPr="006577F1">
              <w:rPr>
                <w:b/>
                <w:color w:val="auto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334D1" w:rsidRPr="006577F1" w:rsidRDefault="00D334D1" w:rsidP="000F1464">
            <w:pPr>
              <w:suppressAutoHyphens/>
              <w:snapToGrid w:val="0"/>
              <w:jc w:val="center"/>
              <w:rPr>
                <w:b/>
                <w:color w:val="auto"/>
                <w:lang w:eastAsia="ar-SA"/>
              </w:rPr>
            </w:pPr>
            <w:r w:rsidRPr="006577F1">
              <w:rPr>
                <w:b/>
                <w:color w:val="auto"/>
              </w:rPr>
              <w:t>Код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6577F1" w:rsidRDefault="00D334D1" w:rsidP="000F1464">
            <w:pPr>
              <w:suppressAutoHyphens/>
              <w:jc w:val="center"/>
              <w:rPr>
                <w:b/>
                <w:color w:val="auto"/>
              </w:rPr>
            </w:pPr>
            <w:r w:rsidRPr="006577F1">
              <w:rPr>
                <w:b/>
                <w:color w:val="auto"/>
              </w:rPr>
              <w:t>20</w:t>
            </w:r>
            <w:r>
              <w:rPr>
                <w:b/>
                <w:color w:val="auto"/>
              </w:rPr>
              <w:t>21</w:t>
            </w:r>
          </w:p>
          <w:p w:rsidR="00D334D1" w:rsidRPr="006577F1" w:rsidRDefault="00D334D1" w:rsidP="000F1464">
            <w:pPr>
              <w:suppressAutoHyphens/>
              <w:jc w:val="center"/>
              <w:rPr>
                <w:b/>
                <w:color w:val="auto"/>
                <w:lang w:eastAsia="ar-SA"/>
              </w:rPr>
            </w:pPr>
            <w:r w:rsidRPr="006577F1">
              <w:rPr>
                <w:b/>
                <w:color w:val="auto"/>
              </w:rPr>
              <w:t xml:space="preserve">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6577F1" w:rsidRDefault="00D334D1" w:rsidP="000F1464">
            <w:pPr>
              <w:suppressAutoHyphens/>
              <w:jc w:val="center"/>
              <w:rPr>
                <w:b/>
                <w:color w:val="auto"/>
              </w:rPr>
            </w:pPr>
            <w:r w:rsidRPr="006577F1">
              <w:rPr>
                <w:b/>
                <w:color w:val="auto"/>
              </w:rPr>
              <w:t>202</w:t>
            </w:r>
            <w:r>
              <w:rPr>
                <w:b/>
                <w:color w:val="auto"/>
              </w:rPr>
              <w:t>2</w:t>
            </w:r>
          </w:p>
          <w:p w:rsidR="00D334D1" w:rsidRPr="006577F1" w:rsidRDefault="00D334D1" w:rsidP="000F1464">
            <w:pPr>
              <w:suppressAutoHyphens/>
              <w:jc w:val="center"/>
              <w:rPr>
                <w:b/>
                <w:color w:val="auto"/>
                <w:lang w:eastAsia="ar-SA"/>
              </w:rPr>
            </w:pPr>
            <w:r w:rsidRPr="006577F1">
              <w:rPr>
                <w:b/>
                <w:color w:val="auto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6577F1" w:rsidRDefault="00D334D1" w:rsidP="000F1464">
            <w:pPr>
              <w:suppressAutoHyphens/>
              <w:jc w:val="center"/>
              <w:rPr>
                <w:b/>
                <w:color w:val="auto"/>
              </w:rPr>
            </w:pPr>
            <w:r w:rsidRPr="006577F1">
              <w:rPr>
                <w:b/>
                <w:color w:val="auto"/>
              </w:rPr>
              <w:t>202</w:t>
            </w:r>
            <w:r>
              <w:rPr>
                <w:b/>
                <w:color w:val="auto"/>
              </w:rPr>
              <w:t>3</w:t>
            </w:r>
          </w:p>
          <w:p w:rsidR="00D334D1" w:rsidRPr="006577F1" w:rsidRDefault="00D334D1" w:rsidP="000F1464">
            <w:pPr>
              <w:suppressAutoHyphens/>
              <w:jc w:val="center"/>
              <w:rPr>
                <w:b/>
                <w:color w:val="auto"/>
                <w:lang w:eastAsia="ar-SA"/>
              </w:rPr>
            </w:pPr>
            <w:r w:rsidRPr="006577F1">
              <w:rPr>
                <w:b/>
                <w:color w:val="auto"/>
              </w:rPr>
              <w:t>год</w:t>
            </w:r>
          </w:p>
        </w:tc>
      </w:tr>
      <w:tr w:rsidR="00D334D1" w:rsidRPr="006577F1" w:rsidTr="000F1464">
        <w:trPr>
          <w:trHeight w:val="11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4D1" w:rsidRPr="00774015" w:rsidRDefault="00D334D1" w:rsidP="000F1464">
            <w:pPr>
              <w:suppressAutoHyphens/>
              <w:snapToGrid w:val="0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Источники внутреннего финансирования дефицитов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000 01 00 00 00 00 0000 000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0</w:t>
            </w:r>
          </w:p>
        </w:tc>
      </w:tr>
      <w:tr w:rsidR="00D334D1" w:rsidRPr="006577F1" w:rsidTr="000F1464">
        <w:trPr>
          <w:trHeight w:val="11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4D1" w:rsidRPr="00774015" w:rsidRDefault="00D334D1" w:rsidP="000F1464">
            <w:pPr>
              <w:suppressAutoHyphens/>
              <w:snapToGrid w:val="0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000 01 02 00 00 00 0000 000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0</w:t>
            </w:r>
          </w:p>
        </w:tc>
      </w:tr>
      <w:tr w:rsidR="00D334D1" w:rsidRPr="006577F1" w:rsidTr="000F1464">
        <w:trPr>
          <w:trHeight w:val="11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4D1" w:rsidRPr="00774015" w:rsidRDefault="00D334D1" w:rsidP="000F1464">
            <w:pPr>
              <w:suppressAutoHyphens/>
              <w:snapToGrid w:val="0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000 01 02 00 00 00 0000 700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0</w:t>
            </w:r>
          </w:p>
        </w:tc>
      </w:tr>
      <w:tr w:rsidR="00D334D1" w:rsidRPr="006577F1" w:rsidTr="000F1464">
        <w:trPr>
          <w:trHeight w:val="115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4D1" w:rsidRPr="00774015" w:rsidRDefault="00D334D1" w:rsidP="000F1464">
            <w:pPr>
              <w:suppressAutoHyphens/>
              <w:snapToGrid w:val="0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Привлечение кредитов от кредитных организаций бюджетами городских поселений 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000 01 02 00 00 13 0000 710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0</w:t>
            </w:r>
          </w:p>
        </w:tc>
      </w:tr>
      <w:tr w:rsidR="00D334D1" w:rsidRPr="006577F1" w:rsidTr="000F1464">
        <w:trPr>
          <w:trHeight w:val="101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4D1" w:rsidRPr="00774015" w:rsidRDefault="00D334D1" w:rsidP="000F1464">
            <w:pPr>
              <w:suppressAutoHyphens/>
              <w:snapToGrid w:val="0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Погашение кредитов предоставленных кредитными организациями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000 01 02 00 00 00 0000 800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  <w:lang w:eastAsia="ar-SA"/>
              </w:rPr>
              <w:t>0</w:t>
            </w:r>
          </w:p>
        </w:tc>
      </w:tr>
      <w:tr w:rsidR="00D334D1" w:rsidRPr="006577F1" w:rsidTr="000F1464">
        <w:trPr>
          <w:trHeight w:val="11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4D1" w:rsidRPr="00774015" w:rsidRDefault="00D334D1" w:rsidP="000F1464">
            <w:pPr>
              <w:suppressAutoHyphens/>
              <w:snapToGrid w:val="0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Погашение бюджетами городских поселений кредитов предоставленных кредитными организациями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74015">
              <w:rPr>
                <w:color w:val="auto"/>
                <w:sz w:val="20"/>
                <w:szCs w:val="20"/>
              </w:rPr>
              <w:t>000 01 02 00 00 13 0000 810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  <w:lang w:eastAsia="ar-SA"/>
              </w:rPr>
              <w:t>0</w:t>
            </w:r>
          </w:p>
        </w:tc>
      </w:tr>
      <w:tr w:rsidR="00D334D1" w:rsidRPr="006577F1" w:rsidTr="000F1464">
        <w:trPr>
          <w:trHeight w:val="11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4D1" w:rsidRPr="00774015" w:rsidRDefault="00D334D1" w:rsidP="000F1464">
            <w:pPr>
              <w:suppressAutoHyphens/>
              <w:snapToGrid w:val="0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</w:rPr>
              <w:t>000 01 05 00 00 00 0000 000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F62791">
              <w:rPr>
                <w:color w:val="auto"/>
                <w:sz w:val="20"/>
                <w:szCs w:val="20"/>
              </w:rPr>
              <w:t>3068,37713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F62791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F62791">
              <w:rPr>
                <w:color w:val="auto"/>
                <w:sz w:val="20"/>
                <w:szCs w:val="20"/>
              </w:rPr>
              <w:t>0</w:t>
            </w:r>
          </w:p>
        </w:tc>
      </w:tr>
      <w:tr w:rsidR="00D334D1" w:rsidRPr="006577F1" w:rsidTr="000F1464">
        <w:trPr>
          <w:trHeight w:val="11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4D1" w:rsidRPr="00774015" w:rsidRDefault="00D334D1" w:rsidP="000F1464">
            <w:pPr>
              <w:suppressAutoHyphens/>
              <w:snapToGrid w:val="0"/>
              <w:ind w:left="34" w:hanging="34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</w:rPr>
              <w:t>000 01 05 00 00 00 0000 500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F62791">
              <w:rPr>
                <w:color w:val="auto"/>
                <w:sz w:val="20"/>
                <w:szCs w:val="20"/>
                <w:lang w:eastAsia="ar-SA"/>
              </w:rPr>
              <w:t>-6</w:t>
            </w:r>
            <w:r>
              <w:rPr>
                <w:color w:val="auto"/>
                <w:sz w:val="20"/>
                <w:szCs w:val="20"/>
                <w:lang w:eastAsia="ar-SA"/>
              </w:rPr>
              <w:t>3</w:t>
            </w:r>
            <w:r w:rsidR="000F1464">
              <w:rPr>
                <w:color w:val="auto"/>
                <w:sz w:val="20"/>
                <w:szCs w:val="20"/>
                <w:lang w:eastAsia="ar-SA"/>
              </w:rPr>
              <w:t>987</w:t>
            </w:r>
            <w:r w:rsidRPr="00F62791">
              <w:rPr>
                <w:color w:val="auto"/>
                <w:sz w:val="20"/>
                <w:szCs w:val="20"/>
                <w:lang w:eastAsia="ar-SA"/>
              </w:rPr>
              <w:t>,71778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D334D1" w:rsidP="000F1464">
            <w:pPr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F62791">
              <w:rPr>
                <w:color w:val="auto"/>
                <w:sz w:val="20"/>
                <w:szCs w:val="20"/>
                <w:lang w:eastAsia="ar-SA"/>
              </w:rPr>
              <w:t>-69145,70606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F62791">
              <w:rPr>
                <w:color w:val="auto"/>
                <w:sz w:val="20"/>
                <w:szCs w:val="20"/>
                <w:lang w:eastAsia="ar-SA"/>
              </w:rPr>
              <w:t>-46272,70606</w:t>
            </w:r>
          </w:p>
        </w:tc>
      </w:tr>
      <w:tr w:rsidR="00D334D1" w:rsidRPr="006577F1" w:rsidTr="000F1464">
        <w:trPr>
          <w:trHeight w:val="11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4D1" w:rsidRPr="00774015" w:rsidRDefault="00D334D1" w:rsidP="000F1464">
            <w:pPr>
              <w:suppressAutoHyphens/>
              <w:snapToGrid w:val="0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</w:rPr>
              <w:t>000 01 05 02 00 00 0000 500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D334D1" w:rsidP="000F1464">
            <w:pPr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F62791">
              <w:rPr>
                <w:color w:val="auto"/>
                <w:sz w:val="20"/>
                <w:szCs w:val="20"/>
                <w:lang w:eastAsia="ar-SA"/>
              </w:rPr>
              <w:t>-6</w:t>
            </w:r>
            <w:r>
              <w:rPr>
                <w:color w:val="auto"/>
                <w:sz w:val="20"/>
                <w:szCs w:val="20"/>
                <w:lang w:eastAsia="ar-SA"/>
              </w:rPr>
              <w:t>3</w:t>
            </w:r>
            <w:r w:rsidR="000F1464">
              <w:rPr>
                <w:color w:val="auto"/>
                <w:sz w:val="20"/>
                <w:szCs w:val="20"/>
                <w:lang w:eastAsia="ar-SA"/>
              </w:rPr>
              <w:t>987</w:t>
            </w:r>
            <w:r w:rsidRPr="00F62791">
              <w:rPr>
                <w:color w:val="auto"/>
                <w:sz w:val="20"/>
                <w:szCs w:val="20"/>
                <w:lang w:eastAsia="ar-SA"/>
              </w:rPr>
              <w:t>,71778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D334D1" w:rsidP="000F1464">
            <w:pPr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F62791">
              <w:rPr>
                <w:color w:val="auto"/>
                <w:sz w:val="20"/>
                <w:szCs w:val="20"/>
                <w:lang w:eastAsia="ar-SA"/>
              </w:rPr>
              <w:t>-69145,70606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F62791">
              <w:rPr>
                <w:color w:val="auto"/>
                <w:sz w:val="20"/>
                <w:szCs w:val="20"/>
                <w:lang w:eastAsia="ar-SA"/>
              </w:rPr>
              <w:t>-46272,70606</w:t>
            </w:r>
          </w:p>
        </w:tc>
      </w:tr>
      <w:tr w:rsidR="00D334D1" w:rsidRPr="006577F1" w:rsidTr="000F1464">
        <w:trPr>
          <w:trHeight w:val="11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4D1" w:rsidRPr="00774015" w:rsidRDefault="00D334D1" w:rsidP="000F1464">
            <w:pPr>
              <w:suppressAutoHyphens/>
              <w:snapToGrid w:val="0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</w:rPr>
              <w:t>000 01 05 02 01 00 0000 510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D334D1" w:rsidP="000F1464">
            <w:pPr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F62791">
              <w:rPr>
                <w:color w:val="auto"/>
                <w:sz w:val="20"/>
                <w:szCs w:val="20"/>
                <w:lang w:eastAsia="ar-SA"/>
              </w:rPr>
              <w:t>-6</w:t>
            </w:r>
            <w:r>
              <w:rPr>
                <w:color w:val="auto"/>
                <w:sz w:val="20"/>
                <w:szCs w:val="20"/>
                <w:lang w:eastAsia="ar-SA"/>
              </w:rPr>
              <w:t>3</w:t>
            </w:r>
            <w:r w:rsidR="000F1464">
              <w:rPr>
                <w:color w:val="auto"/>
                <w:sz w:val="20"/>
                <w:szCs w:val="20"/>
                <w:lang w:eastAsia="ar-SA"/>
              </w:rPr>
              <w:t>987</w:t>
            </w:r>
            <w:r w:rsidRPr="00F62791">
              <w:rPr>
                <w:color w:val="auto"/>
                <w:sz w:val="20"/>
                <w:szCs w:val="20"/>
                <w:lang w:eastAsia="ar-SA"/>
              </w:rPr>
              <w:t>,71778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D334D1" w:rsidP="000F1464">
            <w:pPr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F62791">
              <w:rPr>
                <w:color w:val="auto"/>
                <w:sz w:val="20"/>
                <w:szCs w:val="20"/>
                <w:lang w:eastAsia="ar-SA"/>
              </w:rPr>
              <w:t>-69145,70606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F62791">
              <w:rPr>
                <w:color w:val="auto"/>
                <w:sz w:val="20"/>
                <w:szCs w:val="20"/>
                <w:lang w:eastAsia="ar-SA"/>
              </w:rPr>
              <w:t>-46272,70606</w:t>
            </w:r>
          </w:p>
        </w:tc>
      </w:tr>
      <w:tr w:rsidR="00D334D1" w:rsidRPr="006577F1" w:rsidTr="000F1464">
        <w:trPr>
          <w:trHeight w:val="11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4D1" w:rsidRPr="00774015" w:rsidRDefault="00D334D1" w:rsidP="000F1464">
            <w:pPr>
              <w:suppressAutoHyphens/>
              <w:snapToGrid w:val="0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</w:rPr>
              <w:t>901 01 05 02 01 13 0000 510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D334D1" w:rsidP="000F1464">
            <w:pPr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F62791">
              <w:rPr>
                <w:color w:val="auto"/>
                <w:sz w:val="20"/>
                <w:szCs w:val="20"/>
                <w:lang w:eastAsia="ar-SA"/>
              </w:rPr>
              <w:t>-</w:t>
            </w:r>
            <w:r>
              <w:rPr>
                <w:color w:val="auto"/>
                <w:sz w:val="20"/>
                <w:szCs w:val="20"/>
                <w:lang w:eastAsia="ar-SA"/>
              </w:rPr>
              <w:t>63</w:t>
            </w:r>
            <w:r w:rsidR="000F1464">
              <w:rPr>
                <w:color w:val="auto"/>
                <w:sz w:val="20"/>
                <w:szCs w:val="20"/>
                <w:lang w:eastAsia="ar-SA"/>
              </w:rPr>
              <w:t>987</w:t>
            </w:r>
            <w:r w:rsidRPr="00F62791">
              <w:rPr>
                <w:color w:val="auto"/>
                <w:sz w:val="20"/>
                <w:szCs w:val="20"/>
                <w:lang w:eastAsia="ar-SA"/>
              </w:rPr>
              <w:t>,71778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D334D1" w:rsidP="000F1464">
            <w:pPr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F62791">
              <w:rPr>
                <w:color w:val="auto"/>
                <w:sz w:val="20"/>
                <w:szCs w:val="20"/>
                <w:lang w:eastAsia="ar-SA"/>
              </w:rPr>
              <w:t>-69145,70606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F62791">
              <w:rPr>
                <w:color w:val="auto"/>
                <w:sz w:val="20"/>
                <w:szCs w:val="20"/>
                <w:lang w:eastAsia="ar-SA"/>
              </w:rPr>
              <w:t>-46272,70606</w:t>
            </w:r>
          </w:p>
        </w:tc>
      </w:tr>
      <w:tr w:rsidR="00D334D1" w:rsidRPr="006577F1" w:rsidTr="000F1464">
        <w:trPr>
          <w:trHeight w:val="11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4D1" w:rsidRPr="00774015" w:rsidRDefault="00D334D1" w:rsidP="000F1464">
            <w:pPr>
              <w:suppressAutoHyphens/>
              <w:snapToGrid w:val="0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</w:rPr>
              <w:t>000 01 05 00 00 00 0000 600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0F1464" w:rsidP="000F146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  <w:lang w:eastAsia="ar-SA"/>
              </w:rPr>
              <w:t>67056</w:t>
            </w:r>
            <w:r w:rsidR="00D334D1" w:rsidRPr="00F62791">
              <w:rPr>
                <w:color w:val="auto"/>
                <w:sz w:val="20"/>
                <w:szCs w:val="20"/>
                <w:lang w:eastAsia="ar-SA"/>
              </w:rPr>
              <w:t>,09491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F62791">
              <w:rPr>
                <w:color w:val="auto"/>
                <w:sz w:val="20"/>
                <w:szCs w:val="20"/>
                <w:lang w:eastAsia="ar-SA"/>
              </w:rPr>
              <w:t>69145,70606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F62791">
              <w:rPr>
                <w:color w:val="auto"/>
                <w:sz w:val="20"/>
                <w:szCs w:val="20"/>
                <w:lang w:eastAsia="ar-SA"/>
              </w:rPr>
              <w:t>46272,70606</w:t>
            </w:r>
          </w:p>
        </w:tc>
      </w:tr>
      <w:tr w:rsidR="00D334D1" w:rsidRPr="006577F1" w:rsidTr="000F1464">
        <w:trPr>
          <w:trHeight w:val="11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4D1" w:rsidRPr="00774015" w:rsidRDefault="00D334D1" w:rsidP="000F1464">
            <w:pPr>
              <w:suppressAutoHyphens/>
              <w:snapToGrid w:val="0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</w:rPr>
              <w:t xml:space="preserve">Уменьшение прочих остатков  средств </w:t>
            </w:r>
            <w:r w:rsidRPr="00774015">
              <w:rPr>
                <w:color w:val="auto"/>
                <w:sz w:val="20"/>
                <w:szCs w:val="20"/>
              </w:rPr>
              <w:lastRenderedPageBreak/>
              <w:t>бюджетов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</w:rPr>
              <w:lastRenderedPageBreak/>
              <w:t xml:space="preserve">000 01 05 02 00 00 </w:t>
            </w:r>
            <w:r w:rsidRPr="00774015">
              <w:rPr>
                <w:color w:val="auto"/>
                <w:sz w:val="20"/>
                <w:szCs w:val="20"/>
              </w:rPr>
              <w:lastRenderedPageBreak/>
              <w:t>0000 600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0F1464" w:rsidP="000F146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  <w:lang w:eastAsia="ar-SA"/>
              </w:rPr>
              <w:lastRenderedPageBreak/>
              <w:t>67056</w:t>
            </w:r>
            <w:r w:rsidR="00D334D1" w:rsidRPr="00F62791">
              <w:rPr>
                <w:color w:val="auto"/>
                <w:sz w:val="20"/>
                <w:szCs w:val="20"/>
                <w:lang w:eastAsia="ar-SA"/>
              </w:rPr>
              <w:t>,09491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D334D1" w:rsidP="000F1464">
            <w:pPr>
              <w:jc w:val="center"/>
              <w:rPr>
                <w:color w:val="auto"/>
                <w:sz w:val="20"/>
                <w:szCs w:val="20"/>
              </w:rPr>
            </w:pPr>
            <w:r w:rsidRPr="00F62791">
              <w:rPr>
                <w:color w:val="auto"/>
                <w:sz w:val="20"/>
                <w:szCs w:val="20"/>
                <w:lang w:eastAsia="ar-SA"/>
              </w:rPr>
              <w:lastRenderedPageBreak/>
              <w:t>69145,70606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F62791">
              <w:rPr>
                <w:color w:val="auto"/>
                <w:sz w:val="20"/>
                <w:szCs w:val="20"/>
                <w:lang w:eastAsia="ar-SA"/>
              </w:rPr>
              <w:lastRenderedPageBreak/>
              <w:t>46272,70606</w:t>
            </w:r>
          </w:p>
        </w:tc>
      </w:tr>
      <w:tr w:rsidR="00D334D1" w:rsidRPr="006577F1" w:rsidTr="000F1464">
        <w:trPr>
          <w:trHeight w:val="11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4D1" w:rsidRPr="00774015" w:rsidRDefault="00D334D1" w:rsidP="000F1464">
            <w:pPr>
              <w:suppressAutoHyphens/>
              <w:snapToGrid w:val="0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</w:rPr>
              <w:lastRenderedPageBreak/>
              <w:t>Уменьшение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</w:rPr>
              <w:t>000 01 05 02 01 00 0000 610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0F1464" w:rsidP="000F146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  <w:lang w:eastAsia="ar-SA"/>
              </w:rPr>
              <w:t>67056</w:t>
            </w:r>
            <w:r w:rsidR="00D334D1">
              <w:rPr>
                <w:color w:val="auto"/>
                <w:sz w:val="20"/>
                <w:szCs w:val="20"/>
                <w:lang w:eastAsia="ar-SA"/>
              </w:rPr>
              <w:t>,0949</w:t>
            </w:r>
            <w:r w:rsidR="00D334D1" w:rsidRPr="00F62791">
              <w:rPr>
                <w:color w:val="auto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D334D1" w:rsidP="000F1464">
            <w:pPr>
              <w:jc w:val="center"/>
              <w:rPr>
                <w:color w:val="auto"/>
                <w:sz w:val="20"/>
                <w:szCs w:val="20"/>
              </w:rPr>
            </w:pPr>
            <w:r w:rsidRPr="00F62791">
              <w:rPr>
                <w:color w:val="auto"/>
                <w:sz w:val="20"/>
                <w:szCs w:val="20"/>
                <w:lang w:eastAsia="ar-SA"/>
              </w:rPr>
              <w:t>69145,70606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F62791">
              <w:rPr>
                <w:color w:val="auto"/>
                <w:sz w:val="20"/>
                <w:szCs w:val="20"/>
                <w:lang w:eastAsia="ar-SA"/>
              </w:rPr>
              <w:t>46272,70606</w:t>
            </w:r>
          </w:p>
        </w:tc>
      </w:tr>
      <w:tr w:rsidR="00D334D1" w:rsidRPr="006577F1" w:rsidTr="000F1464">
        <w:trPr>
          <w:trHeight w:val="11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334D1" w:rsidRPr="00774015" w:rsidRDefault="00D334D1" w:rsidP="000F1464">
            <w:pPr>
              <w:suppressAutoHyphens/>
              <w:snapToGrid w:val="0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334D1" w:rsidRPr="00774015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774015">
              <w:rPr>
                <w:color w:val="auto"/>
                <w:sz w:val="20"/>
                <w:szCs w:val="20"/>
              </w:rPr>
              <w:t>901 01 05 02 01 13 0000 610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464" w:rsidRDefault="000F1464" w:rsidP="000F1464">
            <w:pPr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0F1464" w:rsidP="000F146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  <w:lang w:eastAsia="ar-SA"/>
              </w:rPr>
              <w:t>67056</w:t>
            </w:r>
            <w:r w:rsidR="00D334D1">
              <w:rPr>
                <w:color w:val="auto"/>
                <w:sz w:val="20"/>
                <w:szCs w:val="20"/>
                <w:lang w:eastAsia="ar-SA"/>
              </w:rPr>
              <w:t>,09491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D334D1" w:rsidP="000F1464">
            <w:pPr>
              <w:jc w:val="center"/>
              <w:rPr>
                <w:color w:val="auto"/>
                <w:sz w:val="20"/>
                <w:szCs w:val="20"/>
              </w:rPr>
            </w:pPr>
            <w:r w:rsidRPr="00F62791">
              <w:rPr>
                <w:color w:val="auto"/>
                <w:sz w:val="20"/>
                <w:szCs w:val="20"/>
                <w:lang w:eastAsia="ar-SA"/>
              </w:rPr>
              <w:t>69145,70606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</w:p>
          <w:p w:rsidR="00D334D1" w:rsidRPr="00F62791" w:rsidRDefault="00D334D1" w:rsidP="000F1464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  <w:lang w:eastAsia="ar-SA"/>
              </w:rPr>
            </w:pPr>
            <w:r w:rsidRPr="00F62791">
              <w:rPr>
                <w:color w:val="auto"/>
                <w:sz w:val="20"/>
                <w:szCs w:val="20"/>
                <w:lang w:eastAsia="ar-SA"/>
              </w:rPr>
              <w:t>46272,70606</w:t>
            </w:r>
          </w:p>
        </w:tc>
      </w:tr>
      <w:tr w:rsidR="00D334D1" w:rsidRPr="006577F1" w:rsidTr="000F1464">
        <w:trPr>
          <w:trHeight w:val="113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34D1" w:rsidRPr="006577F1" w:rsidRDefault="00D334D1" w:rsidP="000F1464">
            <w:pPr>
              <w:suppressAutoHyphens/>
              <w:snapToGrid w:val="0"/>
              <w:jc w:val="center"/>
              <w:rPr>
                <w:b/>
                <w:color w:val="auto"/>
                <w:sz w:val="22"/>
                <w:szCs w:val="22"/>
                <w:lang w:eastAsia="ar-SA"/>
              </w:rPr>
            </w:pPr>
            <w:r w:rsidRPr="006577F1">
              <w:rPr>
                <w:b/>
                <w:color w:val="auto"/>
                <w:sz w:val="22"/>
                <w:szCs w:val="22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334D1" w:rsidRPr="006577F1" w:rsidRDefault="00D334D1" w:rsidP="000F1464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6577F1" w:rsidRDefault="00D334D1" w:rsidP="000F1464">
            <w:pPr>
              <w:suppressAutoHyphens/>
              <w:snapToGrid w:val="0"/>
              <w:jc w:val="center"/>
              <w:rPr>
                <w:b/>
                <w:color w:val="auto"/>
                <w:sz w:val="22"/>
                <w:szCs w:val="22"/>
                <w:lang w:eastAsia="ar-SA"/>
              </w:rPr>
            </w:pPr>
            <w:r>
              <w:rPr>
                <w:b/>
                <w:color w:val="auto"/>
                <w:sz w:val="22"/>
                <w:szCs w:val="22"/>
                <w:lang w:eastAsia="ar-SA"/>
              </w:rPr>
              <w:t>3068,37713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6577F1" w:rsidRDefault="00D334D1" w:rsidP="000F1464">
            <w:pPr>
              <w:suppressAutoHyphens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  <w:r w:rsidRPr="006577F1">
              <w:rPr>
                <w:b/>
                <w:color w:val="auto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4D1" w:rsidRPr="006577F1" w:rsidRDefault="00D334D1" w:rsidP="000F1464">
            <w:pPr>
              <w:suppressAutoHyphens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  <w:r w:rsidRPr="006577F1">
              <w:rPr>
                <w:b/>
                <w:color w:val="auto"/>
                <w:sz w:val="22"/>
                <w:szCs w:val="22"/>
              </w:rPr>
              <w:t>0</w:t>
            </w:r>
          </w:p>
        </w:tc>
      </w:tr>
    </w:tbl>
    <w:p w:rsidR="00D334D1" w:rsidRDefault="00D334D1" w:rsidP="00D334D1">
      <w:pPr>
        <w:tabs>
          <w:tab w:val="left" w:pos="7875"/>
        </w:tabs>
      </w:pPr>
    </w:p>
    <w:p w:rsidR="00D334D1" w:rsidRDefault="00D334D1" w:rsidP="00D334D1">
      <w:pPr>
        <w:tabs>
          <w:tab w:val="left" w:pos="7875"/>
        </w:tabs>
      </w:pPr>
    </w:p>
    <w:p w:rsidR="00D334D1" w:rsidRDefault="00D334D1" w:rsidP="00D334D1">
      <w:pPr>
        <w:rPr>
          <w:b/>
          <w:bCs/>
          <w:sz w:val="26"/>
          <w:szCs w:val="26"/>
        </w:rPr>
      </w:pPr>
    </w:p>
    <w:p w:rsidR="00D334D1" w:rsidRDefault="00D334D1" w:rsidP="00D334D1">
      <w:pPr>
        <w:rPr>
          <w:b/>
          <w:bCs/>
          <w:sz w:val="26"/>
          <w:szCs w:val="26"/>
        </w:rPr>
      </w:pPr>
    </w:p>
    <w:p w:rsidR="00D334D1" w:rsidRDefault="00D334D1" w:rsidP="00D334D1">
      <w:pPr>
        <w:rPr>
          <w:b/>
          <w:bCs/>
          <w:sz w:val="26"/>
          <w:szCs w:val="26"/>
        </w:rPr>
      </w:pPr>
    </w:p>
    <w:p w:rsidR="00D334D1" w:rsidRDefault="00D334D1" w:rsidP="00D334D1">
      <w:pPr>
        <w:rPr>
          <w:b/>
          <w:bCs/>
          <w:sz w:val="26"/>
          <w:szCs w:val="26"/>
        </w:rPr>
      </w:pPr>
    </w:p>
    <w:p w:rsidR="00D334D1" w:rsidRDefault="00D334D1" w:rsidP="00D334D1">
      <w:pPr>
        <w:rPr>
          <w:b/>
          <w:bCs/>
          <w:sz w:val="26"/>
          <w:szCs w:val="26"/>
        </w:rPr>
      </w:pPr>
    </w:p>
    <w:p w:rsidR="00D334D1" w:rsidRDefault="00D334D1" w:rsidP="00D334D1">
      <w:pPr>
        <w:rPr>
          <w:b/>
          <w:bCs/>
          <w:sz w:val="26"/>
          <w:szCs w:val="26"/>
        </w:rPr>
      </w:pPr>
    </w:p>
    <w:p w:rsidR="000A36F1" w:rsidRDefault="000A36F1" w:rsidP="00071DF3">
      <w:pPr>
        <w:tabs>
          <w:tab w:val="left" w:pos="7875"/>
        </w:tabs>
      </w:pPr>
    </w:p>
    <w:p w:rsidR="004C2561" w:rsidRDefault="00071DF3" w:rsidP="00071DF3">
      <w:pPr>
        <w:tabs>
          <w:tab w:val="left" w:pos="7875"/>
        </w:tabs>
      </w:pPr>
      <w:r>
        <w:t xml:space="preserve">                 </w:t>
      </w:r>
    </w:p>
    <w:p w:rsidR="00F62791" w:rsidRDefault="00F62791" w:rsidP="006E668E">
      <w:pPr>
        <w:rPr>
          <w:b/>
          <w:bCs/>
          <w:sz w:val="26"/>
          <w:szCs w:val="26"/>
        </w:rPr>
      </w:pPr>
    </w:p>
    <w:p w:rsidR="00F62791" w:rsidRDefault="00F62791" w:rsidP="006E668E">
      <w:pPr>
        <w:rPr>
          <w:b/>
          <w:bCs/>
          <w:sz w:val="26"/>
          <w:szCs w:val="26"/>
        </w:rPr>
      </w:pPr>
    </w:p>
    <w:p w:rsidR="00F62791" w:rsidRDefault="00F62791" w:rsidP="006E668E">
      <w:pPr>
        <w:rPr>
          <w:b/>
          <w:bCs/>
          <w:sz w:val="26"/>
          <w:szCs w:val="26"/>
        </w:rPr>
      </w:pPr>
    </w:p>
    <w:p w:rsidR="00F62791" w:rsidRDefault="00F62791" w:rsidP="006E668E">
      <w:pPr>
        <w:rPr>
          <w:b/>
          <w:bCs/>
          <w:sz w:val="26"/>
          <w:szCs w:val="26"/>
        </w:rPr>
      </w:pPr>
    </w:p>
    <w:p w:rsidR="00F62791" w:rsidRDefault="00F62791" w:rsidP="006E668E">
      <w:pPr>
        <w:rPr>
          <w:b/>
          <w:bCs/>
          <w:sz w:val="26"/>
          <w:szCs w:val="26"/>
        </w:rPr>
      </w:pPr>
    </w:p>
    <w:p w:rsidR="00F62791" w:rsidRDefault="00F62791" w:rsidP="006E668E">
      <w:pPr>
        <w:rPr>
          <w:b/>
          <w:bCs/>
          <w:sz w:val="26"/>
          <w:szCs w:val="26"/>
        </w:rPr>
      </w:pPr>
    </w:p>
    <w:p w:rsidR="00F62791" w:rsidRDefault="00F62791" w:rsidP="006E668E">
      <w:pPr>
        <w:rPr>
          <w:b/>
          <w:bCs/>
          <w:sz w:val="26"/>
          <w:szCs w:val="26"/>
        </w:rPr>
      </w:pPr>
    </w:p>
    <w:p w:rsidR="00F62791" w:rsidRDefault="00F62791" w:rsidP="006E668E">
      <w:pPr>
        <w:rPr>
          <w:b/>
          <w:bCs/>
          <w:sz w:val="26"/>
          <w:szCs w:val="26"/>
        </w:rPr>
      </w:pPr>
    </w:p>
    <w:p w:rsidR="00DB50C5" w:rsidRDefault="00DB50C5" w:rsidP="00DB50C5">
      <w:pPr>
        <w:tabs>
          <w:tab w:val="left" w:pos="6930"/>
        </w:tabs>
      </w:pPr>
    </w:p>
    <w:p w:rsidR="00DB50C5" w:rsidRDefault="00DB50C5" w:rsidP="00DB50C5">
      <w:pPr>
        <w:tabs>
          <w:tab w:val="left" w:pos="6930"/>
        </w:tabs>
      </w:pPr>
    </w:p>
    <w:p w:rsidR="00DB50C5" w:rsidRDefault="00DB50C5" w:rsidP="00DB50C5">
      <w:pPr>
        <w:tabs>
          <w:tab w:val="left" w:pos="6930"/>
        </w:tabs>
      </w:pPr>
    </w:p>
    <w:p w:rsidR="008C7BB3" w:rsidRDefault="008C7BB3" w:rsidP="002C22C4">
      <w:pPr>
        <w:widowControl w:val="0"/>
        <w:snapToGrid w:val="0"/>
        <w:jc w:val="right"/>
      </w:pPr>
    </w:p>
    <w:p w:rsidR="008C7BB3" w:rsidRDefault="008C7BB3" w:rsidP="002C22C4">
      <w:pPr>
        <w:widowControl w:val="0"/>
        <w:snapToGrid w:val="0"/>
        <w:jc w:val="right"/>
      </w:pPr>
    </w:p>
    <w:p w:rsidR="008C7BB3" w:rsidRDefault="008C7BB3" w:rsidP="002C22C4">
      <w:pPr>
        <w:widowControl w:val="0"/>
        <w:snapToGrid w:val="0"/>
        <w:jc w:val="right"/>
      </w:pPr>
    </w:p>
    <w:p w:rsidR="008C7BB3" w:rsidRDefault="008C7BB3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p w:rsidR="00D334D1" w:rsidRDefault="00D334D1" w:rsidP="002C22C4">
      <w:pPr>
        <w:widowControl w:val="0"/>
        <w:snapToGrid w:val="0"/>
        <w:jc w:val="right"/>
      </w:pP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90"/>
        <w:gridCol w:w="4958"/>
      </w:tblGrid>
      <w:tr w:rsidR="00D334D1" w:rsidTr="000F1464">
        <w:trPr>
          <w:trHeight w:val="1427"/>
        </w:trPr>
        <w:tc>
          <w:tcPr>
            <w:tcW w:w="5250" w:type="dxa"/>
          </w:tcPr>
          <w:p w:rsidR="00D334D1" w:rsidRDefault="00D334D1" w:rsidP="000F1464">
            <w:pPr>
              <w:widowControl w:val="0"/>
              <w:snapToGrid w:val="0"/>
              <w:ind w:firstLine="709"/>
              <w:jc w:val="both"/>
            </w:pPr>
          </w:p>
        </w:tc>
        <w:tc>
          <w:tcPr>
            <w:tcW w:w="4830" w:type="dxa"/>
          </w:tcPr>
          <w:p w:rsidR="00D334D1" w:rsidRPr="00F81E99" w:rsidRDefault="00D334D1" w:rsidP="00D334D1">
            <w:pPr>
              <w:widowControl w:val="0"/>
              <w:snapToGrid w:val="0"/>
              <w:jc w:val="right"/>
            </w:pPr>
            <w:r w:rsidRPr="00F81E99">
              <w:t>Приложение №</w:t>
            </w:r>
            <w:r w:rsidR="000F1464">
              <w:rPr>
                <w:color w:val="auto"/>
              </w:rPr>
              <w:t>2</w:t>
            </w:r>
          </w:p>
          <w:p w:rsidR="00D334D1" w:rsidRPr="00C64F65" w:rsidRDefault="00D334D1" w:rsidP="00D334D1">
            <w:pPr>
              <w:widowControl w:val="0"/>
              <w:snapToGrid w:val="0"/>
              <w:jc w:val="right"/>
            </w:pPr>
            <w:r w:rsidRPr="00F81E99">
              <w:t>к решению</w:t>
            </w:r>
            <w:r>
              <w:t xml:space="preserve"> городского</w:t>
            </w:r>
          </w:p>
          <w:p w:rsidR="00D334D1" w:rsidRDefault="00D334D1" w:rsidP="00D334D1">
            <w:pPr>
              <w:tabs>
                <w:tab w:val="left" w:pos="7875"/>
              </w:tabs>
              <w:jc w:val="right"/>
            </w:pPr>
            <w:r>
              <w:t>Собрания представителей</w:t>
            </w:r>
          </w:p>
          <w:p w:rsidR="00D334D1" w:rsidRDefault="00D334D1" w:rsidP="00D334D1">
            <w:pPr>
              <w:tabs>
                <w:tab w:val="left" w:pos="7875"/>
              </w:tabs>
              <w:jc w:val="right"/>
            </w:pPr>
            <w:r>
              <w:t>города Белинского</w:t>
            </w:r>
          </w:p>
          <w:p w:rsidR="00D334D1" w:rsidRDefault="00D334D1" w:rsidP="00D334D1">
            <w:pPr>
              <w:tabs>
                <w:tab w:val="left" w:pos="7875"/>
              </w:tabs>
              <w:jc w:val="right"/>
            </w:pPr>
            <w:r>
              <w:t xml:space="preserve"> Белинского района</w:t>
            </w:r>
          </w:p>
          <w:p w:rsidR="00D334D1" w:rsidRDefault="00D334D1" w:rsidP="00D334D1">
            <w:pPr>
              <w:tabs>
                <w:tab w:val="left" w:pos="7875"/>
              </w:tabs>
              <w:jc w:val="right"/>
            </w:pPr>
            <w:r>
              <w:t xml:space="preserve">                                             Пензенской области</w:t>
            </w:r>
          </w:p>
          <w:p w:rsidR="008125A2" w:rsidRDefault="008125A2" w:rsidP="00D334D1">
            <w:pPr>
              <w:widowControl w:val="0"/>
              <w:snapToGrid w:val="0"/>
              <w:jc w:val="right"/>
              <w:rPr>
                <w:color w:val="auto"/>
              </w:rPr>
            </w:pPr>
            <w:r>
              <w:rPr>
                <w:color w:val="auto"/>
              </w:rPr>
              <w:t>от 22.07.2021 №198-30/7</w:t>
            </w:r>
          </w:p>
          <w:p w:rsidR="00D334D1" w:rsidRPr="00870C2E" w:rsidRDefault="00D334D1" w:rsidP="00D334D1">
            <w:pPr>
              <w:widowControl w:val="0"/>
              <w:snapToGrid w:val="0"/>
              <w:jc w:val="right"/>
            </w:pPr>
            <w:r>
              <w:rPr>
                <w:sz w:val="28"/>
                <w:szCs w:val="28"/>
              </w:rPr>
              <w:t xml:space="preserve">     «</w:t>
            </w:r>
            <w:r w:rsidRPr="00870C2E">
              <w:t xml:space="preserve">Приложение № </w:t>
            </w:r>
            <w:r w:rsidR="000F1464">
              <w:t>2</w:t>
            </w:r>
          </w:p>
          <w:p w:rsidR="00D334D1" w:rsidRPr="00870C2E" w:rsidRDefault="00D334D1" w:rsidP="00D334D1">
            <w:pPr>
              <w:tabs>
                <w:tab w:val="left" w:pos="1440"/>
              </w:tabs>
              <w:jc w:val="right"/>
            </w:pPr>
            <w:r>
              <w:t xml:space="preserve">Утверждено </w:t>
            </w:r>
            <w:r w:rsidRPr="00870C2E">
              <w:t>решени</w:t>
            </w:r>
            <w:r>
              <w:t>ем</w:t>
            </w:r>
          </w:p>
          <w:p w:rsidR="00D334D1" w:rsidRPr="00870C2E" w:rsidRDefault="00D334D1" w:rsidP="00D334D1">
            <w:pPr>
              <w:widowControl w:val="0"/>
              <w:snapToGrid w:val="0"/>
              <w:jc w:val="right"/>
            </w:pPr>
            <w:r w:rsidRPr="00870C2E">
              <w:t xml:space="preserve">городского Собрания  представителей </w:t>
            </w:r>
          </w:p>
          <w:p w:rsidR="00D334D1" w:rsidRPr="00870C2E" w:rsidRDefault="00D334D1" w:rsidP="00D334D1">
            <w:pPr>
              <w:tabs>
                <w:tab w:val="left" w:pos="1440"/>
              </w:tabs>
              <w:jc w:val="right"/>
            </w:pPr>
            <w:r w:rsidRPr="00870C2E">
              <w:t xml:space="preserve"> города Белинского</w:t>
            </w:r>
          </w:p>
          <w:p w:rsidR="00D334D1" w:rsidRPr="00870C2E" w:rsidRDefault="00D334D1" w:rsidP="00D334D1">
            <w:pPr>
              <w:tabs>
                <w:tab w:val="left" w:pos="1440"/>
              </w:tabs>
              <w:jc w:val="right"/>
            </w:pPr>
            <w:r w:rsidRPr="00870C2E">
              <w:t xml:space="preserve"> Белинского района </w:t>
            </w:r>
          </w:p>
          <w:p w:rsidR="00D334D1" w:rsidRPr="00870C2E" w:rsidRDefault="00D334D1" w:rsidP="00D334D1">
            <w:pPr>
              <w:tabs>
                <w:tab w:val="left" w:pos="1440"/>
              </w:tabs>
              <w:jc w:val="right"/>
            </w:pPr>
            <w:r w:rsidRPr="00870C2E">
              <w:t>Пензенской области</w:t>
            </w:r>
          </w:p>
          <w:p w:rsidR="00D334D1" w:rsidRPr="00870C2E" w:rsidRDefault="00D334D1" w:rsidP="00D334D1">
            <w:pPr>
              <w:jc w:val="right"/>
            </w:pPr>
            <w:r w:rsidRPr="00870C2E">
              <w:t xml:space="preserve">          « О бюджете города Белинского  </w:t>
            </w:r>
          </w:p>
          <w:p w:rsidR="00D334D1" w:rsidRPr="00870C2E" w:rsidRDefault="00D334D1" w:rsidP="00D334D1">
            <w:pPr>
              <w:jc w:val="right"/>
            </w:pPr>
            <w:r w:rsidRPr="00870C2E">
              <w:t xml:space="preserve">   Белинского района</w:t>
            </w:r>
          </w:p>
          <w:p w:rsidR="00D334D1" w:rsidRPr="00870C2E" w:rsidRDefault="00D334D1" w:rsidP="00D334D1">
            <w:pPr>
              <w:jc w:val="right"/>
            </w:pPr>
            <w:r w:rsidRPr="00870C2E">
              <w:t xml:space="preserve"> Пензенской области </w:t>
            </w:r>
          </w:p>
          <w:p w:rsidR="00D334D1" w:rsidRPr="00870C2E" w:rsidRDefault="00D334D1" w:rsidP="00D334D1">
            <w:pPr>
              <w:jc w:val="right"/>
            </w:pPr>
            <w:r w:rsidRPr="00870C2E">
              <w:t>на 20</w:t>
            </w:r>
            <w:r>
              <w:t>21</w:t>
            </w:r>
            <w:r w:rsidRPr="00870C2E">
              <w:t xml:space="preserve"> год и на плановый </w:t>
            </w:r>
          </w:p>
          <w:p w:rsidR="00D334D1" w:rsidRDefault="00D334D1" w:rsidP="00D334D1">
            <w:pPr>
              <w:jc w:val="right"/>
            </w:pPr>
            <w:r w:rsidRPr="00870C2E">
              <w:t>период 20</w:t>
            </w:r>
            <w:r>
              <w:t>22</w:t>
            </w:r>
            <w:r w:rsidRPr="00870C2E">
              <w:t xml:space="preserve"> и 202</w:t>
            </w:r>
            <w:r>
              <w:t>3</w:t>
            </w:r>
            <w:r w:rsidRPr="00870C2E">
              <w:t xml:space="preserve"> годов»</w:t>
            </w:r>
          </w:p>
          <w:p w:rsidR="00D334D1" w:rsidRDefault="00D334D1" w:rsidP="00D334D1">
            <w:pPr>
              <w:widowControl w:val="0"/>
              <w:snapToGrid w:val="0"/>
              <w:jc w:val="center"/>
              <w:rPr>
                <w:sz w:val="28"/>
                <w:szCs w:val="28"/>
              </w:rPr>
            </w:pPr>
            <w:r>
              <w:t xml:space="preserve">                                от  26.12.2020  №154-23/7</w:t>
            </w:r>
          </w:p>
        </w:tc>
      </w:tr>
    </w:tbl>
    <w:p w:rsidR="00D334D1" w:rsidRDefault="00D334D1" w:rsidP="00D334D1">
      <w:pPr>
        <w:jc w:val="center"/>
        <w:rPr>
          <w:b/>
          <w:bCs/>
          <w:sz w:val="28"/>
          <w:szCs w:val="28"/>
        </w:rPr>
      </w:pPr>
    </w:p>
    <w:p w:rsidR="00D334D1" w:rsidRDefault="00D334D1" w:rsidP="00D334D1">
      <w:pPr>
        <w:jc w:val="center"/>
        <w:rPr>
          <w:b/>
          <w:bCs/>
          <w:sz w:val="28"/>
          <w:szCs w:val="28"/>
        </w:rPr>
      </w:pPr>
    </w:p>
    <w:tbl>
      <w:tblPr>
        <w:tblW w:w="1030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365"/>
        <w:gridCol w:w="4395"/>
        <w:gridCol w:w="1274"/>
        <w:gridCol w:w="992"/>
        <w:gridCol w:w="144"/>
        <w:gridCol w:w="1136"/>
      </w:tblGrid>
      <w:tr w:rsidR="00D334D1" w:rsidRPr="004E3391" w:rsidTr="000F1464">
        <w:trPr>
          <w:trHeight w:val="975"/>
        </w:trPr>
        <w:tc>
          <w:tcPr>
            <w:tcW w:w="103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34D1" w:rsidRDefault="00D334D1" w:rsidP="000F1464">
            <w:pPr>
              <w:jc w:val="center"/>
              <w:rPr>
                <w:b/>
                <w:bCs/>
                <w:sz w:val="26"/>
                <w:szCs w:val="26"/>
              </w:rPr>
            </w:pPr>
            <w:r w:rsidRPr="004E3391">
              <w:rPr>
                <w:b/>
                <w:bCs/>
                <w:sz w:val="26"/>
                <w:szCs w:val="26"/>
              </w:rPr>
              <w:t xml:space="preserve">Объем поступлений налоговых и неналоговых доходов в бюджет </w:t>
            </w:r>
            <w:r>
              <w:rPr>
                <w:b/>
                <w:bCs/>
                <w:sz w:val="26"/>
                <w:szCs w:val="26"/>
              </w:rPr>
              <w:t>города Белинского</w:t>
            </w:r>
            <w:r w:rsidRPr="004E3391">
              <w:rPr>
                <w:b/>
                <w:bCs/>
                <w:sz w:val="26"/>
                <w:szCs w:val="26"/>
              </w:rPr>
              <w:t xml:space="preserve"> Белинского района Пензенской области на 20</w:t>
            </w:r>
            <w:r>
              <w:rPr>
                <w:b/>
                <w:bCs/>
                <w:sz w:val="26"/>
                <w:szCs w:val="26"/>
              </w:rPr>
              <w:t>21</w:t>
            </w:r>
            <w:r w:rsidRPr="004E3391">
              <w:rPr>
                <w:b/>
                <w:bCs/>
                <w:sz w:val="26"/>
                <w:szCs w:val="26"/>
              </w:rPr>
              <w:t xml:space="preserve"> год и на плановый период </w:t>
            </w:r>
          </w:p>
          <w:p w:rsidR="00D334D1" w:rsidRPr="004E3391" w:rsidRDefault="00D334D1" w:rsidP="000F1464">
            <w:pPr>
              <w:jc w:val="center"/>
              <w:rPr>
                <w:b/>
                <w:bCs/>
                <w:sz w:val="26"/>
                <w:szCs w:val="26"/>
              </w:rPr>
            </w:pPr>
            <w:r w:rsidRPr="004E3391">
              <w:rPr>
                <w:b/>
                <w:bCs/>
                <w:sz w:val="26"/>
                <w:szCs w:val="26"/>
              </w:rPr>
              <w:t>20</w:t>
            </w:r>
            <w:r>
              <w:rPr>
                <w:b/>
                <w:bCs/>
                <w:sz w:val="26"/>
                <w:szCs w:val="26"/>
              </w:rPr>
              <w:t>22 и 2023</w:t>
            </w:r>
            <w:r w:rsidRPr="004E3391"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D334D1" w:rsidRPr="004B0405" w:rsidTr="000F1464">
        <w:trPr>
          <w:trHeight w:val="330"/>
        </w:trPr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34D1" w:rsidRPr="004B0405" w:rsidRDefault="00D334D1" w:rsidP="000F1464">
            <w:pPr>
              <w:rPr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34D1" w:rsidRPr="004B0405" w:rsidRDefault="00D334D1" w:rsidP="000F1464">
            <w:pPr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34D1" w:rsidRPr="004B0405" w:rsidRDefault="00D334D1" w:rsidP="000F146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34D1" w:rsidRPr="004B0405" w:rsidRDefault="00D334D1" w:rsidP="000F1464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34D1" w:rsidRPr="00DB1CE1" w:rsidRDefault="00D334D1" w:rsidP="000F1464">
            <w:pPr>
              <w:jc w:val="right"/>
              <w:rPr>
                <w:sz w:val="20"/>
                <w:szCs w:val="20"/>
              </w:rPr>
            </w:pPr>
            <w:r w:rsidRPr="00DB1CE1">
              <w:rPr>
                <w:sz w:val="20"/>
                <w:szCs w:val="20"/>
              </w:rPr>
              <w:t>(тыс. руб.)</w:t>
            </w:r>
          </w:p>
        </w:tc>
      </w:tr>
      <w:tr w:rsidR="00D334D1" w:rsidRPr="004B0405" w:rsidTr="000F1464">
        <w:trPr>
          <w:trHeight w:val="390"/>
        </w:trPr>
        <w:tc>
          <w:tcPr>
            <w:tcW w:w="23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334D1" w:rsidRPr="00DB1CE1" w:rsidRDefault="00D334D1" w:rsidP="000F1464">
            <w:pPr>
              <w:jc w:val="center"/>
              <w:rPr>
                <w:b/>
                <w:bCs/>
                <w:sz w:val="20"/>
                <w:szCs w:val="20"/>
              </w:rPr>
            </w:pPr>
            <w:r w:rsidRPr="00DB1CE1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43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D334D1" w:rsidRPr="00DB1CE1" w:rsidRDefault="00D334D1" w:rsidP="000F1464">
            <w:pPr>
              <w:jc w:val="center"/>
              <w:rPr>
                <w:b/>
                <w:bCs/>
                <w:sz w:val="20"/>
                <w:szCs w:val="20"/>
              </w:rPr>
            </w:pPr>
            <w:r w:rsidRPr="00DB1CE1">
              <w:rPr>
                <w:b/>
                <w:bCs/>
                <w:sz w:val="20"/>
                <w:szCs w:val="20"/>
              </w:rPr>
              <w:t>Виды  доходов</w:t>
            </w: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34D1" w:rsidRPr="00DB1CE1" w:rsidRDefault="00D334D1" w:rsidP="000F1464">
            <w:pPr>
              <w:jc w:val="center"/>
              <w:rPr>
                <w:b/>
                <w:bCs/>
                <w:sz w:val="20"/>
                <w:szCs w:val="20"/>
              </w:rPr>
            </w:pPr>
            <w:r w:rsidRPr="00DB1CE1">
              <w:rPr>
                <w:b/>
                <w:bCs/>
                <w:sz w:val="20"/>
                <w:szCs w:val="20"/>
              </w:rPr>
              <w:t xml:space="preserve"> 20</w:t>
            </w:r>
            <w:r>
              <w:rPr>
                <w:b/>
                <w:bCs/>
                <w:sz w:val="20"/>
                <w:szCs w:val="20"/>
              </w:rPr>
              <w:t>21</w:t>
            </w:r>
            <w:r w:rsidRPr="00DB1CE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34D1" w:rsidRPr="00DB1CE1" w:rsidRDefault="00D334D1" w:rsidP="000F1464">
            <w:pPr>
              <w:jc w:val="center"/>
              <w:rPr>
                <w:b/>
                <w:bCs/>
                <w:sz w:val="20"/>
                <w:szCs w:val="20"/>
              </w:rPr>
            </w:pPr>
            <w:r w:rsidRPr="00DB1CE1">
              <w:rPr>
                <w:b/>
                <w:bCs/>
                <w:sz w:val="20"/>
                <w:szCs w:val="20"/>
              </w:rPr>
              <w:t xml:space="preserve"> 20</w:t>
            </w:r>
            <w:r>
              <w:rPr>
                <w:b/>
                <w:bCs/>
                <w:sz w:val="20"/>
                <w:szCs w:val="20"/>
              </w:rPr>
              <w:t>22</w:t>
            </w:r>
            <w:r w:rsidRPr="00DB1CE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334D1" w:rsidRPr="00DB1CE1" w:rsidRDefault="00D334D1" w:rsidP="000F1464">
            <w:pPr>
              <w:jc w:val="center"/>
              <w:rPr>
                <w:b/>
                <w:bCs/>
                <w:sz w:val="20"/>
                <w:szCs w:val="20"/>
              </w:rPr>
            </w:pPr>
            <w:r w:rsidRPr="00DB1CE1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23</w:t>
            </w:r>
            <w:r w:rsidRPr="00DB1CE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D334D1" w:rsidRPr="004B0405" w:rsidTr="000F1464">
        <w:trPr>
          <w:trHeight w:val="390"/>
        </w:trPr>
        <w:tc>
          <w:tcPr>
            <w:tcW w:w="23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334D1" w:rsidRPr="004B0405" w:rsidRDefault="00D334D1" w:rsidP="000F14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D334D1" w:rsidRPr="004B0405" w:rsidRDefault="00D334D1" w:rsidP="000F14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D334D1" w:rsidRPr="004B0405" w:rsidRDefault="00D334D1" w:rsidP="000F14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D334D1" w:rsidRPr="004B0405" w:rsidRDefault="00D334D1" w:rsidP="000F14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334D1" w:rsidRPr="004B0405" w:rsidRDefault="00D334D1" w:rsidP="000F146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334D1" w:rsidRPr="004B0405" w:rsidTr="000F1464">
        <w:trPr>
          <w:trHeight w:val="390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2D39BA" w:rsidRDefault="00D334D1" w:rsidP="000F1464">
            <w:pPr>
              <w:jc w:val="center"/>
              <w:rPr>
                <w:b/>
                <w:bCs/>
                <w:sz w:val="18"/>
                <w:szCs w:val="18"/>
              </w:rPr>
            </w:pPr>
            <w:r w:rsidRPr="002D39BA">
              <w:rPr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34D1" w:rsidRPr="002D39BA" w:rsidRDefault="00D334D1" w:rsidP="000F1464">
            <w:pPr>
              <w:rPr>
                <w:b/>
                <w:bCs/>
                <w:sz w:val="18"/>
                <w:szCs w:val="18"/>
              </w:rPr>
            </w:pPr>
            <w:r w:rsidRPr="002D39BA">
              <w:rPr>
                <w:b/>
                <w:bCs/>
                <w:sz w:val="18"/>
                <w:szCs w:val="18"/>
              </w:rPr>
              <w:t>НАЛОГОВЫЕ  И  НЕНАЛОГОВЫЕ ДОХОДЫ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4D1" w:rsidRPr="00912DEB" w:rsidRDefault="000F1464" w:rsidP="000F146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25276,30</w:t>
            </w: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4D1" w:rsidRPr="00912DEB" w:rsidRDefault="00D334D1" w:rsidP="000F146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912DEB">
              <w:rPr>
                <w:b/>
                <w:bCs/>
                <w:color w:val="auto"/>
                <w:sz w:val="20"/>
                <w:szCs w:val="20"/>
              </w:rPr>
              <w:t>25664,1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4D1" w:rsidRPr="00912DEB" w:rsidRDefault="00D334D1" w:rsidP="000F146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912DEB">
              <w:rPr>
                <w:b/>
                <w:bCs/>
                <w:color w:val="auto"/>
                <w:sz w:val="20"/>
                <w:szCs w:val="20"/>
              </w:rPr>
              <w:t>26303,0</w:t>
            </w:r>
          </w:p>
        </w:tc>
      </w:tr>
      <w:tr w:rsidR="00D334D1" w:rsidRPr="004B0405" w:rsidTr="000F1464">
        <w:trPr>
          <w:trHeight w:val="330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2D39BA" w:rsidRDefault="00D334D1" w:rsidP="000F1464">
            <w:pPr>
              <w:jc w:val="center"/>
              <w:rPr>
                <w:b/>
                <w:bCs/>
                <w:sz w:val="18"/>
                <w:szCs w:val="18"/>
              </w:rPr>
            </w:pPr>
            <w:r w:rsidRPr="002D39BA">
              <w:rPr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34D1" w:rsidRPr="002D39BA" w:rsidRDefault="00D334D1" w:rsidP="000F1464">
            <w:pPr>
              <w:rPr>
                <w:b/>
                <w:bCs/>
                <w:sz w:val="18"/>
                <w:szCs w:val="18"/>
              </w:rPr>
            </w:pPr>
            <w:r w:rsidRPr="002D39BA">
              <w:rPr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912DEB">
              <w:rPr>
                <w:b/>
                <w:bCs/>
                <w:color w:val="auto"/>
                <w:sz w:val="20"/>
                <w:szCs w:val="20"/>
              </w:rPr>
              <w:t>14000,0</w:t>
            </w:r>
          </w:p>
        </w:tc>
        <w:tc>
          <w:tcPr>
            <w:tcW w:w="113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912DEB">
              <w:rPr>
                <w:b/>
                <w:bCs/>
                <w:color w:val="auto"/>
                <w:sz w:val="20"/>
                <w:szCs w:val="20"/>
              </w:rPr>
              <w:t>14500,0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912DEB">
              <w:rPr>
                <w:b/>
                <w:bCs/>
                <w:color w:val="auto"/>
                <w:sz w:val="20"/>
                <w:szCs w:val="20"/>
              </w:rPr>
              <w:t>15000,0</w:t>
            </w:r>
          </w:p>
        </w:tc>
      </w:tr>
      <w:tr w:rsidR="00D334D1" w:rsidRPr="004B0405" w:rsidTr="000F1464">
        <w:trPr>
          <w:trHeight w:val="375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2D39BA" w:rsidRDefault="00D334D1" w:rsidP="000F1464">
            <w:pPr>
              <w:jc w:val="center"/>
              <w:rPr>
                <w:sz w:val="18"/>
                <w:szCs w:val="18"/>
              </w:rPr>
            </w:pPr>
            <w:r w:rsidRPr="002D39BA">
              <w:rPr>
                <w:sz w:val="18"/>
                <w:szCs w:val="18"/>
              </w:rPr>
              <w:t>000 1 01 02000 01 0000 110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34D1" w:rsidRPr="002D39BA" w:rsidRDefault="00D334D1" w:rsidP="000F1464">
            <w:pPr>
              <w:rPr>
                <w:sz w:val="18"/>
                <w:szCs w:val="18"/>
              </w:rPr>
            </w:pPr>
            <w:r w:rsidRPr="002D39BA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14000,0</w:t>
            </w:r>
          </w:p>
        </w:tc>
        <w:tc>
          <w:tcPr>
            <w:tcW w:w="113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14500,0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15000,0</w:t>
            </w:r>
          </w:p>
        </w:tc>
      </w:tr>
      <w:tr w:rsidR="00D334D1" w:rsidRPr="004B0405" w:rsidTr="000F1464">
        <w:trPr>
          <w:trHeight w:val="555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2D39BA" w:rsidRDefault="00D334D1" w:rsidP="000F1464">
            <w:pPr>
              <w:jc w:val="center"/>
              <w:rPr>
                <w:b/>
                <w:bCs/>
                <w:sz w:val="18"/>
                <w:szCs w:val="18"/>
              </w:rPr>
            </w:pPr>
            <w:r w:rsidRPr="002D39BA">
              <w:rPr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34D1" w:rsidRPr="002D39BA" w:rsidRDefault="00D334D1" w:rsidP="000F1464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D97639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912DEB">
              <w:rPr>
                <w:b/>
                <w:bCs/>
                <w:color w:val="auto"/>
                <w:sz w:val="20"/>
                <w:szCs w:val="20"/>
              </w:rPr>
              <w:t>1739,2</w:t>
            </w:r>
          </w:p>
        </w:tc>
        <w:tc>
          <w:tcPr>
            <w:tcW w:w="113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912DEB">
              <w:rPr>
                <w:b/>
                <w:bCs/>
                <w:color w:val="auto"/>
                <w:sz w:val="20"/>
                <w:szCs w:val="20"/>
              </w:rPr>
              <w:t>1805,5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912DEB">
              <w:rPr>
                <w:b/>
                <w:bCs/>
                <w:color w:val="auto"/>
                <w:sz w:val="20"/>
                <w:szCs w:val="20"/>
              </w:rPr>
              <w:t>1926,9</w:t>
            </w:r>
          </w:p>
        </w:tc>
      </w:tr>
      <w:tr w:rsidR="00D334D1" w:rsidRPr="004B0405" w:rsidTr="000F1464">
        <w:trPr>
          <w:trHeight w:val="510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2D39BA" w:rsidRDefault="00D334D1" w:rsidP="000F1464">
            <w:pPr>
              <w:jc w:val="center"/>
              <w:rPr>
                <w:sz w:val="18"/>
                <w:szCs w:val="18"/>
              </w:rPr>
            </w:pPr>
            <w:r w:rsidRPr="002D39BA">
              <w:rPr>
                <w:sz w:val="18"/>
                <w:szCs w:val="18"/>
              </w:rPr>
              <w:t>000 1 03 02000 01 0000 110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34D1" w:rsidRPr="002D39BA" w:rsidRDefault="00D334D1" w:rsidP="000F146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97639">
              <w:rPr>
                <w:rFonts w:eastAsia="Calibri"/>
                <w:bCs/>
                <w:sz w:val="18"/>
                <w:szCs w:val="18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1739,2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1805,5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1926,9</w:t>
            </w:r>
          </w:p>
        </w:tc>
      </w:tr>
      <w:tr w:rsidR="00D334D1" w:rsidRPr="004B0405" w:rsidTr="000F1464">
        <w:trPr>
          <w:trHeight w:val="375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2D39BA" w:rsidRDefault="00D334D1" w:rsidP="000F1464">
            <w:pPr>
              <w:jc w:val="center"/>
              <w:rPr>
                <w:b/>
                <w:bCs/>
                <w:sz w:val="18"/>
                <w:szCs w:val="18"/>
              </w:rPr>
            </w:pPr>
            <w:r w:rsidRPr="002D39BA">
              <w:rPr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334D1" w:rsidRPr="002D39BA" w:rsidRDefault="00D334D1" w:rsidP="000F1464">
            <w:pPr>
              <w:rPr>
                <w:b/>
                <w:bCs/>
                <w:sz w:val="18"/>
                <w:szCs w:val="18"/>
              </w:rPr>
            </w:pPr>
            <w:r w:rsidRPr="002D39BA">
              <w:rPr>
                <w:b/>
                <w:bCs/>
                <w:sz w:val="18"/>
                <w:szCs w:val="18"/>
              </w:rPr>
              <w:t>НАЛОГИ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2D39BA">
              <w:rPr>
                <w:b/>
                <w:bCs/>
                <w:sz w:val="18"/>
                <w:szCs w:val="18"/>
              </w:rPr>
              <w:t xml:space="preserve"> НА СОВОКУПНЫЙ ДОХОД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912DEB">
              <w:rPr>
                <w:b/>
                <w:bCs/>
                <w:color w:val="auto"/>
                <w:sz w:val="20"/>
                <w:szCs w:val="20"/>
              </w:rPr>
              <w:t>365,0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912DEB">
              <w:rPr>
                <w:b/>
                <w:bCs/>
                <w:color w:val="auto"/>
                <w:sz w:val="20"/>
                <w:szCs w:val="20"/>
              </w:rPr>
              <w:t>380,0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912DEB">
              <w:rPr>
                <w:b/>
                <w:bCs/>
                <w:color w:val="auto"/>
                <w:sz w:val="20"/>
                <w:szCs w:val="20"/>
              </w:rPr>
              <w:t>395,0</w:t>
            </w:r>
          </w:p>
        </w:tc>
      </w:tr>
      <w:tr w:rsidR="00D334D1" w:rsidRPr="004B0405" w:rsidTr="000F1464">
        <w:trPr>
          <w:trHeight w:val="375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2D39BA" w:rsidRDefault="00D334D1" w:rsidP="000F1464">
            <w:pPr>
              <w:jc w:val="center"/>
              <w:rPr>
                <w:sz w:val="18"/>
                <w:szCs w:val="18"/>
              </w:rPr>
            </w:pPr>
            <w:r w:rsidRPr="002D39BA">
              <w:rPr>
                <w:sz w:val="18"/>
                <w:szCs w:val="18"/>
              </w:rPr>
              <w:t>000 1 05 03000 00 0000 110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34D1" w:rsidRPr="002D39BA" w:rsidRDefault="00D334D1" w:rsidP="000F1464">
            <w:pPr>
              <w:rPr>
                <w:sz w:val="18"/>
                <w:szCs w:val="18"/>
              </w:rPr>
            </w:pPr>
            <w:r w:rsidRPr="002D39BA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365,0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380,0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395,0</w:t>
            </w:r>
          </w:p>
        </w:tc>
      </w:tr>
      <w:tr w:rsidR="00D334D1" w:rsidRPr="004B0405" w:rsidTr="000F1464">
        <w:trPr>
          <w:trHeight w:val="375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2D39BA" w:rsidRDefault="00D334D1" w:rsidP="000F1464">
            <w:pPr>
              <w:jc w:val="center"/>
              <w:rPr>
                <w:b/>
                <w:bCs/>
                <w:sz w:val="18"/>
                <w:szCs w:val="18"/>
              </w:rPr>
            </w:pPr>
            <w:r w:rsidRPr="002D39BA">
              <w:rPr>
                <w:b/>
                <w:bCs/>
                <w:sz w:val="18"/>
                <w:szCs w:val="18"/>
              </w:rPr>
              <w:t>000 1 0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2D39BA">
              <w:rPr>
                <w:b/>
                <w:bCs/>
                <w:sz w:val="18"/>
                <w:szCs w:val="18"/>
              </w:rPr>
              <w:t xml:space="preserve">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34D1" w:rsidRPr="002D39BA" w:rsidRDefault="00D334D1" w:rsidP="000F14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912DEB">
              <w:rPr>
                <w:b/>
                <w:color w:val="auto"/>
                <w:sz w:val="20"/>
                <w:szCs w:val="20"/>
              </w:rPr>
              <w:t>7800,0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912DEB">
              <w:rPr>
                <w:b/>
                <w:color w:val="auto"/>
                <w:sz w:val="20"/>
                <w:szCs w:val="20"/>
              </w:rPr>
              <w:t>8000,0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912DEB">
              <w:rPr>
                <w:b/>
                <w:color w:val="auto"/>
                <w:sz w:val="20"/>
                <w:szCs w:val="20"/>
              </w:rPr>
              <w:t>8000,0</w:t>
            </w:r>
          </w:p>
        </w:tc>
      </w:tr>
      <w:tr w:rsidR="00D334D1" w:rsidRPr="004B0405" w:rsidTr="000F1464">
        <w:trPr>
          <w:trHeight w:val="375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2D39BA" w:rsidRDefault="00D334D1" w:rsidP="000F1464">
            <w:pPr>
              <w:jc w:val="center"/>
              <w:rPr>
                <w:sz w:val="18"/>
                <w:szCs w:val="18"/>
              </w:rPr>
            </w:pPr>
            <w:r w:rsidRPr="002D39BA">
              <w:rPr>
                <w:sz w:val="18"/>
                <w:szCs w:val="18"/>
              </w:rPr>
              <w:t>000 1 0</w:t>
            </w:r>
            <w:r>
              <w:rPr>
                <w:sz w:val="18"/>
                <w:szCs w:val="18"/>
              </w:rPr>
              <w:t>6</w:t>
            </w:r>
            <w:r w:rsidRPr="002D39BA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1</w:t>
            </w:r>
            <w:r w:rsidRPr="002D39BA">
              <w:rPr>
                <w:sz w:val="18"/>
                <w:szCs w:val="18"/>
              </w:rPr>
              <w:t>000 00 0000 110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34D1" w:rsidRPr="002D39BA" w:rsidRDefault="00D334D1" w:rsidP="000F14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2600,0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2750,0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2750,0</w:t>
            </w:r>
          </w:p>
        </w:tc>
      </w:tr>
      <w:tr w:rsidR="00D334D1" w:rsidRPr="004B0405" w:rsidTr="000F1464">
        <w:trPr>
          <w:trHeight w:val="375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2D39BA" w:rsidRDefault="00D334D1" w:rsidP="000F1464">
            <w:pPr>
              <w:jc w:val="center"/>
              <w:rPr>
                <w:sz w:val="18"/>
                <w:szCs w:val="18"/>
              </w:rPr>
            </w:pPr>
            <w:r w:rsidRPr="002D39BA">
              <w:rPr>
                <w:sz w:val="18"/>
                <w:szCs w:val="18"/>
              </w:rPr>
              <w:t>000 1 0</w:t>
            </w:r>
            <w:r>
              <w:rPr>
                <w:sz w:val="18"/>
                <w:szCs w:val="18"/>
              </w:rPr>
              <w:t>6</w:t>
            </w:r>
            <w:r w:rsidRPr="002D39BA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6</w:t>
            </w:r>
            <w:r w:rsidRPr="002D39BA">
              <w:rPr>
                <w:sz w:val="18"/>
                <w:szCs w:val="18"/>
              </w:rPr>
              <w:t>000 00 0000 110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34D1" w:rsidRPr="002D39BA" w:rsidRDefault="00D334D1" w:rsidP="000F14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5200,0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5250,0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5250,0</w:t>
            </w:r>
          </w:p>
        </w:tc>
      </w:tr>
      <w:tr w:rsidR="00D334D1" w:rsidRPr="004B0405" w:rsidTr="000F1464">
        <w:trPr>
          <w:trHeight w:val="375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2D39BA" w:rsidRDefault="00D334D1" w:rsidP="000F1464">
            <w:pPr>
              <w:jc w:val="center"/>
              <w:rPr>
                <w:b/>
                <w:bCs/>
                <w:sz w:val="18"/>
                <w:szCs w:val="18"/>
              </w:rPr>
            </w:pPr>
            <w:r w:rsidRPr="002D39BA">
              <w:rPr>
                <w:b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34D1" w:rsidRPr="002D39BA" w:rsidRDefault="00D334D1" w:rsidP="000F1464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A93A7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912DEB">
              <w:rPr>
                <w:b/>
                <w:bCs/>
                <w:color w:val="auto"/>
                <w:sz w:val="20"/>
                <w:szCs w:val="20"/>
              </w:rPr>
              <w:t>879,6</w:t>
            </w:r>
          </w:p>
        </w:tc>
        <w:tc>
          <w:tcPr>
            <w:tcW w:w="113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912DEB">
              <w:rPr>
                <w:b/>
                <w:bCs/>
                <w:color w:val="auto"/>
                <w:sz w:val="20"/>
                <w:szCs w:val="20"/>
              </w:rPr>
              <w:t>893,6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34D1" w:rsidRPr="00912DEB" w:rsidRDefault="00D334D1" w:rsidP="000F146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912DEB">
              <w:rPr>
                <w:b/>
                <w:bCs/>
                <w:color w:val="auto"/>
                <w:sz w:val="20"/>
                <w:szCs w:val="20"/>
              </w:rPr>
              <w:t>901,1</w:t>
            </w:r>
          </w:p>
        </w:tc>
      </w:tr>
      <w:tr w:rsidR="00D334D1" w:rsidRPr="004B0405" w:rsidTr="000F1464">
        <w:trPr>
          <w:trHeight w:val="375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2D39BA" w:rsidRDefault="00D334D1" w:rsidP="00D334D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000  113  00000 00 0000 000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34D1" w:rsidRPr="00A93A7B" w:rsidRDefault="000F1464" w:rsidP="000F146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0F1464" w:rsidP="000F146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405,0</w:t>
            </w:r>
          </w:p>
        </w:tc>
        <w:tc>
          <w:tcPr>
            <w:tcW w:w="113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912DEB" w:rsidRDefault="000F1464" w:rsidP="000F146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34D1" w:rsidRPr="00912DEB" w:rsidRDefault="000F1464" w:rsidP="000F146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</w:t>
            </w:r>
          </w:p>
        </w:tc>
      </w:tr>
      <w:tr w:rsidR="00D334D1" w:rsidRPr="004B0405" w:rsidTr="000F1464">
        <w:trPr>
          <w:trHeight w:val="375"/>
        </w:trPr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2D39BA" w:rsidRDefault="00D334D1" w:rsidP="000F1464">
            <w:pPr>
              <w:jc w:val="center"/>
              <w:rPr>
                <w:b/>
                <w:bCs/>
                <w:sz w:val="18"/>
                <w:szCs w:val="18"/>
              </w:rPr>
            </w:pPr>
            <w:r w:rsidRPr="002D39BA">
              <w:rPr>
                <w:b/>
                <w:bCs/>
                <w:sz w:val="18"/>
                <w:szCs w:val="18"/>
              </w:rPr>
              <w:t>000 1 14 00000 00 0000 000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34D1" w:rsidRPr="002D39BA" w:rsidRDefault="00D334D1" w:rsidP="000F1464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310019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Default="00D334D1" w:rsidP="000F14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87,5</w:t>
            </w:r>
          </w:p>
        </w:tc>
        <w:tc>
          <w:tcPr>
            <w:tcW w:w="113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4D1" w:rsidRPr="004D7EAD" w:rsidRDefault="00D334D1" w:rsidP="000F14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85,0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34D1" w:rsidRPr="004D7EAD" w:rsidRDefault="00D334D1" w:rsidP="000F14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</w:tr>
    </w:tbl>
    <w:p w:rsidR="00D334D1" w:rsidRDefault="00D334D1" w:rsidP="00D334D1">
      <w:pPr>
        <w:jc w:val="right"/>
        <w:rPr>
          <w:sz w:val="28"/>
          <w:szCs w:val="28"/>
        </w:rPr>
      </w:pPr>
    </w:p>
    <w:p w:rsidR="00D334D1" w:rsidRDefault="00D334D1" w:rsidP="00D334D1">
      <w:pPr>
        <w:tabs>
          <w:tab w:val="left" w:pos="7875"/>
        </w:tabs>
      </w:pPr>
    </w:p>
    <w:p w:rsidR="00D334D1" w:rsidRDefault="00D334D1" w:rsidP="00D334D1">
      <w:pPr>
        <w:tabs>
          <w:tab w:val="left" w:pos="7875"/>
        </w:tabs>
      </w:pPr>
    </w:p>
    <w:p w:rsidR="00D334D1" w:rsidRDefault="00D334D1" w:rsidP="00D334D1">
      <w:pPr>
        <w:tabs>
          <w:tab w:val="left" w:pos="7875"/>
        </w:tabs>
      </w:pPr>
    </w:p>
    <w:p w:rsidR="00D334D1" w:rsidRDefault="00D334D1" w:rsidP="00D334D1">
      <w:pPr>
        <w:tabs>
          <w:tab w:val="left" w:pos="7875"/>
        </w:tabs>
      </w:pPr>
    </w:p>
    <w:p w:rsidR="00D334D1" w:rsidRDefault="00D334D1" w:rsidP="00D334D1">
      <w:pPr>
        <w:rPr>
          <w:b/>
          <w:bCs/>
          <w:sz w:val="26"/>
          <w:szCs w:val="26"/>
        </w:rPr>
      </w:pPr>
    </w:p>
    <w:p w:rsidR="00D334D1" w:rsidRDefault="00D334D1" w:rsidP="000F1464">
      <w:pPr>
        <w:widowControl w:val="0"/>
        <w:snapToGrid w:val="0"/>
      </w:pPr>
    </w:p>
    <w:p w:rsidR="002C22C4" w:rsidRPr="00F81E99" w:rsidRDefault="002C22C4" w:rsidP="002C22C4">
      <w:pPr>
        <w:widowControl w:val="0"/>
        <w:snapToGrid w:val="0"/>
        <w:jc w:val="right"/>
      </w:pPr>
      <w:r w:rsidRPr="00F81E99">
        <w:lastRenderedPageBreak/>
        <w:t>Приложение №</w:t>
      </w:r>
      <w:r w:rsidR="00F67B61" w:rsidRPr="00AF362C">
        <w:rPr>
          <w:color w:val="auto"/>
        </w:rPr>
        <w:t>3</w:t>
      </w:r>
    </w:p>
    <w:p w:rsidR="002C22C4" w:rsidRPr="00C64F65" w:rsidRDefault="002C22C4" w:rsidP="002C22C4">
      <w:pPr>
        <w:widowControl w:val="0"/>
        <w:snapToGrid w:val="0"/>
        <w:jc w:val="right"/>
      </w:pPr>
      <w:r w:rsidRPr="00F81E99">
        <w:t>к решению</w:t>
      </w:r>
      <w:r w:rsidR="008C7BB3">
        <w:t xml:space="preserve"> </w:t>
      </w:r>
      <w:r>
        <w:t>городского</w:t>
      </w:r>
    </w:p>
    <w:p w:rsidR="002C22C4" w:rsidRDefault="002C22C4" w:rsidP="002C22C4">
      <w:pPr>
        <w:tabs>
          <w:tab w:val="left" w:pos="7875"/>
        </w:tabs>
        <w:jc w:val="right"/>
      </w:pPr>
      <w:r>
        <w:t>Собрания представителей</w:t>
      </w:r>
    </w:p>
    <w:p w:rsidR="002C22C4" w:rsidRDefault="002C22C4" w:rsidP="002C22C4">
      <w:pPr>
        <w:tabs>
          <w:tab w:val="left" w:pos="7875"/>
        </w:tabs>
        <w:jc w:val="right"/>
      </w:pPr>
      <w:r>
        <w:t>города Белинского</w:t>
      </w:r>
    </w:p>
    <w:p w:rsidR="002C22C4" w:rsidRDefault="002C22C4" w:rsidP="002C22C4">
      <w:pPr>
        <w:tabs>
          <w:tab w:val="left" w:pos="7875"/>
        </w:tabs>
        <w:jc w:val="right"/>
      </w:pPr>
      <w:r>
        <w:t xml:space="preserve"> Белинского района</w:t>
      </w:r>
    </w:p>
    <w:p w:rsidR="002C22C4" w:rsidRDefault="002C22C4" w:rsidP="002C22C4">
      <w:pPr>
        <w:tabs>
          <w:tab w:val="left" w:pos="7875"/>
        </w:tabs>
        <w:jc w:val="right"/>
      </w:pPr>
      <w:r>
        <w:t xml:space="preserve">                                             Пензенской области</w:t>
      </w:r>
    </w:p>
    <w:p w:rsidR="00682CDB" w:rsidRPr="00BA0166" w:rsidRDefault="00617CB3" w:rsidP="00682CDB">
      <w:pPr>
        <w:tabs>
          <w:tab w:val="left" w:pos="7875"/>
        </w:tabs>
        <w:jc w:val="right"/>
        <w:rPr>
          <w:color w:val="auto"/>
        </w:rPr>
      </w:pPr>
      <w:r>
        <w:rPr>
          <w:color w:val="auto"/>
        </w:rPr>
        <w:t>о</w:t>
      </w:r>
      <w:bookmarkStart w:id="0" w:name="_GoBack"/>
      <w:bookmarkEnd w:id="0"/>
      <w:r>
        <w:rPr>
          <w:color w:val="auto"/>
        </w:rPr>
        <w:t xml:space="preserve">т 22.07.2021 </w:t>
      </w:r>
      <w:r w:rsidR="00682CDB">
        <w:rPr>
          <w:color w:val="auto"/>
        </w:rPr>
        <w:t>№</w:t>
      </w:r>
      <w:r>
        <w:rPr>
          <w:color w:val="auto"/>
        </w:rPr>
        <w:t>198-30/7</w:t>
      </w:r>
    </w:p>
    <w:p w:rsidR="002C22C4" w:rsidRPr="00870C2E" w:rsidRDefault="002C22C4" w:rsidP="002C22C4">
      <w:pPr>
        <w:widowControl w:val="0"/>
        <w:snapToGrid w:val="0"/>
        <w:jc w:val="right"/>
      </w:pPr>
      <w:r>
        <w:rPr>
          <w:sz w:val="28"/>
          <w:szCs w:val="28"/>
        </w:rPr>
        <w:t xml:space="preserve">     «</w:t>
      </w:r>
      <w:r w:rsidRPr="00870C2E">
        <w:t xml:space="preserve">Приложение № </w:t>
      </w:r>
      <w:r w:rsidR="00AF362C">
        <w:rPr>
          <w:color w:val="auto"/>
        </w:rPr>
        <w:t>7</w:t>
      </w:r>
    </w:p>
    <w:p w:rsidR="002C22C4" w:rsidRPr="00870C2E" w:rsidRDefault="002C22C4" w:rsidP="002C22C4">
      <w:pPr>
        <w:tabs>
          <w:tab w:val="left" w:pos="1440"/>
        </w:tabs>
        <w:jc w:val="right"/>
      </w:pPr>
      <w:r>
        <w:t xml:space="preserve">Утверждено </w:t>
      </w:r>
      <w:r w:rsidRPr="00870C2E">
        <w:t>решени</w:t>
      </w:r>
      <w:r>
        <w:t>ем</w:t>
      </w:r>
    </w:p>
    <w:p w:rsidR="002C22C4" w:rsidRPr="00870C2E" w:rsidRDefault="002C22C4" w:rsidP="002C22C4">
      <w:pPr>
        <w:widowControl w:val="0"/>
        <w:snapToGrid w:val="0"/>
        <w:jc w:val="right"/>
      </w:pPr>
      <w:r w:rsidRPr="00870C2E">
        <w:t xml:space="preserve">городского Собрания  представителей </w:t>
      </w:r>
    </w:p>
    <w:p w:rsidR="002C22C4" w:rsidRPr="00870C2E" w:rsidRDefault="002C22C4" w:rsidP="002C22C4">
      <w:pPr>
        <w:tabs>
          <w:tab w:val="left" w:pos="1440"/>
        </w:tabs>
        <w:jc w:val="right"/>
      </w:pPr>
      <w:r w:rsidRPr="00870C2E">
        <w:t xml:space="preserve"> города Белинского</w:t>
      </w:r>
    </w:p>
    <w:p w:rsidR="002C22C4" w:rsidRPr="00870C2E" w:rsidRDefault="002C22C4" w:rsidP="002C22C4">
      <w:pPr>
        <w:tabs>
          <w:tab w:val="left" w:pos="1440"/>
        </w:tabs>
        <w:jc w:val="right"/>
      </w:pPr>
      <w:r w:rsidRPr="00870C2E">
        <w:t xml:space="preserve"> Белинского района </w:t>
      </w:r>
    </w:p>
    <w:p w:rsidR="002C22C4" w:rsidRPr="00870C2E" w:rsidRDefault="002C22C4" w:rsidP="002C22C4">
      <w:pPr>
        <w:tabs>
          <w:tab w:val="left" w:pos="1440"/>
        </w:tabs>
        <w:jc w:val="right"/>
      </w:pPr>
      <w:r w:rsidRPr="00870C2E">
        <w:t>Пензенской области</w:t>
      </w:r>
    </w:p>
    <w:p w:rsidR="002C22C4" w:rsidRPr="00870C2E" w:rsidRDefault="002C22C4" w:rsidP="002C22C4">
      <w:pPr>
        <w:jc w:val="right"/>
      </w:pPr>
      <w:r w:rsidRPr="00870C2E">
        <w:t xml:space="preserve">          « О бюджете города Белинского  </w:t>
      </w:r>
    </w:p>
    <w:p w:rsidR="002C22C4" w:rsidRPr="00870C2E" w:rsidRDefault="002C22C4" w:rsidP="002C22C4">
      <w:pPr>
        <w:jc w:val="right"/>
      </w:pPr>
      <w:r w:rsidRPr="00870C2E">
        <w:t xml:space="preserve">   Белинского района</w:t>
      </w:r>
    </w:p>
    <w:p w:rsidR="002C22C4" w:rsidRPr="00870C2E" w:rsidRDefault="002C22C4" w:rsidP="002C22C4">
      <w:pPr>
        <w:jc w:val="right"/>
      </w:pPr>
      <w:r w:rsidRPr="00870C2E">
        <w:t xml:space="preserve"> Пензенской области </w:t>
      </w:r>
    </w:p>
    <w:p w:rsidR="002C22C4" w:rsidRPr="00870C2E" w:rsidRDefault="002C22C4" w:rsidP="002C22C4">
      <w:pPr>
        <w:jc w:val="right"/>
      </w:pPr>
      <w:r w:rsidRPr="00870C2E">
        <w:t>на 20</w:t>
      </w:r>
      <w:r>
        <w:t>2</w:t>
      </w:r>
      <w:r w:rsidR="00BE0917">
        <w:t>1</w:t>
      </w:r>
      <w:r w:rsidRPr="00870C2E">
        <w:t xml:space="preserve"> год и на плановый </w:t>
      </w:r>
    </w:p>
    <w:p w:rsidR="002C22C4" w:rsidRDefault="002C22C4" w:rsidP="002C22C4">
      <w:pPr>
        <w:jc w:val="right"/>
      </w:pPr>
      <w:r w:rsidRPr="00870C2E">
        <w:t>период 20</w:t>
      </w:r>
      <w:r>
        <w:t>2</w:t>
      </w:r>
      <w:r w:rsidR="00BE0917">
        <w:t>2</w:t>
      </w:r>
      <w:r w:rsidRPr="00870C2E">
        <w:t xml:space="preserve"> и 202</w:t>
      </w:r>
      <w:r w:rsidR="00BE0917">
        <w:t>3</w:t>
      </w:r>
      <w:r w:rsidRPr="00870C2E">
        <w:t xml:space="preserve"> годов»</w:t>
      </w:r>
    </w:p>
    <w:p w:rsidR="002C22C4" w:rsidRPr="00C64F65" w:rsidRDefault="002C22C4" w:rsidP="002C22C4">
      <w:pPr>
        <w:jc w:val="right"/>
      </w:pPr>
      <w:r>
        <w:t xml:space="preserve"> от  2</w:t>
      </w:r>
      <w:r w:rsidR="00BE0917">
        <w:t>6</w:t>
      </w:r>
      <w:r>
        <w:t>.12.20</w:t>
      </w:r>
      <w:r w:rsidR="00BE0917">
        <w:t>20</w:t>
      </w:r>
      <w:r>
        <w:t xml:space="preserve">  №</w:t>
      </w:r>
      <w:r w:rsidR="00BE0917">
        <w:t>154-23/7</w:t>
      </w:r>
    </w:p>
    <w:p w:rsidR="002666FC" w:rsidRPr="00C64F65" w:rsidRDefault="002666FC" w:rsidP="002C22C4">
      <w:r>
        <w:t xml:space="preserve"> </w:t>
      </w:r>
    </w:p>
    <w:p w:rsidR="00254D05" w:rsidRPr="00870C2E" w:rsidRDefault="00254D05" w:rsidP="00EE31E7">
      <w:pPr>
        <w:jc w:val="right"/>
      </w:pPr>
    </w:p>
    <w:p w:rsidR="00C11DE6" w:rsidRPr="00EE31E7" w:rsidRDefault="00C11DE6" w:rsidP="00C11DE6">
      <w:pPr>
        <w:keepNext/>
        <w:keepLines/>
        <w:tabs>
          <w:tab w:val="num" w:pos="432"/>
        </w:tabs>
        <w:ind w:left="431" w:hanging="431"/>
        <w:jc w:val="center"/>
        <w:outlineLvl w:val="0"/>
        <w:rPr>
          <w:b/>
          <w:bCs/>
          <w:kern w:val="28"/>
        </w:rPr>
      </w:pPr>
      <w:r w:rsidRPr="00EE31E7">
        <w:rPr>
          <w:b/>
          <w:bCs/>
          <w:kern w:val="28"/>
        </w:rPr>
        <w:t>Распределение бюджетных ассигнований город</w:t>
      </w:r>
      <w:r w:rsidR="002D03C2" w:rsidRPr="00EE31E7">
        <w:rPr>
          <w:b/>
          <w:bCs/>
          <w:kern w:val="28"/>
        </w:rPr>
        <w:t>а</w:t>
      </w:r>
      <w:r w:rsidRPr="00EE31E7">
        <w:rPr>
          <w:b/>
          <w:bCs/>
          <w:kern w:val="28"/>
        </w:rPr>
        <w:t xml:space="preserve"> Белинск</w:t>
      </w:r>
      <w:r w:rsidR="002D03C2" w:rsidRPr="00EE31E7">
        <w:rPr>
          <w:b/>
          <w:bCs/>
          <w:kern w:val="28"/>
        </w:rPr>
        <w:t>ого</w:t>
      </w:r>
      <w:r w:rsidRPr="00EE31E7">
        <w:rPr>
          <w:b/>
          <w:bCs/>
          <w:kern w:val="28"/>
        </w:rPr>
        <w:t xml:space="preserve"> </w:t>
      </w:r>
      <w:r w:rsidRPr="00EE31E7">
        <w:rPr>
          <w:b/>
          <w:bCs/>
        </w:rPr>
        <w:t xml:space="preserve">Белинского района Пензенской области </w:t>
      </w:r>
      <w:r w:rsidRPr="00EE31E7">
        <w:rPr>
          <w:b/>
          <w:bCs/>
          <w:kern w:val="28"/>
        </w:rPr>
        <w:t xml:space="preserve">на </w:t>
      </w:r>
      <w:r w:rsidR="00FF143D">
        <w:rPr>
          <w:b/>
          <w:bCs/>
          <w:kern w:val="28"/>
        </w:rPr>
        <w:t>20</w:t>
      </w:r>
      <w:r w:rsidR="005A1002">
        <w:rPr>
          <w:b/>
          <w:bCs/>
          <w:kern w:val="28"/>
        </w:rPr>
        <w:t>2</w:t>
      </w:r>
      <w:r w:rsidR="007B6E1E">
        <w:rPr>
          <w:b/>
          <w:bCs/>
          <w:kern w:val="28"/>
        </w:rPr>
        <w:t>1</w:t>
      </w:r>
      <w:r w:rsidR="00EE31E7" w:rsidRPr="00EE31E7">
        <w:rPr>
          <w:b/>
          <w:bCs/>
          <w:kern w:val="28"/>
        </w:rPr>
        <w:t xml:space="preserve"> год и на плановый период 20</w:t>
      </w:r>
      <w:r w:rsidR="00FF143D">
        <w:rPr>
          <w:b/>
          <w:bCs/>
          <w:kern w:val="28"/>
        </w:rPr>
        <w:t>2</w:t>
      </w:r>
      <w:r w:rsidR="007B6E1E">
        <w:rPr>
          <w:b/>
          <w:bCs/>
          <w:kern w:val="28"/>
        </w:rPr>
        <w:t>2</w:t>
      </w:r>
      <w:r w:rsidR="00EE31E7" w:rsidRPr="00EE31E7">
        <w:rPr>
          <w:b/>
          <w:bCs/>
          <w:kern w:val="28"/>
        </w:rPr>
        <w:t xml:space="preserve"> и 202</w:t>
      </w:r>
      <w:r w:rsidR="007B6E1E">
        <w:rPr>
          <w:b/>
          <w:bCs/>
          <w:kern w:val="28"/>
        </w:rPr>
        <w:t>3</w:t>
      </w:r>
      <w:r w:rsidR="00EE31E7" w:rsidRPr="00EE31E7">
        <w:rPr>
          <w:b/>
          <w:bCs/>
          <w:kern w:val="28"/>
        </w:rPr>
        <w:t xml:space="preserve"> годов </w:t>
      </w:r>
      <w:r w:rsidRPr="00EE31E7">
        <w:rPr>
          <w:b/>
          <w:bCs/>
          <w:kern w:val="28"/>
        </w:rPr>
        <w:t xml:space="preserve">по разделам, подразделам, целевым статьям (муниципальным программам муниципального образования город Белинский </w:t>
      </w:r>
      <w:r w:rsidRPr="00EE31E7">
        <w:rPr>
          <w:b/>
          <w:bCs/>
        </w:rPr>
        <w:t xml:space="preserve">Белинского района Пензенской области </w:t>
      </w:r>
      <w:r w:rsidRPr="00EE31E7">
        <w:rPr>
          <w:b/>
          <w:bCs/>
          <w:kern w:val="28"/>
        </w:rPr>
        <w:t>и не</w:t>
      </w:r>
      <w:r w:rsidR="00AC2BA6" w:rsidRPr="00EE31E7">
        <w:rPr>
          <w:b/>
          <w:bCs/>
          <w:kern w:val="28"/>
        </w:rPr>
        <w:t xml:space="preserve"> </w:t>
      </w:r>
      <w:r w:rsidRPr="00EE31E7">
        <w:rPr>
          <w:b/>
          <w:bCs/>
          <w:kern w:val="28"/>
        </w:rPr>
        <w:t>программным направлениям деятельности), группам и</w:t>
      </w:r>
      <w:r w:rsidR="00951CF2" w:rsidRPr="00EE31E7">
        <w:rPr>
          <w:b/>
          <w:bCs/>
          <w:kern w:val="28"/>
        </w:rPr>
        <w:t xml:space="preserve"> </w:t>
      </w:r>
      <w:r w:rsidRPr="00EE31E7">
        <w:rPr>
          <w:b/>
          <w:bCs/>
          <w:kern w:val="28"/>
        </w:rPr>
        <w:t>подгруппам видов расходов</w:t>
      </w:r>
    </w:p>
    <w:p w:rsidR="00C11DE6" w:rsidRPr="00EE31E7" w:rsidRDefault="00EE31E7" w:rsidP="00E2316F">
      <w:pPr>
        <w:jc w:val="right"/>
        <w:rPr>
          <w:b/>
          <w:bCs/>
          <w:kern w:val="28"/>
        </w:rPr>
      </w:pPr>
      <w:r>
        <w:rPr>
          <w:b/>
          <w:bCs/>
          <w:kern w:val="28"/>
        </w:rPr>
        <w:tab/>
      </w:r>
      <w:r>
        <w:rPr>
          <w:b/>
          <w:bCs/>
          <w:kern w:val="28"/>
        </w:rPr>
        <w:tab/>
      </w:r>
      <w:r>
        <w:rPr>
          <w:b/>
          <w:bCs/>
          <w:kern w:val="28"/>
        </w:rPr>
        <w:tab/>
      </w:r>
      <w:r>
        <w:t>(тыс.рублей)</w:t>
      </w:r>
    </w:p>
    <w:tbl>
      <w:tblPr>
        <w:tblW w:w="1073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2722"/>
        <w:gridCol w:w="851"/>
        <w:gridCol w:w="567"/>
        <w:gridCol w:w="1417"/>
        <w:gridCol w:w="851"/>
        <w:gridCol w:w="1276"/>
        <w:gridCol w:w="1275"/>
        <w:gridCol w:w="1276"/>
      </w:tblGrid>
      <w:tr w:rsidR="00EE31E7" w:rsidRPr="00EE31E7" w:rsidTr="003C43D8">
        <w:trPr>
          <w:trHeight w:val="253"/>
        </w:trPr>
        <w:tc>
          <w:tcPr>
            <w:tcW w:w="503" w:type="dxa"/>
          </w:tcPr>
          <w:p w:rsidR="00EE31E7" w:rsidRPr="00EE31E7" w:rsidRDefault="00EE31E7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EE31E7" w:rsidRPr="00EE31E7" w:rsidRDefault="00EE31E7" w:rsidP="00C11DE6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Наименование ведомств</w:t>
            </w:r>
          </w:p>
        </w:tc>
        <w:tc>
          <w:tcPr>
            <w:tcW w:w="851" w:type="dxa"/>
          </w:tcPr>
          <w:p w:rsidR="00EE31E7" w:rsidRPr="00EE31E7" w:rsidRDefault="00EE31E7" w:rsidP="009F774D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567" w:type="dxa"/>
          </w:tcPr>
          <w:p w:rsidR="00EE31E7" w:rsidRPr="00EE31E7" w:rsidRDefault="00EE31E7" w:rsidP="009F774D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417" w:type="dxa"/>
          </w:tcPr>
          <w:p w:rsidR="00EE31E7" w:rsidRPr="00EE31E7" w:rsidRDefault="00EE31E7" w:rsidP="009F774D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851" w:type="dxa"/>
          </w:tcPr>
          <w:p w:rsidR="00EE31E7" w:rsidRPr="00EE31E7" w:rsidRDefault="00EE31E7" w:rsidP="009F774D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276" w:type="dxa"/>
          </w:tcPr>
          <w:p w:rsidR="00EE31E7" w:rsidRPr="000E1E81" w:rsidRDefault="00D1606D" w:rsidP="00614025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E1E81">
              <w:rPr>
                <w:b/>
                <w:bCs/>
                <w:color w:val="auto"/>
                <w:sz w:val="22"/>
                <w:szCs w:val="22"/>
              </w:rPr>
              <w:t>20</w:t>
            </w:r>
            <w:r w:rsidR="005A1002" w:rsidRPr="000E1E81">
              <w:rPr>
                <w:b/>
                <w:bCs/>
                <w:color w:val="auto"/>
                <w:sz w:val="22"/>
                <w:szCs w:val="22"/>
              </w:rPr>
              <w:t>2</w:t>
            </w:r>
            <w:r w:rsidR="007B6E1E">
              <w:rPr>
                <w:b/>
                <w:bCs/>
                <w:color w:val="auto"/>
                <w:sz w:val="22"/>
                <w:szCs w:val="22"/>
              </w:rPr>
              <w:t>1</w:t>
            </w:r>
          </w:p>
          <w:p w:rsidR="00EE31E7" w:rsidRPr="000E1E81" w:rsidRDefault="00EE31E7" w:rsidP="00614025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E1E81">
              <w:rPr>
                <w:b/>
                <w:bCs/>
                <w:color w:val="auto"/>
                <w:sz w:val="22"/>
                <w:szCs w:val="22"/>
              </w:rPr>
              <w:t>год</w:t>
            </w:r>
          </w:p>
        </w:tc>
        <w:tc>
          <w:tcPr>
            <w:tcW w:w="1275" w:type="dxa"/>
          </w:tcPr>
          <w:p w:rsidR="00EE31E7" w:rsidRPr="000E1E81" w:rsidRDefault="00D1606D" w:rsidP="00614025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E1E81">
              <w:rPr>
                <w:b/>
                <w:bCs/>
                <w:color w:val="auto"/>
                <w:sz w:val="22"/>
                <w:szCs w:val="22"/>
              </w:rPr>
              <w:t>202</w:t>
            </w:r>
            <w:r w:rsidR="007B6E1E">
              <w:rPr>
                <w:b/>
                <w:bCs/>
                <w:color w:val="auto"/>
                <w:sz w:val="22"/>
                <w:szCs w:val="22"/>
              </w:rPr>
              <w:t>2</w:t>
            </w:r>
            <w:r w:rsidR="00EE31E7" w:rsidRPr="000E1E81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EE31E7" w:rsidRPr="000E1E81" w:rsidRDefault="00EE31E7" w:rsidP="00614025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E1E81">
              <w:rPr>
                <w:b/>
                <w:bCs/>
                <w:color w:val="auto"/>
                <w:sz w:val="22"/>
                <w:szCs w:val="22"/>
              </w:rPr>
              <w:t>год</w:t>
            </w:r>
          </w:p>
        </w:tc>
        <w:tc>
          <w:tcPr>
            <w:tcW w:w="1276" w:type="dxa"/>
          </w:tcPr>
          <w:p w:rsidR="00EE31E7" w:rsidRPr="000B495F" w:rsidRDefault="00EE31E7" w:rsidP="00614025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 w:rsidRPr="000B495F">
              <w:rPr>
                <w:b/>
                <w:bCs/>
                <w:sz w:val="22"/>
                <w:szCs w:val="22"/>
              </w:rPr>
              <w:t>202</w:t>
            </w:r>
            <w:r w:rsidR="007B6E1E">
              <w:rPr>
                <w:b/>
                <w:bCs/>
                <w:sz w:val="22"/>
                <w:szCs w:val="22"/>
              </w:rPr>
              <w:t>3</w:t>
            </w:r>
          </w:p>
          <w:p w:rsidR="00EE31E7" w:rsidRPr="000B495F" w:rsidRDefault="00EE31E7" w:rsidP="00614025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 w:rsidRPr="000B495F">
              <w:rPr>
                <w:b/>
                <w:bCs/>
                <w:sz w:val="22"/>
                <w:szCs w:val="22"/>
              </w:rPr>
              <w:t>год</w:t>
            </w:r>
          </w:p>
        </w:tc>
      </w:tr>
      <w:tr w:rsidR="00B34EE1" w:rsidRPr="00EE31E7" w:rsidTr="003C43D8">
        <w:trPr>
          <w:trHeight w:val="253"/>
        </w:trPr>
        <w:tc>
          <w:tcPr>
            <w:tcW w:w="503" w:type="dxa"/>
          </w:tcPr>
          <w:p w:rsidR="00B34EE1" w:rsidRPr="00EE31E7" w:rsidRDefault="00B34EE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B34EE1" w:rsidRPr="00EE31E7" w:rsidRDefault="00B34EE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B34EE1" w:rsidRPr="00EE31E7" w:rsidRDefault="00B34EE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B34EE1" w:rsidRPr="00EE31E7" w:rsidRDefault="00B34EE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B34EE1" w:rsidRPr="00EE31E7" w:rsidRDefault="00B34EE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B34EE1" w:rsidRPr="00EE31E7" w:rsidRDefault="00B34EE1" w:rsidP="00C11DE6">
            <w:pPr>
              <w:widowControl w:val="0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34EE1" w:rsidRPr="00912DEB" w:rsidRDefault="00D127BA" w:rsidP="00B34EE1">
            <w:pPr>
              <w:widowControl w:val="0"/>
              <w:snapToGrid w:val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5837,8382</w:t>
            </w:r>
          </w:p>
        </w:tc>
        <w:tc>
          <w:tcPr>
            <w:tcW w:w="1275" w:type="dxa"/>
          </w:tcPr>
          <w:p w:rsidR="00B34EE1" w:rsidRDefault="00B34EE1" w:rsidP="00B34EE1">
            <w:pPr>
              <w:jc w:val="center"/>
            </w:pPr>
            <w:r>
              <w:rPr>
                <w:b/>
                <w:bCs/>
                <w:color w:val="auto"/>
                <w:sz w:val="20"/>
                <w:szCs w:val="20"/>
              </w:rPr>
              <w:t>5865,96</w:t>
            </w:r>
          </w:p>
        </w:tc>
        <w:tc>
          <w:tcPr>
            <w:tcW w:w="1276" w:type="dxa"/>
          </w:tcPr>
          <w:p w:rsidR="00B34EE1" w:rsidRDefault="00B34EE1" w:rsidP="00B34EE1">
            <w:pPr>
              <w:jc w:val="center"/>
            </w:pPr>
            <w:r>
              <w:rPr>
                <w:b/>
                <w:bCs/>
                <w:color w:val="auto"/>
                <w:sz w:val="20"/>
                <w:szCs w:val="20"/>
              </w:rPr>
              <w:t>5865,96</w:t>
            </w:r>
          </w:p>
        </w:tc>
      </w:tr>
      <w:tr w:rsidR="00D127BA" w:rsidRPr="00EE31E7" w:rsidTr="003C43D8">
        <w:trPr>
          <w:trHeight w:val="253"/>
        </w:trPr>
        <w:tc>
          <w:tcPr>
            <w:tcW w:w="503" w:type="dxa"/>
          </w:tcPr>
          <w:p w:rsidR="00D127BA" w:rsidRPr="00EE31E7" w:rsidRDefault="00D127BA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D127BA" w:rsidRPr="00EE31E7" w:rsidRDefault="00D127BA" w:rsidP="00021CEF">
            <w:pPr>
              <w:widowControl w:val="0"/>
              <w:tabs>
                <w:tab w:val="left" w:pos="3890"/>
              </w:tabs>
              <w:snapToGrid w:val="0"/>
              <w:ind w:right="175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 администраций</w:t>
            </w:r>
          </w:p>
        </w:tc>
        <w:tc>
          <w:tcPr>
            <w:tcW w:w="851" w:type="dxa"/>
          </w:tcPr>
          <w:p w:rsidR="00D127BA" w:rsidRPr="00EE31E7" w:rsidRDefault="00D127BA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D127BA" w:rsidRPr="00EE31E7" w:rsidRDefault="00D127BA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D127BA" w:rsidRPr="005A40AB" w:rsidRDefault="00D127BA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851" w:type="dxa"/>
          </w:tcPr>
          <w:p w:rsidR="00D127BA" w:rsidRPr="005A40AB" w:rsidRDefault="00D127BA" w:rsidP="00C11DE6">
            <w:pPr>
              <w:widowControl w:val="0"/>
              <w:snapToGrid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27BA" w:rsidRPr="00D127BA" w:rsidRDefault="00D127BA" w:rsidP="00D127BA">
            <w:pPr>
              <w:jc w:val="center"/>
              <w:rPr>
                <w:b/>
              </w:rPr>
            </w:pPr>
            <w:r w:rsidRPr="00D127BA">
              <w:rPr>
                <w:b/>
                <w:color w:val="auto"/>
                <w:sz w:val="20"/>
                <w:szCs w:val="20"/>
              </w:rPr>
              <w:t>4247,97</w:t>
            </w:r>
          </w:p>
        </w:tc>
        <w:tc>
          <w:tcPr>
            <w:tcW w:w="1275" w:type="dxa"/>
          </w:tcPr>
          <w:p w:rsidR="00D127BA" w:rsidRDefault="00D127BA" w:rsidP="003814D9">
            <w:pPr>
              <w:jc w:val="center"/>
            </w:pPr>
            <w:r>
              <w:rPr>
                <w:color w:val="auto"/>
                <w:sz w:val="20"/>
                <w:szCs w:val="20"/>
              </w:rPr>
              <w:t>4286,57</w:t>
            </w:r>
          </w:p>
        </w:tc>
        <w:tc>
          <w:tcPr>
            <w:tcW w:w="1276" w:type="dxa"/>
          </w:tcPr>
          <w:p w:rsidR="00D127BA" w:rsidRDefault="00D127BA" w:rsidP="003814D9">
            <w:pPr>
              <w:jc w:val="center"/>
            </w:pPr>
            <w:r>
              <w:rPr>
                <w:color w:val="auto"/>
                <w:sz w:val="20"/>
                <w:szCs w:val="20"/>
              </w:rPr>
              <w:t>4286,57</w:t>
            </w:r>
          </w:p>
        </w:tc>
      </w:tr>
      <w:tr w:rsidR="00D127BA" w:rsidRPr="00EE31E7" w:rsidTr="003C43D8">
        <w:trPr>
          <w:trHeight w:val="253"/>
        </w:trPr>
        <w:tc>
          <w:tcPr>
            <w:tcW w:w="503" w:type="dxa"/>
          </w:tcPr>
          <w:p w:rsidR="00D127BA" w:rsidRPr="00EE31E7" w:rsidRDefault="00D127BA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D127BA" w:rsidRPr="00EE31E7" w:rsidRDefault="00D127BA" w:rsidP="007B6E1E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Муниципальная программа «Развитие муниципальной службы в городе Белинском Белин</w:t>
            </w:r>
            <w:r>
              <w:rPr>
                <w:sz w:val="20"/>
                <w:szCs w:val="20"/>
              </w:rPr>
              <w:t>ского района Пензенской области»</w:t>
            </w:r>
          </w:p>
        </w:tc>
        <w:tc>
          <w:tcPr>
            <w:tcW w:w="851" w:type="dxa"/>
          </w:tcPr>
          <w:p w:rsidR="00D127BA" w:rsidRPr="00EE31E7" w:rsidRDefault="00D127BA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D127BA" w:rsidRPr="00EE31E7" w:rsidRDefault="00D127BA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D127BA" w:rsidRPr="005A40AB" w:rsidRDefault="00D127BA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5A40AB">
              <w:rPr>
                <w:color w:val="auto"/>
                <w:sz w:val="20"/>
                <w:szCs w:val="20"/>
              </w:rPr>
              <w:t>01 0 00 00000</w:t>
            </w:r>
          </w:p>
        </w:tc>
        <w:tc>
          <w:tcPr>
            <w:tcW w:w="851" w:type="dxa"/>
          </w:tcPr>
          <w:p w:rsidR="00D127BA" w:rsidRPr="005A40AB" w:rsidRDefault="00D127BA" w:rsidP="00C11DE6">
            <w:pPr>
              <w:widowControl w:val="0"/>
              <w:snapToGrid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27BA" w:rsidRDefault="00D127BA" w:rsidP="00D127BA">
            <w:pPr>
              <w:jc w:val="center"/>
            </w:pPr>
            <w:r w:rsidRPr="002B33AA">
              <w:rPr>
                <w:color w:val="auto"/>
                <w:sz w:val="20"/>
                <w:szCs w:val="20"/>
              </w:rPr>
              <w:t>4247,97</w:t>
            </w:r>
          </w:p>
        </w:tc>
        <w:tc>
          <w:tcPr>
            <w:tcW w:w="1275" w:type="dxa"/>
          </w:tcPr>
          <w:p w:rsidR="00D127BA" w:rsidRDefault="00D127BA" w:rsidP="003814D9">
            <w:pPr>
              <w:jc w:val="center"/>
            </w:pPr>
            <w:r>
              <w:rPr>
                <w:color w:val="auto"/>
                <w:sz w:val="20"/>
                <w:szCs w:val="20"/>
              </w:rPr>
              <w:t>4286,57</w:t>
            </w:r>
          </w:p>
        </w:tc>
        <w:tc>
          <w:tcPr>
            <w:tcW w:w="1276" w:type="dxa"/>
          </w:tcPr>
          <w:p w:rsidR="00D127BA" w:rsidRDefault="00D127BA" w:rsidP="003814D9">
            <w:pPr>
              <w:jc w:val="center"/>
            </w:pPr>
            <w:r>
              <w:rPr>
                <w:color w:val="auto"/>
                <w:sz w:val="20"/>
                <w:szCs w:val="20"/>
              </w:rPr>
              <w:t>4286,57</w:t>
            </w:r>
          </w:p>
        </w:tc>
      </w:tr>
      <w:tr w:rsidR="00D127BA" w:rsidRPr="00EE31E7" w:rsidTr="003C43D8">
        <w:trPr>
          <w:trHeight w:val="253"/>
        </w:trPr>
        <w:tc>
          <w:tcPr>
            <w:tcW w:w="503" w:type="dxa"/>
          </w:tcPr>
          <w:p w:rsidR="00D127BA" w:rsidRPr="00EE31E7" w:rsidRDefault="00D127BA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D127BA" w:rsidRPr="00EE31E7" w:rsidRDefault="00D127BA" w:rsidP="00E57058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Подпрограмма «Обеспечение деятельности администрации города Белинского Белинского района Пензенской области»</w:t>
            </w:r>
          </w:p>
        </w:tc>
        <w:tc>
          <w:tcPr>
            <w:tcW w:w="851" w:type="dxa"/>
          </w:tcPr>
          <w:p w:rsidR="00D127BA" w:rsidRPr="00EE31E7" w:rsidRDefault="00D127BA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D127BA" w:rsidRPr="00EE31E7" w:rsidRDefault="00D127BA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D127BA" w:rsidRPr="005A40AB" w:rsidRDefault="00D127BA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5A40AB">
              <w:rPr>
                <w:color w:val="auto"/>
                <w:sz w:val="20"/>
                <w:szCs w:val="20"/>
              </w:rPr>
              <w:t>01 1 00 00000</w:t>
            </w:r>
          </w:p>
        </w:tc>
        <w:tc>
          <w:tcPr>
            <w:tcW w:w="851" w:type="dxa"/>
          </w:tcPr>
          <w:p w:rsidR="00D127BA" w:rsidRPr="005A40AB" w:rsidRDefault="00D127BA" w:rsidP="00C11DE6">
            <w:pPr>
              <w:widowControl w:val="0"/>
              <w:snapToGrid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27BA" w:rsidRDefault="00D127BA" w:rsidP="00D127BA">
            <w:pPr>
              <w:jc w:val="center"/>
            </w:pPr>
            <w:r w:rsidRPr="002B33AA">
              <w:rPr>
                <w:color w:val="auto"/>
                <w:sz w:val="20"/>
                <w:szCs w:val="20"/>
              </w:rPr>
              <w:t>4247,97</w:t>
            </w:r>
          </w:p>
        </w:tc>
        <w:tc>
          <w:tcPr>
            <w:tcW w:w="1275" w:type="dxa"/>
          </w:tcPr>
          <w:p w:rsidR="00D127BA" w:rsidRDefault="00D127BA" w:rsidP="003814D9">
            <w:pPr>
              <w:jc w:val="center"/>
            </w:pPr>
            <w:r>
              <w:rPr>
                <w:color w:val="auto"/>
                <w:sz w:val="20"/>
                <w:szCs w:val="20"/>
              </w:rPr>
              <w:t>4286,57</w:t>
            </w:r>
          </w:p>
        </w:tc>
        <w:tc>
          <w:tcPr>
            <w:tcW w:w="1276" w:type="dxa"/>
          </w:tcPr>
          <w:p w:rsidR="00D127BA" w:rsidRDefault="00D127BA" w:rsidP="003814D9">
            <w:pPr>
              <w:jc w:val="center"/>
            </w:pPr>
            <w:r>
              <w:rPr>
                <w:color w:val="auto"/>
                <w:sz w:val="20"/>
                <w:szCs w:val="20"/>
              </w:rPr>
              <w:t>4286,57</w:t>
            </w:r>
          </w:p>
        </w:tc>
      </w:tr>
      <w:tr w:rsidR="000E1E81" w:rsidRPr="00EE31E7" w:rsidTr="003C43D8">
        <w:trPr>
          <w:trHeight w:val="253"/>
        </w:trPr>
        <w:tc>
          <w:tcPr>
            <w:tcW w:w="503" w:type="dxa"/>
          </w:tcPr>
          <w:p w:rsidR="000E1E81" w:rsidRPr="00EE31E7" w:rsidRDefault="000E1E81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0E1E81" w:rsidRPr="00EE31E7" w:rsidRDefault="000E1E81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Основное мероприятие «Обеспечение функционирования аппарата администрации города Белинского Белинского района Пензенской области»</w:t>
            </w:r>
          </w:p>
        </w:tc>
        <w:tc>
          <w:tcPr>
            <w:tcW w:w="851" w:type="dxa"/>
          </w:tcPr>
          <w:p w:rsidR="000E1E81" w:rsidRPr="00EE31E7" w:rsidRDefault="000E1E81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0E1E81" w:rsidRPr="00EE31E7" w:rsidRDefault="000E1E81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0E1E81" w:rsidRPr="00EE31E7" w:rsidRDefault="000E1E81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01 1 01 00000</w:t>
            </w:r>
          </w:p>
        </w:tc>
        <w:tc>
          <w:tcPr>
            <w:tcW w:w="851" w:type="dxa"/>
          </w:tcPr>
          <w:p w:rsidR="000E1E81" w:rsidRPr="00EE31E7" w:rsidRDefault="000E1E81" w:rsidP="00C11DE6">
            <w:pPr>
              <w:widowControl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E1E81" w:rsidRDefault="00D127BA" w:rsidP="000E1E81">
            <w:pPr>
              <w:jc w:val="center"/>
            </w:pPr>
            <w:r>
              <w:rPr>
                <w:color w:val="auto"/>
                <w:sz w:val="20"/>
                <w:szCs w:val="20"/>
              </w:rPr>
              <w:t>4247,97</w:t>
            </w:r>
          </w:p>
        </w:tc>
        <w:tc>
          <w:tcPr>
            <w:tcW w:w="1275" w:type="dxa"/>
          </w:tcPr>
          <w:p w:rsidR="000E1E81" w:rsidRDefault="00133667" w:rsidP="000E1E81">
            <w:pPr>
              <w:jc w:val="center"/>
            </w:pPr>
            <w:r>
              <w:rPr>
                <w:color w:val="auto"/>
                <w:sz w:val="20"/>
                <w:szCs w:val="20"/>
              </w:rPr>
              <w:t>4286,57</w:t>
            </w:r>
          </w:p>
        </w:tc>
        <w:tc>
          <w:tcPr>
            <w:tcW w:w="1276" w:type="dxa"/>
          </w:tcPr>
          <w:p w:rsidR="000E1E81" w:rsidRDefault="00133667" w:rsidP="000E1E81">
            <w:pPr>
              <w:jc w:val="center"/>
            </w:pPr>
            <w:r>
              <w:rPr>
                <w:color w:val="auto"/>
                <w:sz w:val="20"/>
                <w:szCs w:val="20"/>
              </w:rPr>
              <w:t>4286,57</w:t>
            </w:r>
          </w:p>
        </w:tc>
      </w:tr>
      <w:tr w:rsidR="00133667" w:rsidRPr="00EE31E7" w:rsidTr="003C43D8">
        <w:trPr>
          <w:trHeight w:val="253"/>
        </w:trPr>
        <w:tc>
          <w:tcPr>
            <w:tcW w:w="503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851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01 1 01 02100</w:t>
            </w:r>
          </w:p>
        </w:tc>
        <w:tc>
          <w:tcPr>
            <w:tcW w:w="851" w:type="dxa"/>
          </w:tcPr>
          <w:p w:rsidR="00133667" w:rsidRPr="00EE31E7" w:rsidRDefault="00133667" w:rsidP="00C11DE6">
            <w:pPr>
              <w:widowControl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DB1AE0">
              <w:rPr>
                <w:color w:val="auto"/>
                <w:sz w:val="20"/>
                <w:szCs w:val="20"/>
              </w:rPr>
              <w:t>2264,57</w:t>
            </w:r>
          </w:p>
        </w:tc>
        <w:tc>
          <w:tcPr>
            <w:tcW w:w="1275" w:type="dxa"/>
          </w:tcPr>
          <w:p w:rsidR="00133667" w:rsidRDefault="00133667" w:rsidP="00133667">
            <w:pPr>
              <w:jc w:val="center"/>
            </w:pPr>
            <w:r w:rsidRPr="00DB1AE0">
              <w:rPr>
                <w:color w:val="auto"/>
                <w:sz w:val="20"/>
                <w:szCs w:val="20"/>
              </w:rPr>
              <w:t>2264,57</w:t>
            </w: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DB1AE0">
              <w:rPr>
                <w:color w:val="auto"/>
                <w:sz w:val="20"/>
                <w:szCs w:val="20"/>
              </w:rPr>
              <w:t>2264,57</w:t>
            </w:r>
          </w:p>
        </w:tc>
      </w:tr>
      <w:tr w:rsidR="00133667" w:rsidRPr="00EE31E7" w:rsidTr="003C43D8">
        <w:trPr>
          <w:trHeight w:val="253"/>
        </w:trPr>
        <w:tc>
          <w:tcPr>
            <w:tcW w:w="503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 </w:t>
            </w:r>
          </w:p>
        </w:tc>
        <w:tc>
          <w:tcPr>
            <w:tcW w:w="2722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Расходы на выплату персоналу в целях обеспечения выполнения </w:t>
            </w:r>
            <w:r w:rsidRPr="00EE31E7">
              <w:rPr>
                <w:sz w:val="20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01 1 01 02100</w:t>
            </w:r>
          </w:p>
        </w:tc>
        <w:tc>
          <w:tcPr>
            <w:tcW w:w="851" w:type="dxa"/>
          </w:tcPr>
          <w:p w:rsidR="00133667" w:rsidRPr="00EE31E7" w:rsidRDefault="00133667" w:rsidP="00C11DE6">
            <w:pPr>
              <w:widowControl w:val="0"/>
              <w:snapToGrid w:val="0"/>
              <w:jc w:val="both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 100</w:t>
            </w: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DB1AE0">
              <w:rPr>
                <w:color w:val="auto"/>
                <w:sz w:val="20"/>
                <w:szCs w:val="20"/>
              </w:rPr>
              <w:t>2264,57</w:t>
            </w:r>
          </w:p>
        </w:tc>
        <w:tc>
          <w:tcPr>
            <w:tcW w:w="1275" w:type="dxa"/>
          </w:tcPr>
          <w:p w:rsidR="00133667" w:rsidRDefault="00133667" w:rsidP="00133667">
            <w:pPr>
              <w:jc w:val="center"/>
            </w:pPr>
            <w:r w:rsidRPr="00DB1AE0">
              <w:rPr>
                <w:color w:val="auto"/>
                <w:sz w:val="20"/>
                <w:szCs w:val="20"/>
              </w:rPr>
              <w:t>2264,57</w:t>
            </w: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DB1AE0">
              <w:rPr>
                <w:color w:val="auto"/>
                <w:sz w:val="20"/>
                <w:szCs w:val="20"/>
              </w:rPr>
              <w:t>2264,57</w:t>
            </w:r>
          </w:p>
        </w:tc>
      </w:tr>
      <w:tr w:rsidR="00133667" w:rsidRPr="00EE31E7" w:rsidTr="003C43D8">
        <w:trPr>
          <w:trHeight w:val="253"/>
        </w:trPr>
        <w:tc>
          <w:tcPr>
            <w:tcW w:w="503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722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Расходы на 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01 1 01 02100</w:t>
            </w:r>
          </w:p>
        </w:tc>
        <w:tc>
          <w:tcPr>
            <w:tcW w:w="851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DB1AE0">
              <w:rPr>
                <w:color w:val="auto"/>
                <w:sz w:val="20"/>
                <w:szCs w:val="20"/>
              </w:rPr>
              <w:t>2264,57</w:t>
            </w:r>
          </w:p>
        </w:tc>
        <w:tc>
          <w:tcPr>
            <w:tcW w:w="1275" w:type="dxa"/>
          </w:tcPr>
          <w:p w:rsidR="00133667" w:rsidRDefault="00133667" w:rsidP="00133667">
            <w:pPr>
              <w:jc w:val="center"/>
            </w:pPr>
            <w:r w:rsidRPr="00DB1AE0">
              <w:rPr>
                <w:color w:val="auto"/>
                <w:sz w:val="20"/>
                <w:szCs w:val="20"/>
              </w:rPr>
              <w:t>2264,57</w:t>
            </w: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DB1AE0">
              <w:rPr>
                <w:color w:val="auto"/>
                <w:sz w:val="20"/>
                <w:szCs w:val="20"/>
              </w:rPr>
              <w:t>2264,57</w:t>
            </w:r>
          </w:p>
        </w:tc>
      </w:tr>
      <w:tr w:rsidR="00D12B63" w:rsidRPr="00EE31E7" w:rsidTr="003C43D8">
        <w:trPr>
          <w:trHeight w:val="253"/>
        </w:trPr>
        <w:tc>
          <w:tcPr>
            <w:tcW w:w="503" w:type="dxa"/>
          </w:tcPr>
          <w:p w:rsidR="00D12B63" w:rsidRPr="00EE31E7" w:rsidRDefault="00D12B63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D12B63" w:rsidRPr="00EE31E7" w:rsidRDefault="00D12B63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Расходы по обеспечению функций органов местного самоуправления</w:t>
            </w:r>
          </w:p>
        </w:tc>
        <w:tc>
          <w:tcPr>
            <w:tcW w:w="851" w:type="dxa"/>
          </w:tcPr>
          <w:p w:rsidR="00D12B63" w:rsidRPr="00EE31E7" w:rsidRDefault="00D12B63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D12B63" w:rsidRPr="00EE31E7" w:rsidRDefault="00D12B63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D12B63" w:rsidRPr="00EE31E7" w:rsidRDefault="00D12B63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01 1 01 02200</w:t>
            </w:r>
          </w:p>
        </w:tc>
        <w:tc>
          <w:tcPr>
            <w:tcW w:w="851" w:type="dxa"/>
          </w:tcPr>
          <w:p w:rsidR="00D12B63" w:rsidRPr="00EE31E7" w:rsidRDefault="00D12B63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12B63" w:rsidRPr="007D5BFF" w:rsidRDefault="00D127BA" w:rsidP="00223E17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811,4</w:t>
            </w:r>
          </w:p>
        </w:tc>
        <w:tc>
          <w:tcPr>
            <w:tcW w:w="1275" w:type="dxa"/>
          </w:tcPr>
          <w:p w:rsidR="00D12B63" w:rsidRPr="000E1E81" w:rsidRDefault="00133667" w:rsidP="00D12B63">
            <w:pPr>
              <w:jc w:val="center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850,0</w:t>
            </w:r>
          </w:p>
        </w:tc>
        <w:tc>
          <w:tcPr>
            <w:tcW w:w="1276" w:type="dxa"/>
          </w:tcPr>
          <w:p w:rsidR="00D12B63" w:rsidRDefault="00133667" w:rsidP="00D12B63">
            <w:pPr>
              <w:jc w:val="center"/>
            </w:pPr>
            <w:r>
              <w:rPr>
                <w:color w:val="auto"/>
                <w:sz w:val="20"/>
                <w:szCs w:val="20"/>
              </w:rPr>
              <w:t>850,0</w:t>
            </w:r>
          </w:p>
        </w:tc>
      </w:tr>
      <w:tr w:rsidR="00133667" w:rsidRPr="00EE31E7" w:rsidTr="003C43D8">
        <w:trPr>
          <w:trHeight w:val="253"/>
        </w:trPr>
        <w:tc>
          <w:tcPr>
            <w:tcW w:w="503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133667" w:rsidRPr="00EE31E7" w:rsidRDefault="00133667" w:rsidP="003D139B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  <w:lang w:val="en-US"/>
              </w:rPr>
            </w:pPr>
            <w:r w:rsidRPr="00EE31E7">
              <w:rPr>
                <w:sz w:val="20"/>
                <w:szCs w:val="20"/>
              </w:rPr>
              <w:t>0</w:t>
            </w:r>
            <w:r w:rsidRPr="00EE31E7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  <w:lang w:val="en-US"/>
              </w:rPr>
            </w:pPr>
            <w:r w:rsidRPr="00EE31E7">
              <w:rPr>
                <w:sz w:val="20"/>
                <w:szCs w:val="20"/>
              </w:rPr>
              <w:t>0</w:t>
            </w:r>
            <w:r w:rsidRPr="00EE31E7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417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01 1 01 02200</w:t>
            </w:r>
          </w:p>
        </w:tc>
        <w:tc>
          <w:tcPr>
            <w:tcW w:w="851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133667" w:rsidRPr="007D5BFF" w:rsidRDefault="00D127BA" w:rsidP="00223E17">
            <w:pPr>
              <w:jc w:val="center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801</w:t>
            </w:r>
            <w:r w:rsidR="00133667" w:rsidRPr="007D5BFF">
              <w:rPr>
                <w:color w:val="auto"/>
                <w:sz w:val="20"/>
                <w:szCs w:val="20"/>
              </w:rPr>
              <w:t>,</w:t>
            </w:r>
            <w:r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133667" w:rsidRDefault="00133667" w:rsidP="00223E17">
            <w:pPr>
              <w:jc w:val="center"/>
            </w:pPr>
            <w:r w:rsidRPr="00F96499">
              <w:rPr>
                <w:color w:val="auto"/>
                <w:sz w:val="20"/>
                <w:szCs w:val="20"/>
              </w:rPr>
              <w:t>8</w:t>
            </w:r>
            <w:r w:rsidR="00223E17">
              <w:rPr>
                <w:color w:val="auto"/>
                <w:sz w:val="20"/>
                <w:szCs w:val="20"/>
              </w:rPr>
              <w:t>00</w:t>
            </w:r>
            <w:r w:rsidRPr="00F96499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F96499">
              <w:rPr>
                <w:color w:val="auto"/>
                <w:sz w:val="20"/>
                <w:szCs w:val="20"/>
              </w:rPr>
              <w:t>800,0</w:t>
            </w:r>
          </w:p>
        </w:tc>
      </w:tr>
      <w:tr w:rsidR="00A67EE1" w:rsidRPr="00EE31E7" w:rsidTr="003C43D8">
        <w:trPr>
          <w:trHeight w:val="253"/>
        </w:trPr>
        <w:tc>
          <w:tcPr>
            <w:tcW w:w="503" w:type="dxa"/>
          </w:tcPr>
          <w:p w:rsidR="00A67EE1" w:rsidRPr="00EE31E7" w:rsidRDefault="00A67EE1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A67EE1" w:rsidRPr="00B4799A" w:rsidRDefault="00A67EE1" w:rsidP="00A67EE1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851" w:type="dxa"/>
          </w:tcPr>
          <w:p w:rsidR="00A67EE1" w:rsidRPr="00EE31E7" w:rsidRDefault="00A67EE1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A67EE1" w:rsidRPr="00EE31E7" w:rsidRDefault="00A67EE1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A67EE1" w:rsidRPr="00EE31E7" w:rsidRDefault="00A67EE1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01 1 01 02200</w:t>
            </w:r>
          </w:p>
        </w:tc>
        <w:tc>
          <w:tcPr>
            <w:tcW w:w="851" w:type="dxa"/>
          </w:tcPr>
          <w:p w:rsidR="00A67EE1" w:rsidRPr="00EE31E7" w:rsidRDefault="00A67EE1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A67EE1" w:rsidRPr="007D5BFF" w:rsidRDefault="00D127BA" w:rsidP="00223E17">
            <w:pPr>
              <w:jc w:val="center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801,4</w:t>
            </w:r>
          </w:p>
        </w:tc>
        <w:tc>
          <w:tcPr>
            <w:tcW w:w="1275" w:type="dxa"/>
          </w:tcPr>
          <w:p w:rsidR="00A67EE1" w:rsidRDefault="00A67EE1" w:rsidP="00133667">
            <w:pPr>
              <w:jc w:val="center"/>
            </w:pPr>
            <w:r w:rsidRPr="00F96499">
              <w:rPr>
                <w:color w:val="auto"/>
                <w:sz w:val="20"/>
                <w:szCs w:val="20"/>
              </w:rPr>
              <w:t>800,0</w:t>
            </w:r>
          </w:p>
        </w:tc>
        <w:tc>
          <w:tcPr>
            <w:tcW w:w="1276" w:type="dxa"/>
          </w:tcPr>
          <w:p w:rsidR="00A67EE1" w:rsidRDefault="00A67EE1" w:rsidP="00133667">
            <w:pPr>
              <w:jc w:val="center"/>
            </w:pPr>
            <w:r w:rsidRPr="00F96499">
              <w:rPr>
                <w:color w:val="auto"/>
                <w:sz w:val="20"/>
                <w:szCs w:val="20"/>
              </w:rPr>
              <w:t>800,0</w:t>
            </w:r>
          </w:p>
        </w:tc>
      </w:tr>
      <w:tr w:rsidR="00EC095E" w:rsidRPr="00EE31E7" w:rsidTr="003C43D8">
        <w:trPr>
          <w:trHeight w:val="253"/>
        </w:trPr>
        <w:tc>
          <w:tcPr>
            <w:tcW w:w="503" w:type="dxa"/>
          </w:tcPr>
          <w:p w:rsidR="00EC095E" w:rsidRPr="00EE31E7" w:rsidRDefault="00EC095E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EC095E" w:rsidRPr="00EE31E7" w:rsidRDefault="00EC095E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C095E" w:rsidRPr="00EE31E7" w:rsidRDefault="00EC095E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EC095E" w:rsidRPr="00EE31E7" w:rsidRDefault="00EC095E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EC095E" w:rsidRPr="00EE31E7" w:rsidRDefault="00EC095E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01 1 01 02200</w:t>
            </w:r>
          </w:p>
        </w:tc>
        <w:tc>
          <w:tcPr>
            <w:tcW w:w="851" w:type="dxa"/>
          </w:tcPr>
          <w:p w:rsidR="00EC095E" w:rsidRPr="00EE31E7" w:rsidRDefault="00EC095E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EC095E" w:rsidRPr="000E1E81" w:rsidRDefault="00D127BA" w:rsidP="00C11DE6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133667">
              <w:rPr>
                <w:color w:val="auto"/>
                <w:sz w:val="20"/>
                <w:szCs w:val="20"/>
              </w:rPr>
              <w:t>0</w:t>
            </w:r>
            <w:r w:rsidR="00EC095E" w:rsidRPr="000E1E81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1275" w:type="dxa"/>
          </w:tcPr>
          <w:p w:rsidR="00EC095E" w:rsidRPr="000E1E81" w:rsidRDefault="00EC095E" w:rsidP="00EC095E">
            <w:pPr>
              <w:jc w:val="center"/>
              <w:rPr>
                <w:color w:val="auto"/>
              </w:rPr>
            </w:pPr>
            <w:r w:rsidRPr="000E1E81">
              <w:rPr>
                <w:color w:val="auto"/>
                <w:sz w:val="20"/>
                <w:szCs w:val="20"/>
              </w:rPr>
              <w:t>5</w:t>
            </w:r>
            <w:r w:rsidR="00133667">
              <w:rPr>
                <w:color w:val="auto"/>
                <w:sz w:val="20"/>
                <w:szCs w:val="20"/>
              </w:rPr>
              <w:t>0</w:t>
            </w:r>
            <w:r w:rsidRPr="000E1E81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EC095E" w:rsidRPr="000E1E81" w:rsidRDefault="00EC095E" w:rsidP="00EC095E">
            <w:pPr>
              <w:jc w:val="center"/>
              <w:rPr>
                <w:color w:val="auto"/>
              </w:rPr>
            </w:pPr>
            <w:r w:rsidRPr="000E1E81">
              <w:rPr>
                <w:color w:val="auto"/>
                <w:sz w:val="20"/>
                <w:szCs w:val="20"/>
              </w:rPr>
              <w:t>5</w:t>
            </w:r>
            <w:r w:rsidR="00133667">
              <w:rPr>
                <w:color w:val="auto"/>
                <w:sz w:val="20"/>
                <w:szCs w:val="20"/>
              </w:rPr>
              <w:t>0</w:t>
            </w:r>
            <w:r w:rsidRPr="000E1E81">
              <w:rPr>
                <w:color w:val="auto"/>
                <w:sz w:val="20"/>
                <w:szCs w:val="20"/>
              </w:rPr>
              <w:t>,0</w:t>
            </w:r>
          </w:p>
        </w:tc>
      </w:tr>
      <w:tr w:rsidR="00EC095E" w:rsidRPr="00EE31E7" w:rsidTr="003C43D8">
        <w:trPr>
          <w:trHeight w:val="253"/>
        </w:trPr>
        <w:tc>
          <w:tcPr>
            <w:tcW w:w="503" w:type="dxa"/>
          </w:tcPr>
          <w:p w:rsidR="00EC095E" w:rsidRPr="00EE31E7" w:rsidRDefault="00EC095E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EC095E" w:rsidRPr="00EE31E7" w:rsidRDefault="00EC095E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851" w:type="dxa"/>
          </w:tcPr>
          <w:p w:rsidR="00EC095E" w:rsidRPr="00EE31E7" w:rsidRDefault="00EC095E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EC095E" w:rsidRPr="00EE31E7" w:rsidRDefault="00EC095E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EC095E" w:rsidRPr="00EE31E7" w:rsidRDefault="00EC095E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01 1 01 02200</w:t>
            </w:r>
          </w:p>
        </w:tc>
        <w:tc>
          <w:tcPr>
            <w:tcW w:w="851" w:type="dxa"/>
          </w:tcPr>
          <w:p w:rsidR="00EC095E" w:rsidRPr="00EE31E7" w:rsidRDefault="00EC095E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</w:tcPr>
          <w:p w:rsidR="00EC095E" w:rsidRPr="000E1E81" w:rsidRDefault="00D127BA" w:rsidP="00C11DE6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133667">
              <w:rPr>
                <w:color w:val="auto"/>
                <w:sz w:val="20"/>
                <w:szCs w:val="20"/>
              </w:rPr>
              <w:t>0</w:t>
            </w:r>
            <w:r w:rsidR="00EC095E" w:rsidRPr="000E1E81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1275" w:type="dxa"/>
          </w:tcPr>
          <w:p w:rsidR="00EC095E" w:rsidRPr="000E1E81" w:rsidRDefault="00EC095E" w:rsidP="00EC095E">
            <w:pPr>
              <w:jc w:val="center"/>
              <w:rPr>
                <w:color w:val="auto"/>
              </w:rPr>
            </w:pPr>
            <w:r w:rsidRPr="000E1E81">
              <w:rPr>
                <w:color w:val="auto"/>
                <w:sz w:val="20"/>
                <w:szCs w:val="20"/>
              </w:rPr>
              <w:t>5</w:t>
            </w:r>
            <w:r w:rsidR="00133667">
              <w:rPr>
                <w:color w:val="auto"/>
                <w:sz w:val="20"/>
                <w:szCs w:val="20"/>
              </w:rPr>
              <w:t>0</w:t>
            </w:r>
            <w:r w:rsidRPr="000E1E81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EC095E" w:rsidRPr="000E1E81" w:rsidRDefault="00EC095E" w:rsidP="00EC095E">
            <w:pPr>
              <w:jc w:val="center"/>
              <w:rPr>
                <w:color w:val="auto"/>
              </w:rPr>
            </w:pPr>
            <w:r w:rsidRPr="000E1E81">
              <w:rPr>
                <w:color w:val="auto"/>
                <w:sz w:val="20"/>
                <w:szCs w:val="20"/>
              </w:rPr>
              <w:t>5</w:t>
            </w:r>
            <w:r w:rsidR="00133667">
              <w:rPr>
                <w:color w:val="auto"/>
                <w:sz w:val="20"/>
                <w:szCs w:val="20"/>
              </w:rPr>
              <w:t>0</w:t>
            </w:r>
            <w:r w:rsidRPr="000E1E81">
              <w:rPr>
                <w:color w:val="auto"/>
                <w:sz w:val="20"/>
                <w:szCs w:val="20"/>
              </w:rPr>
              <w:t>,0</w:t>
            </w:r>
          </w:p>
        </w:tc>
      </w:tr>
      <w:tr w:rsidR="00133667" w:rsidRPr="00EE31E7" w:rsidTr="003C43D8">
        <w:trPr>
          <w:trHeight w:val="253"/>
        </w:trPr>
        <w:tc>
          <w:tcPr>
            <w:tcW w:w="503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Расходы на выплаты по оплате труда работников муниципальных органов  по руководителю высшего исполнительного органа местного самоуправления города Белинского Белинского района Пензенской области и его заместителям</w:t>
            </w:r>
          </w:p>
        </w:tc>
        <w:tc>
          <w:tcPr>
            <w:tcW w:w="851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01 1 01 02300</w:t>
            </w:r>
          </w:p>
        </w:tc>
        <w:tc>
          <w:tcPr>
            <w:tcW w:w="851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05067D">
              <w:rPr>
                <w:color w:val="auto"/>
                <w:sz w:val="20"/>
                <w:szCs w:val="20"/>
              </w:rPr>
              <w:t>1172,0</w:t>
            </w:r>
          </w:p>
        </w:tc>
        <w:tc>
          <w:tcPr>
            <w:tcW w:w="1275" w:type="dxa"/>
          </w:tcPr>
          <w:p w:rsidR="00133667" w:rsidRDefault="00133667" w:rsidP="00133667">
            <w:pPr>
              <w:jc w:val="center"/>
            </w:pPr>
            <w:r w:rsidRPr="0005067D">
              <w:rPr>
                <w:color w:val="auto"/>
                <w:sz w:val="20"/>
                <w:szCs w:val="20"/>
              </w:rPr>
              <w:t>1172,0</w:t>
            </w: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05067D">
              <w:rPr>
                <w:color w:val="auto"/>
                <w:sz w:val="20"/>
                <w:szCs w:val="20"/>
              </w:rPr>
              <w:t>1172,0</w:t>
            </w:r>
          </w:p>
        </w:tc>
      </w:tr>
      <w:tr w:rsidR="00133667" w:rsidRPr="00EE31E7" w:rsidTr="003C43D8">
        <w:trPr>
          <w:trHeight w:val="1543"/>
        </w:trPr>
        <w:tc>
          <w:tcPr>
            <w:tcW w:w="503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01 1 01 02300</w:t>
            </w:r>
          </w:p>
        </w:tc>
        <w:tc>
          <w:tcPr>
            <w:tcW w:w="851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 100</w:t>
            </w: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05067D">
              <w:rPr>
                <w:color w:val="auto"/>
                <w:sz w:val="20"/>
                <w:szCs w:val="20"/>
              </w:rPr>
              <w:t>1172,0</w:t>
            </w:r>
          </w:p>
        </w:tc>
        <w:tc>
          <w:tcPr>
            <w:tcW w:w="1275" w:type="dxa"/>
          </w:tcPr>
          <w:p w:rsidR="00133667" w:rsidRDefault="00133667" w:rsidP="00133667">
            <w:pPr>
              <w:jc w:val="center"/>
            </w:pPr>
            <w:r w:rsidRPr="0005067D">
              <w:rPr>
                <w:color w:val="auto"/>
                <w:sz w:val="20"/>
                <w:szCs w:val="20"/>
              </w:rPr>
              <w:t>1172,0</w:t>
            </w: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05067D">
              <w:rPr>
                <w:color w:val="auto"/>
                <w:sz w:val="20"/>
                <w:szCs w:val="20"/>
              </w:rPr>
              <w:t>1172,0</w:t>
            </w:r>
          </w:p>
        </w:tc>
      </w:tr>
      <w:tr w:rsidR="00133667" w:rsidRPr="00EE31E7" w:rsidTr="003C43D8">
        <w:trPr>
          <w:trHeight w:val="253"/>
        </w:trPr>
        <w:tc>
          <w:tcPr>
            <w:tcW w:w="503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Расходы на 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01 1 01 02300</w:t>
            </w:r>
          </w:p>
        </w:tc>
        <w:tc>
          <w:tcPr>
            <w:tcW w:w="851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05067D">
              <w:rPr>
                <w:color w:val="auto"/>
                <w:sz w:val="20"/>
                <w:szCs w:val="20"/>
              </w:rPr>
              <w:t>1172,0</w:t>
            </w:r>
          </w:p>
        </w:tc>
        <w:tc>
          <w:tcPr>
            <w:tcW w:w="1275" w:type="dxa"/>
          </w:tcPr>
          <w:p w:rsidR="00133667" w:rsidRDefault="00133667" w:rsidP="00133667">
            <w:pPr>
              <w:jc w:val="center"/>
            </w:pPr>
            <w:r w:rsidRPr="0005067D">
              <w:rPr>
                <w:color w:val="auto"/>
                <w:sz w:val="20"/>
                <w:szCs w:val="20"/>
              </w:rPr>
              <w:t>1172,0</w:t>
            </w: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05067D">
              <w:rPr>
                <w:color w:val="auto"/>
                <w:sz w:val="20"/>
                <w:szCs w:val="20"/>
              </w:rPr>
              <w:t>1172,0</w:t>
            </w:r>
          </w:p>
        </w:tc>
      </w:tr>
      <w:tr w:rsidR="001E698D" w:rsidRPr="00EE31E7" w:rsidTr="003C43D8">
        <w:trPr>
          <w:trHeight w:val="253"/>
        </w:trPr>
        <w:tc>
          <w:tcPr>
            <w:tcW w:w="503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 xml:space="preserve">Не  программные расходы </w:t>
            </w:r>
          </w:p>
        </w:tc>
        <w:tc>
          <w:tcPr>
            <w:tcW w:w="851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1E698D" w:rsidRPr="00EE31E7" w:rsidRDefault="001E698D" w:rsidP="005C6C3E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81 0 00 00000</w:t>
            </w:r>
          </w:p>
        </w:tc>
        <w:tc>
          <w:tcPr>
            <w:tcW w:w="851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1E698D" w:rsidRPr="00912DEB" w:rsidRDefault="004D4DC9" w:rsidP="00C11DE6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912DEB">
              <w:rPr>
                <w:b/>
                <w:color w:val="auto"/>
                <w:sz w:val="20"/>
                <w:szCs w:val="20"/>
              </w:rPr>
              <w:t>20</w:t>
            </w:r>
            <w:r w:rsidR="001E698D" w:rsidRPr="00912DEB">
              <w:rPr>
                <w:b/>
                <w:color w:val="auto"/>
                <w:sz w:val="20"/>
                <w:szCs w:val="20"/>
              </w:rPr>
              <w:t>,0</w:t>
            </w:r>
          </w:p>
        </w:tc>
        <w:tc>
          <w:tcPr>
            <w:tcW w:w="1275" w:type="dxa"/>
          </w:tcPr>
          <w:p w:rsidR="001E698D" w:rsidRPr="000E1E81" w:rsidRDefault="001E698D" w:rsidP="005601FE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0E1E81">
              <w:rPr>
                <w:b/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1E698D" w:rsidRPr="00EE31E7" w:rsidRDefault="001E698D" w:rsidP="005601FE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5,0</w:t>
            </w:r>
          </w:p>
        </w:tc>
      </w:tr>
      <w:tr w:rsidR="001E698D" w:rsidRPr="00EE31E7" w:rsidTr="003C43D8">
        <w:trPr>
          <w:trHeight w:val="253"/>
        </w:trPr>
        <w:tc>
          <w:tcPr>
            <w:tcW w:w="503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81 7 00 00000</w:t>
            </w:r>
          </w:p>
        </w:tc>
        <w:tc>
          <w:tcPr>
            <w:tcW w:w="851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E698D" w:rsidRPr="00912DEB" w:rsidRDefault="004D4DC9" w:rsidP="00C11DE6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20</w:t>
            </w:r>
            <w:r w:rsidR="001E698D" w:rsidRPr="00912DEB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1275" w:type="dxa"/>
          </w:tcPr>
          <w:p w:rsidR="001E698D" w:rsidRPr="000E1E81" w:rsidRDefault="001E698D" w:rsidP="005601FE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1E698D" w:rsidRPr="00EE31E7" w:rsidRDefault="001E698D" w:rsidP="005601FE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5,0</w:t>
            </w:r>
          </w:p>
        </w:tc>
      </w:tr>
      <w:tr w:rsidR="001E698D" w:rsidRPr="00EE31E7" w:rsidTr="003C43D8">
        <w:trPr>
          <w:trHeight w:val="253"/>
        </w:trPr>
        <w:tc>
          <w:tcPr>
            <w:tcW w:w="503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Резервный фонд администрации г.Белинского</w:t>
            </w:r>
          </w:p>
        </w:tc>
        <w:tc>
          <w:tcPr>
            <w:tcW w:w="851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81 7 00 20400</w:t>
            </w:r>
          </w:p>
        </w:tc>
        <w:tc>
          <w:tcPr>
            <w:tcW w:w="851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E698D" w:rsidRPr="00912DEB" w:rsidRDefault="004D4DC9" w:rsidP="00C11DE6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20</w:t>
            </w:r>
            <w:r w:rsidR="001E698D" w:rsidRPr="00912DEB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1275" w:type="dxa"/>
          </w:tcPr>
          <w:p w:rsidR="001E698D" w:rsidRPr="000E1E81" w:rsidRDefault="001E698D" w:rsidP="005601FE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1E698D" w:rsidRPr="00EE31E7" w:rsidRDefault="001E698D" w:rsidP="005601FE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5,0</w:t>
            </w:r>
          </w:p>
        </w:tc>
      </w:tr>
      <w:tr w:rsidR="001E698D" w:rsidRPr="00EE31E7" w:rsidTr="003C43D8">
        <w:trPr>
          <w:trHeight w:val="253"/>
        </w:trPr>
        <w:tc>
          <w:tcPr>
            <w:tcW w:w="503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81 7 00 20400</w:t>
            </w:r>
          </w:p>
        </w:tc>
        <w:tc>
          <w:tcPr>
            <w:tcW w:w="851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1E698D" w:rsidRPr="00912DEB" w:rsidRDefault="004D4DC9" w:rsidP="00C11DE6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20</w:t>
            </w:r>
            <w:r w:rsidR="001E698D" w:rsidRPr="00912DEB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1275" w:type="dxa"/>
          </w:tcPr>
          <w:p w:rsidR="001E698D" w:rsidRPr="000E1E81" w:rsidRDefault="001E698D" w:rsidP="005601FE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1E698D" w:rsidRPr="00EE31E7" w:rsidRDefault="001E698D" w:rsidP="005601FE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5,0</w:t>
            </w:r>
          </w:p>
        </w:tc>
      </w:tr>
      <w:tr w:rsidR="001E698D" w:rsidRPr="00EE31E7" w:rsidTr="003C43D8">
        <w:trPr>
          <w:trHeight w:val="253"/>
        </w:trPr>
        <w:tc>
          <w:tcPr>
            <w:tcW w:w="503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81 7 00 20400</w:t>
            </w:r>
          </w:p>
        </w:tc>
        <w:tc>
          <w:tcPr>
            <w:tcW w:w="851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870</w:t>
            </w:r>
          </w:p>
        </w:tc>
        <w:tc>
          <w:tcPr>
            <w:tcW w:w="1276" w:type="dxa"/>
          </w:tcPr>
          <w:p w:rsidR="001E698D" w:rsidRPr="00912DEB" w:rsidRDefault="004D4DC9" w:rsidP="00C11DE6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20</w:t>
            </w:r>
            <w:r w:rsidR="001E698D" w:rsidRPr="00912DEB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1275" w:type="dxa"/>
          </w:tcPr>
          <w:p w:rsidR="001E698D" w:rsidRPr="000E1E81" w:rsidRDefault="001E698D" w:rsidP="005601FE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1E698D" w:rsidRPr="00EE31E7" w:rsidRDefault="001E698D" w:rsidP="005601FE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5,0</w:t>
            </w:r>
          </w:p>
        </w:tc>
      </w:tr>
      <w:tr w:rsidR="000E1E81" w:rsidRPr="00EE31E7" w:rsidTr="003C43D8">
        <w:trPr>
          <w:trHeight w:val="253"/>
        </w:trPr>
        <w:tc>
          <w:tcPr>
            <w:tcW w:w="503" w:type="dxa"/>
          </w:tcPr>
          <w:p w:rsidR="000E1E81" w:rsidRPr="00EE31E7" w:rsidRDefault="000E1E8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0E1E81" w:rsidRPr="00EE31E7" w:rsidRDefault="000E1E8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0E1E81" w:rsidRPr="00EE31E7" w:rsidRDefault="000E1E8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0E1E81" w:rsidRPr="00EE31E7" w:rsidRDefault="000E1E8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0E1E81" w:rsidRPr="00EE31E7" w:rsidRDefault="000E1E8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0E1E81" w:rsidRPr="00EE31E7" w:rsidRDefault="000E1E8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0E1E81" w:rsidRPr="000E1E81" w:rsidRDefault="00D127BA" w:rsidP="00B34EE1">
            <w:pPr>
              <w:widowControl w:val="0"/>
              <w:snapToGrid w:val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1569,8682</w:t>
            </w:r>
          </w:p>
        </w:tc>
        <w:tc>
          <w:tcPr>
            <w:tcW w:w="1275" w:type="dxa"/>
          </w:tcPr>
          <w:p w:rsidR="000E1E81" w:rsidRDefault="005A40AB" w:rsidP="00B34EE1">
            <w:pPr>
              <w:jc w:val="center"/>
            </w:pPr>
            <w:r>
              <w:rPr>
                <w:b/>
                <w:bCs/>
                <w:color w:val="auto"/>
                <w:sz w:val="20"/>
                <w:szCs w:val="20"/>
              </w:rPr>
              <w:t>15</w:t>
            </w:r>
            <w:r w:rsidR="00B34EE1">
              <w:rPr>
                <w:b/>
                <w:bCs/>
                <w:color w:val="auto"/>
                <w:sz w:val="20"/>
                <w:szCs w:val="20"/>
              </w:rPr>
              <w:t>7</w:t>
            </w:r>
            <w:r>
              <w:rPr>
                <w:b/>
                <w:bCs/>
                <w:color w:val="auto"/>
                <w:sz w:val="20"/>
                <w:szCs w:val="20"/>
              </w:rPr>
              <w:t>4,39</w:t>
            </w:r>
          </w:p>
        </w:tc>
        <w:tc>
          <w:tcPr>
            <w:tcW w:w="1276" w:type="dxa"/>
          </w:tcPr>
          <w:p w:rsidR="000E1E81" w:rsidRDefault="005A40AB" w:rsidP="00B34EE1">
            <w:pPr>
              <w:jc w:val="center"/>
            </w:pPr>
            <w:r>
              <w:rPr>
                <w:b/>
                <w:bCs/>
                <w:color w:val="auto"/>
                <w:sz w:val="20"/>
                <w:szCs w:val="20"/>
              </w:rPr>
              <w:t>15</w:t>
            </w:r>
            <w:r w:rsidR="00B34EE1">
              <w:rPr>
                <w:b/>
                <w:bCs/>
                <w:color w:val="auto"/>
                <w:sz w:val="20"/>
                <w:szCs w:val="20"/>
              </w:rPr>
              <w:t>7</w:t>
            </w:r>
            <w:r>
              <w:rPr>
                <w:b/>
                <w:bCs/>
                <w:color w:val="auto"/>
                <w:sz w:val="20"/>
                <w:szCs w:val="20"/>
              </w:rPr>
              <w:t>4,39</w:t>
            </w:r>
          </w:p>
        </w:tc>
      </w:tr>
      <w:tr w:rsidR="00B34EE1" w:rsidRPr="00EE31E7" w:rsidTr="003C43D8">
        <w:trPr>
          <w:trHeight w:val="253"/>
        </w:trPr>
        <w:tc>
          <w:tcPr>
            <w:tcW w:w="503" w:type="dxa"/>
          </w:tcPr>
          <w:p w:rsidR="00B34EE1" w:rsidRPr="00EE31E7" w:rsidRDefault="00B34EE1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B34EE1" w:rsidRPr="00EE31E7" w:rsidRDefault="00B34EE1" w:rsidP="007B6E1E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Муниципальная программа «Развитие муниципальной службы в городе Белинском Белинского района Пензенской облас</w:t>
            </w:r>
            <w:r>
              <w:rPr>
                <w:sz w:val="20"/>
                <w:szCs w:val="20"/>
              </w:rPr>
              <w:t>ти»</w:t>
            </w:r>
          </w:p>
        </w:tc>
        <w:tc>
          <w:tcPr>
            <w:tcW w:w="851" w:type="dxa"/>
          </w:tcPr>
          <w:p w:rsidR="00B34EE1" w:rsidRPr="00EE31E7" w:rsidRDefault="00B34EE1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B34EE1" w:rsidRPr="00EE31E7" w:rsidRDefault="00B34EE1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B34EE1" w:rsidRPr="00EE31E7" w:rsidRDefault="00B34EE1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01 0 00 00000</w:t>
            </w:r>
          </w:p>
        </w:tc>
        <w:tc>
          <w:tcPr>
            <w:tcW w:w="851" w:type="dxa"/>
          </w:tcPr>
          <w:p w:rsidR="00B34EE1" w:rsidRPr="00EE31E7" w:rsidRDefault="00B34EE1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34EE1" w:rsidRDefault="00B34EE1" w:rsidP="003814D9">
            <w:pPr>
              <w:jc w:val="center"/>
            </w:pPr>
            <w:r w:rsidRPr="003E414A">
              <w:rPr>
                <w:color w:val="auto"/>
                <w:sz w:val="20"/>
                <w:szCs w:val="20"/>
              </w:rPr>
              <w:t>15</w:t>
            </w:r>
            <w:r>
              <w:rPr>
                <w:color w:val="auto"/>
                <w:sz w:val="20"/>
                <w:szCs w:val="20"/>
              </w:rPr>
              <w:t>4</w:t>
            </w:r>
            <w:r w:rsidRPr="003E414A">
              <w:rPr>
                <w:color w:val="auto"/>
                <w:sz w:val="20"/>
                <w:szCs w:val="20"/>
              </w:rPr>
              <w:t>7,4</w:t>
            </w:r>
          </w:p>
        </w:tc>
        <w:tc>
          <w:tcPr>
            <w:tcW w:w="1275" w:type="dxa"/>
          </w:tcPr>
          <w:p w:rsidR="00B34EE1" w:rsidRDefault="00B34EE1" w:rsidP="003814D9">
            <w:pPr>
              <w:jc w:val="center"/>
            </w:pPr>
            <w:r w:rsidRPr="003E414A">
              <w:rPr>
                <w:color w:val="auto"/>
                <w:sz w:val="20"/>
                <w:szCs w:val="20"/>
              </w:rPr>
              <w:t>15</w:t>
            </w:r>
            <w:r>
              <w:rPr>
                <w:color w:val="auto"/>
                <w:sz w:val="20"/>
                <w:szCs w:val="20"/>
              </w:rPr>
              <w:t>4</w:t>
            </w:r>
            <w:r w:rsidRPr="003E414A">
              <w:rPr>
                <w:color w:val="auto"/>
                <w:sz w:val="20"/>
                <w:szCs w:val="20"/>
              </w:rPr>
              <w:t>7,4</w:t>
            </w:r>
          </w:p>
        </w:tc>
        <w:tc>
          <w:tcPr>
            <w:tcW w:w="1276" w:type="dxa"/>
          </w:tcPr>
          <w:p w:rsidR="00B34EE1" w:rsidRDefault="00B34EE1" w:rsidP="003814D9">
            <w:pPr>
              <w:jc w:val="center"/>
            </w:pPr>
            <w:r w:rsidRPr="003E414A">
              <w:rPr>
                <w:color w:val="auto"/>
                <w:sz w:val="20"/>
                <w:szCs w:val="20"/>
              </w:rPr>
              <w:t>15</w:t>
            </w:r>
            <w:r>
              <w:rPr>
                <w:color w:val="auto"/>
                <w:sz w:val="20"/>
                <w:szCs w:val="20"/>
              </w:rPr>
              <w:t>4</w:t>
            </w:r>
            <w:r w:rsidRPr="003E414A">
              <w:rPr>
                <w:color w:val="auto"/>
                <w:sz w:val="20"/>
                <w:szCs w:val="20"/>
              </w:rPr>
              <w:t>7,4</w:t>
            </w:r>
          </w:p>
        </w:tc>
      </w:tr>
      <w:tr w:rsidR="00B34EE1" w:rsidRPr="00EE31E7" w:rsidTr="003C43D8">
        <w:trPr>
          <w:trHeight w:val="253"/>
        </w:trPr>
        <w:tc>
          <w:tcPr>
            <w:tcW w:w="503" w:type="dxa"/>
          </w:tcPr>
          <w:p w:rsidR="00B34EE1" w:rsidRPr="00EE31E7" w:rsidRDefault="00B34EE1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B34EE1" w:rsidRPr="00EE31E7" w:rsidRDefault="00B34EE1" w:rsidP="00951CF2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Подпрограмма «Обеспечение деятельности администрации города Белинского Белинского района Пензенской области»</w:t>
            </w:r>
          </w:p>
        </w:tc>
        <w:tc>
          <w:tcPr>
            <w:tcW w:w="851" w:type="dxa"/>
          </w:tcPr>
          <w:p w:rsidR="00B34EE1" w:rsidRPr="00EE31E7" w:rsidRDefault="00B34EE1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B34EE1" w:rsidRPr="00EE31E7" w:rsidRDefault="00B34EE1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B34EE1" w:rsidRPr="00EE31E7" w:rsidRDefault="00B34EE1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01 1 00 00000</w:t>
            </w:r>
          </w:p>
        </w:tc>
        <w:tc>
          <w:tcPr>
            <w:tcW w:w="851" w:type="dxa"/>
          </w:tcPr>
          <w:p w:rsidR="00B34EE1" w:rsidRPr="00EE31E7" w:rsidRDefault="00B34EE1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34EE1" w:rsidRDefault="00B34EE1" w:rsidP="003814D9">
            <w:pPr>
              <w:jc w:val="center"/>
            </w:pPr>
            <w:r w:rsidRPr="003E414A">
              <w:rPr>
                <w:color w:val="auto"/>
                <w:sz w:val="20"/>
                <w:szCs w:val="20"/>
              </w:rPr>
              <w:t>15</w:t>
            </w:r>
            <w:r>
              <w:rPr>
                <w:color w:val="auto"/>
                <w:sz w:val="20"/>
                <w:szCs w:val="20"/>
              </w:rPr>
              <w:t>4</w:t>
            </w:r>
            <w:r w:rsidRPr="003E414A">
              <w:rPr>
                <w:color w:val="auto"/>
                <w:sz w:val="20"/>
                <w:szCs w:val="20"/>
              </w:rPr>
              <w:t>7,4</w:t>
            </w:r>
          </w:p>
        </w:tc>
        <w:tc>
          <w:tcPr>
            <w:tcW w:w="1275" w:type="dxa"/>
          </w:tcPr>
          <w:p w:rsidR="00B34EE1" w:rsidRDefault="00B34EE1" w:rsidP="003814D9">
            <w:pPr>
              <w:jc w:val="center"/>
            </w:pPr>
            <w:r w:rsidRPr="003E414A">
              <w:rPr>
                <w:color w:val="auto"/>
                <w:sz w:val="20"/>
                <w:szCs w:val="20"/>
              </w:rPr>
              <w:t>15</w:t>
            </w:r>
            <w:r>
              <w:rPr>
                <w:color w:val="auto"/>
                <w:sz w:val="20"/>
                <w:szCs w:val="20"/>
              </w:rPr>
              <w:t>4</w:t>
            </w:r>
            <w:r w:rsidRPr="003E414A">
              <w:rPr>
                <w:color w:val="auto"/>
                <w:sz w:val="20"/>
                <w:szCs w:val="20"/>
              </w:rPr>
              <w:t>7,4</w:t>
            </w:r>
          </w:p>
        </w:tc>
        <w:tc>
          <w:tcPr>
            <w:tcW w:w="1276" w:type="dxa"/>
          </w:tcPr>
          <w:p w:rsidR="00B34EE1" w:rsidRDefault="00B34EE1" w:rsidP="003814D9">
            <w:pPr>
              <w:jc w:val="center"/>
            </w:pPr>
            <w:r w:rsidRPr="003E414A">
              <w:rPr>
                <w:color w:val="auto"/>
                <w:sz w:val="20"/>
                <w:szCs w:val="20"/>
              </w:rPr>
              <w:t>15</w:t>
            </w:r>
            <w:r>
              <w:rPr>
                <w:color w:val="auto"/>
                <w:sz w:val="20"/>
                <w:szCs w:val="20"/>
              </w:rPr>
              <w:t>4</w:t>
            </w:r>
            <w:r w:rsidRPr="003E414A">
              <w:rPr>
                <w:color w:val="auto"/>
                <w:sz w:val="20"/>
                <w:szCs w:val="20"/>
              </w:rPr>
              <w:t>7,4</w:t>
            </w:r>
          </w:p>
        </w:tc>
      </w:tr>
      <w:tr w:rsidR="005A40AB" w:rsidRPr="00EE31E7" w:rsidTr="003C43D8">
        <w:trPr>
          <w:trHeight w:val="253"/>
        </w:trPr>
        <w:tc>
          <w:tcPr>
            <w:tcW w:w="503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Основное мероприятие </w:t>
            </w:r>
            <w:r w:rsidRPr="00EE31E7">
              <w:rPr>
                <w:sz w:val="20"/>
                <w:szCs w:val="20"/>
              </w:rPr>
              <w:lastRenderedPageBreak/>
              <w:t>«Финансовое обеспечение переданных полномочий»</w:t>
            </w:r>
          </w:p>
        </w:tc>
        <w:tc>
          <w:tcPr>
            <w:tcW w:w="851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01 1 02 00000</w:t>
            </w:r>
          </w:p>
        </w:tc>
        <w:tc>
          <w:tcPr>
            <w:tcW w:w="851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A40AB" w:rsidRDefault="005A40AB" w:rsidP="00B34EE1">
            <w:pPr>
              <w:jc w:val="center"/>
            </w:pPr>
            <w:r w:rsidRPr="003E414A">
              <w:rPr>
                <w:color w:val="auto"/>
                <w:sz w:val="20"/>
                <w:szCs w:val="20"/>
              </w:rPr>
              <w:t>15</w:t>
            </w:r>
            <w:r w:rsidR="00B34EE1">
              <w:rPr>
                <w:color w:val="auto"/>
                <w:sz w:val="20"/>
                <w:szCs w:val="20"/>
              </w:rPr>
              <w:t>4</w:t>
            </w:r>
            <w:r w:rsidRPr="003E414A">
              <w:rPr>
                <w:color w:val="auto"/>
                <w:sz w:val="20"/>
                <w:szCs w:val="20"/>
              </w:rPr>
              <w:t>7,4</w:t>
            </w:r>
          </w:p>
        </w:tc>
        <w:tc>
          <w:tcPr>
            <w:tcW w:w="1275" w:type="dxa"/>
          </w:tcPr>
          <w:p w:rsidR="005A40AB" w:rsidRDefault="005A40AB" w:rsidP="00B34EE1">
            <w:pPr>
              <w:jc w:val="center"/>
            </w:pPr>
            <w:r w:rsidRPr="003E414A">
              <w:rPr>
                <w:color w:val="auto"/>
                <w:sz w:val="20"/>
                <w:szCs w:val="20"/>
              </w:rPr>
              <w:t>15</w:t>
            </w:r>
            <w:r w:rsidR="00B34EE1">
              <w:rPr>
                <w:color w:val="auto"/>
                <w:sz w:val="20"/>
                <w:szCs w:val="20"/>
              </w:rPr>
              <w:t>4</w:t>
            </w:r>
            <w:r w:rsidRPr="003E414A">
              <w:rPr>
                <w:color w:val="auto"/>
                <w:sz w:val="20"/>
                <w:szCs w:val="20"/>
              </w:rPr>
              <w:t>7,4</w:t>
            </w:r>
          </w:p>
        </w:tc>
        <w:tc>
          <w:tcPr>
            <w:tcW w:w="1276" w:type="dxa"/>
          </w:tcPr>
          <w:p w:rsidR="005A40AB" w:rsidRDefault="005A40AB" w:rsidP="00B34EE1">
            <w:pPr>
              <w:jc w:val="center"/>
            </w:pPr>
            <w:r w:rsidRPr="003E414A">
              <w:rPr>
                <w:color w:val="auto"/>
                <w:sz w:val="20"/>
                <w:szCs w:val="20"/>
              </w:rPr>
              <w:t>15</w:t>
            </w:r>
            <w:r w:rsidR="00B34EE1">
              <w:rPr>
                <w:color w:val="auto"/>
                <w:sz w:val="20"/>
                <w:szCs w:val="20"/>
              </w:rPr>
              <w:t>4</w:t>
            </w:r>
            <w:r w:rsidRPr="003E414A">
              <w:rPr>
                <w:color w:val="auto"/>
                <w:sz w:val="20"/>
                <w:szCs w:val="20"/>
              </w:rPr>
              <w:t>7,4</w:t>
            </w:r>
          </w:p>
        </w:tc>
      </w:tr>
      <w:tr w:rsidR="005A40AB" w:rsidRPr="00EE31E7" w:rsidTr="003C43D8">
        <w:trPr>
          <w:trHeight w:val="253"/>
        </w:trPr>
        <w:tc>
          <w:tcPr>
            <w:tcW w:w="503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Осуществление части полномочий по формированию, исполнению бюджета муниципальных образований и контролем за исполнением данного бюджета</w:t>
            </w:r>
          </w:p>
        </w:tc>
        <w:tc>
          <w:tcPr>
            <w:tcW w:w="851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01 1 02 80100</w:t>
            </w:r>
          </w:p>
        </w:tc>
        <w:tc>
          <w:tcPr>
            <w:tcW w:w="851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A40AB" w:rsidRDefault="005A40AB" w:rsidP="005A40AB">
            <w:pPr>
              <w:jc w:val="center"/>
            </w:pPr>
            <w:r w:rsidRPr="003E414A">
              <w:rPr>
                <w:color w:val="auto"/>
                <w:sz w:val="20"/>
                <w:szCs w:val="20"/>
              </w:rPr>
              <w:t>1537,4</w:t>
            </w:r>
          </w:p>
        </w:tc>
        <w:tc>
          <w:tcPr>
            <w:tcW w:w="1275" w:type="dxa"/>
          </w:tcPr>
          <w:p w:rsidR="005A40AB" w:rsidRDefault="005A40AB" w:rsidP="005A40AB">
            <w:pPr>
              <w:jc w:val="center"/>
            </w:pPr>
            <w:r w:rsidRPr="003E414A">
              <w:rPr>
                <w:color w:val="auto"/>
                <w:sz w:val="20"/>
                <w:szCs w:val="20"/>
              </w:rPr>
              <w:t>1537,4</w:t>
            </w:r>
          </w:p>
        </w:tc>
        <w:tc>
          <w:tcPr>
            <w:tcW w:w="1276" w:type="dxa"/>
          </w:tcPr>
          <w:p w:rsidR="005A40AB" w:rsidRDefault="005A40AB" w:rsidP="005A40AB">
            <w:pPr>
              <w:jc w:val="center"/>
            </w:pPr>
            <w:r w:rsidRPr="003E414A">
              <w:rPr>
                <w:color w:val="auto"/>
                <w:sz w:val="20"/>
                <w:szCs w:val="20"/>
              </w:rPr>
              <w:t>1537,4</w:t>
            </w:r>
          </w:p>
        </w:tc>
      </w:tr>
      <w:tr w:rsidR="005A40AB" w:rsidRPr="00EE31E7" w:rsidTr="003C43D8">
        <w:trPr>
          <w:trHeight w:val="253"/>
        </w:trPr>
        <w:tc>
          <w:tcPr>
            <w:tcW w:w="503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851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01 1 02 </w:t>
            </w:r>
            <w:r w:rsidRPr="00EE31E7">
              <w:rPr>
                <w:sz w:val="20"/>
                <w:szCs w:val="20"/>
                <w:lang w:val="en-US"/>
              </w:rPr>
              <w:t>8010</w:t>
            </w:r>
            <w:r w:rsidRPr="00EE31E7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5A40AB" w:rsidRDefault="005A40AB" w:rsidP="005A40AB">
            <w:pPr>
              <w:jc w:val="center"/>
            </w:pPr>
            <w:r w:rsidRPr="003E414A">
              <w:rPr>
                <w:color w:val="auto"/>
                <w:sz w:val="20"/>
                <w:szCs w:val="20"/>
              </w:rPr>
              <w:t>1537,4</w:t>
            </w:r>
          </w:p>
        </w:tc>
        <w:tc>
          <w:tcPr>
            <w:tcW w:w="1275" w:type="dxa"/>
          </w:tcPr>
          <w:p w:rsidR="005A40AB" w:rsidRDefault="005A40AB" w:rsidP="005A40AB">
            <w:pPr>
              <w:jc w:val="center"/>
            </w:pPr>
            <w:r w:rsidRPr="003E414A">
              <w:rPr>
                <w:color w:val="auto"/>
                <w:sz w:val="20"/>
                <w:szCs w:val="20"/>
              </w:rPr>
              <w:t>1537,4</w:t>
            </w:r>
          </w:p>
        </w:tc>
        <w:tc>
          <w:tcPr>
            <w:tcW w:w="1276" w:type="dxa"/>
          </w:tcPr>
          <w:p w:rsidR="005A40AB" w:rsidRDefault="005A40AB" w:rsidP="005A40AB">
            <w:pPr>
              <w:jc w:val="center"/>
            </w:pPr>
            <w:r w:rsidRPr="003E414A">
              <w:rPr>
                <w:color w:val="auto"/>
                <w:sz w:val="20"/>
                <w:szCs w:val="20"/>
              </w:rPr>
              <w:t>1537,4</w:t>
            </w:r>
          </w:p>
        </w:tc>
      </w:tr>
      <w:tr w:rsidR="005A40AB" w:rsidRPr="00EE31E7" w:rsidTr="003C43D8">
        <w:trPr>
          <w:trHeight w:val="253"/>
        </w:trPr>
        <w:tc>
          <w:tcPr>
            <w:tcW w:w="503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01 1 02 </w:t>
            </w:r>
            <w:r w:rsidRPr="00EE31E7">
              <w:rPr>
                <w:sz w:val="20"/>
                <w:szCs w:val="20"/>
                <w:lang w:val="en-US"/>
              </w:rPr>
              <w:t>8010</w:t>
            </w:r>
            <w:r w:rsidRPr="00EE31E7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A40AB" w:rsidRPr="00EE31E7" w:rsidRDefault="005A40AB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5A40AB" w:rsidRDefault="005A40AB" w:rsidP="005A40AB">
            <w:pPr>
              <w:jc w:val="center"/>
            </w:pPr>
            <w:r w:rsidRPr="003E414A">
              <w:rPr>
                <w:color w:val="auto"/>
                <w:sz w:val="20"/>
                <w:szCs w:val="20"/>
              </w:rPr>
              <w:t>1537,4</w:t>
            </w:r>
          </w:p>
        </w:tc>
        <w:tc>
          <w:tcPr>
            <w:tcW w:w="1275" w:type="dxa"/>
          </w:tcPr>
          <w:p w:rsidR="005A40AB" w:rsidRDefault="005A40AB" w:rsidP="005A40AB">
            <w:pPr>
              <w:jc w:val="center"/>
            </w:pPr>
            <w:r w:rsidRPr="003E414A">
              <w:rPr>
                <w:color w:val="auto"/>
                <w:sz w:val="20"/>
                <w:szCs w:val="20"/>
              </w:rPr>
              <w:t>1537,4</w:t>
            </w:r>
          </w:p>
        </w:tc>
        <w:tc>
          <w:tcPr>
            <w:tcW w:w="1276" w:type="dxa"/>
          </w:tcPr>
          <w:p w:rsidR="005A40AB" w:rsidRDefault="005A40AB" w:rsidP="005A40AB">
            <w:pPr>
              <w:jc w:val="center"/>
            </w:pPr>
            <w:r w:rsidRPr="003E414A">
              <w:rPr>
                <w:color w:val="auto"/>
                <w:sz w:val="20"/>
                <w:szCs w:val="20"/>
              </w:rPr>
              <w:t>1537,4</w:t>
            </w:r>
          </w:p>
        </w:tc>
      </w:tr>
      <w:tr w:rsidR="001E698D" w:rsidRPr="00EE31E7" w:rsidTr="003C43D8">
        <w:trPr>
          <w:trHeight w:val="253"/>
        </w:trPr>
        <w:tc>
          <w:tcPr>
            <w:tcW w:w="503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722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Осуществление части полномочий в области формирования, исполнения бюджета</w:t>
            </w:r>
          </w:p>
        </w:tc>
        <w:tc>
          <w:tcPr>
            <w:tcW w:w="851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01 1 02 80400</w:t>
            </w:r>
          </w:p>
        </w:tc>
        <w:tc>
          <w:tcPr>
            <w:tcW w:w="851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E698D" w:rsidRPr="000E1E81" w:rsidRDefault="001E698D" w:rsidP="00C11DE6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1275" w:type="dxa"/>
          </w:tcPr>
          <w:p w:rsidR="001E698D" w:rsidRPr="000E1E81" w:rsidRDefault="001E698D" w:rsidP="005601FE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 w:rsidR="001E698D" w:rsidRPr="00D604F2" w:rsidRDefault="001E698D" w:rsidP="005601FE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D604F2">
              <w:rPr>
                <w:sz w:val="20"/>
                <w:szCs w:val="20"/>
              </w:rPr>
              <w:t>10,0</w:t>
            </w:r>
          </w:p>
        </w:tc>
      </w:tr>
      <w:tr w:rsidR="001E698D" w:rsidRPr="00EE31E7" w:rsidTr="003C43D8">
        <w:trPr>
          <w:trHeight w:val="253"/>
        </w:trPr>
        <w:tc>
          <w:tcPr>
            <w:tcW w:w="503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722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851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01 1 02 </w:t>
            </w:r>
            <w:r w:rsidRPr="00EE31E7">
              <w:rPr>
                <w:sz w:val="20"/>
                <w:szCs w:val="20"/>
                <w:lang w:val="en-US"/>
              </w:rPr>
              <w:t>80</w:t>
            </w:r>
            <w:r w:rsidRPr="00EE31E7">
              <w:rPr>
                <w:sz w:val="20"/>
                <w:szCs w:val="20"/>
              </w:rPr>
              <w:t>4</w:t>
            </w:r>
            <w:r w:rsidRPr="00EE31E7">
              <w:rPr>
                <w:sz w:val="20"/>
                <w:szCs w:val="20"/>
                <w:lang w:val="en-US"/>
              </w:rPr>
              <w:t>0</w:t>
            </w:r>
            <w:r w:rsidRPr="00EE31E7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1E698D" w:rsidRPr="000E1E81" w:rsidRDefault="001E698D" w:rsidP="00C11DE6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1275" w:type="dxa"/>
          </w:tcPr>
          <w:p w:rsidR="001E698D" w:rsidRPr="000E1E81" w:rsidRDefault="001E698D" w:rsidP="005601FE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 w:rsidR="001E698D" w:rsidRPr="00D604F2" w:rsidRDefault="001E698D" w:rsidP="005601FE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D604F2">
              <w:rPr>
                <w:sz w:val="20"/>
                <w:szCs w:val="20"/>
              </w:rPr>
              <w:t>10,0</w:t>
            </w:r>
          </w:p>
        </w:tc>
      </w:tr>
      <w:tr w:rsidR="001E698D" w:rsidRPr="00EE31E7" w:rsidTr="003C43D8">
        <w:trPr>
          <w:trHeight w:val="253"/>
        </w:trPr>
        <w:tc>
          <w:tcPr>
            <w:tcW w:w="503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722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01 1 02 </w:t>
            </w:r>
            <w:r w:rsidRPr="00EE31E7">
              <w:rPr>
                <w:sz w:val="20"/>
                <w:szCs w:val="20"/>
                <w:lang w:val="en-US"/>
              </w:rPr>
              <w:t>80</w:t>
            </w:r>
            <w:r w:rsidRPr="00EE31E7">
              <w:rPr>
                <w:sz w:val="20"/>
                <w:szCs w:val="20"/>
              </w:rPr>
              <w:t>4</w:t>
            </w:r>
            <w:r w:rsidRPr="00EE31E7">
              <w:rPr>
                <w:sz w:val="20"/>
                <w:szCs w:val="20"/>
                <w:lang w:val="en-US"/>
              </w:rPr>
              <w:t>0</w:t>
            </w:r>
            <w:r w:rsidRPr="00EE31E7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1E698D" w:rsidRPr="000E1E81" w:rsidRDefault="001E698D" w:rsidP="00C11DE6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1275" w:type="dxa"/>
          </w:tcPr>
          <w:p w:rsidR="001E698D" w:rsidRPr="000E1E81" w:rsidRDefault="001E698D" w:rsidP="005601FE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 w:rsidR="001E698D" w:rsidRPr="00D604F2" w:rsidRDefault="001E698D" w:rsidP="005601FE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D604F2">
              <w:rPr>
                <w:sz w:val="20"/>
                <w:szCs w:val="20"/>
              </w:rPr>
              <w:t>10,0</w:t>
            </w:r>
          </w:p>
        </w:tc>
      </w:tr>
      <w:tr w:rsidR="001E698D" w:rsidRPr="00EE31E7" w:rsidTr="003C43D8">
        <w:trPr>
          <w:trHeight w:val="253"/>
        </w:trPr>
        <w:tc>
          <w:tcPr>
            <w:tcW w:w="503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722" w:type="dxa"/>
          </w:tcPr>
          <w:p w:rsidR="001E698D" w:rsidRPr="00EC095E" w:rsidRDefault="001E698D" w:rsidP="00C11DE6">
            <w:pPr>
              <w:widowControl w:val="0"/>
              <w:snapToGrid w:val="0"/>
              <w:rPr>
                <w:b/>
                <w:sz w:val="20"/>
                <w:szCs w:val="20"/>
              </w:rPr>
            </w:pPr>
            <w:r w:rsidRPr="00EC095E">
              <w:rPr>
                <w:b/>
                <w:sz w:val="20"/>
                <w:szCs w:val="20"/>
              </w:rPr>
              <w:t>Не программные расходы</w:t>
            </w:r>
          </w:p>
        </w:tc>
        <w:tc>
          <w:tcPr>
            <w:tcW w:w="851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1E698D" w:rsidRPr="00EE31E7" w:rsidRDefault="001E698D" w:rsidP="00FF02C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E698D" w:rsidRPr="00EE31E7" w:rsidRDefault="001E698D" w:rsidP="00FF02C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81 0 00 00000</w:t>
            </w:r>
          </w:p>
        </w:tc>
        <w:tc>
          <w:tcPr>
            <w:tcW w:w="851" w:type="dxa"/>
          </w:tcPr>
          <w:p w:rsidR="001E698D" w:rsidRPr="00EE31E7" w:rsidRDefault="001E698D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E698D" w:rsidRPr="004D4DC9" w:rsidRDefault="00D127BA" w:rsidP="00133667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22,4682</w:t>
            </w:r>
          </w:p>
        </w:tc>
        <w:tc>
          <w:tcPr>
            <w:tcW w:w="1275" w:type="dxa"/>
          </w:tcPr>
          <w:p w:rsidR="001E698D" w:rsidRPr="004D4DC9" w:rsidRDefault="00133667" w:rsidP="00133667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4D4DC9">
              <w:rPr>
                <w:b/>
                <w:color w:val="auto"/>
                <w:sz w:val="20"/>
                <w:szCs w:val="20"/>
              </w:rPr>
              <w:t>26</w:t>
            </w:r>
            <w:r w:rsidR="000E1E81" w:rsidRPr="004D4DC9">
              <w:rPr>
                <w:b/>
                <w:color w:val="auto"/>
                <w:sz w:val="20"/>
                <w:szCs w:val="20"/>
              </w:rPr>
              <w:t>,</w:t>
            </w:r>
            <w:r w:rsidRPr="004D4DC9">
              <w:rPr>
                <w:b/>
                <w:color w:val="auto"/>
                <w:sz w:val="20"/>
                <w:szCs w:val="20"/>
              </w:rPr>
              <w:t>99</w:t>
            </w:r>
          </w:p>
        </w:tc>
        <w:tc>
          <w:tcPr>
            <w:tcW w:w="1276" w:type="dxa"/>
          </w:tcPr>
          <w:p w:rsidR="001E698D" w:rsidRPr="004D4DC9" w:rsidRDefault="00133667" w:rsidP="00133667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4D4DC9">
              <w:rPr>
                <w:b/>
                <w:sz w:val="20"/>
                <w:szCs w:val="20"/>
              </w:rPr>
              <w:t>26</w:t>
            </w:r>
            <w:r w:rsidR="000E1E81" w:rsidRPr="004D4DC9">
              <w:rPr>
                <w:b/>
                <w:sz w:val="20"/>
                <w:szCs w:val="20"/>
              </w:rPr>
              <w:t>,</w:t>
            </w:r>
            <w:r w:rsidRPr="004D4DC9">
              <w:rPr>
                <w:b/>
                <w:sz w:val="20"/>
                <w:szCs w:val="20"/>
              </w:rPr>
              <w:t>99</w:t>
            </w:r>
          </w:p>
        </w:tc>
      </w:tr>
      <w:tr w:rsidR="000E1E81" w:rsidRPr="00EE31E7" w:rsidTr="003C43D8">
        <w:trPr>
          <w:trHeight w:val="253"/>
        </w:trPr>
        <w:tc>
          <w:tcPr>
            <w:tcW w:w="503" w:type="dxa"/>
          </w:tcPr>
          <w:p w:rsidR="000E1E81" w:rsidRPr="00EE31E7" w:rsidRDefault="000E1E81" w:rsidP="00C11DE6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722" w:type="dxa"/>
          </w:tcPr>
          <w:p w:rsidR="000E1E81" w:rsidRPr="00724055" w:rsidRDefault="000E1E81" w:rsidP="00A82A76">
            <w:pPr>
              <w:widowControl w:val="0"/>
              <w:snapToGrid w:val="0"/>
              <w:rPr>
                <w:sz w:val="20"/>
                <w:szCs w:val="20"/>
              </w:rPr>
            </w:pPr>
            <w:r w:rsidRPr="00724055">
              <w:rPr>
                <w:sz w:val="20"/>
                <w:szCs w:val="20"/>
              </w:rPr>
              <w:t>Реализация отдельных мероприятий</w:t>
            </w:r>
          </w:p>
        </w:tc>
        <w:tc>
          <w:tcPr>
            <w:tcW w:w="851" w:type="dxa"/>
          </w:tcPr>
          <w:p w:rsidR="000E1E81" w:rsidRPr="00380D72" w:rsidRDefault="000E1E81" w:rsidP="00FF02C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0E1E81" w:rsidRPr="00380D72" w:rsidRDefault="000E1E81" w:rsidP="00A82A76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0E1E81" w:rsidRPr="00380D72" w:rsidRDefault="000E1E81" w:rsidP="00A82A76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81 2 00 00000</w:t>
            </w:r>
          </w:p>
        </w:tc>
        <w:tc>
          <w:tcPr>
            <w:tcW w:w="851" w:type="dxa"/>
          </w:tcPr>
          <w:p w:rsidR="000E1E81" w:rsidRPr="00380D72" w:rsidRDefault="000E1E81" w:rsidP="00A82A76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E1E81" w:rsidRPr="000E1E81" w:rsidRDefault="000E1E81" w:rsidP="00A82A76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20,0</w:t>
            </w:r>
          </w:p>
        </w:tc>
        <w:tc>
          <w:tcPr>
            <w:tcW w:w="1275" w:type="dxa"/>
          </w:tcPr>
          <w:p w:rsidR="000E1E81" w:rsidRDefault="000E1E81" w:rsidP="000E1E81">
            <w:pPr>
              <w:jc w:val="center"/>
            </w:pPr>
            <w:r w:rsidRPr="00EE395B">
              <w:rPr>
                <w:color w:val="auto"/>
                <w:sz w:val="20"/>
                <w:szCs w:val="20"/>
              </w:rPr>
              <w:t>20,0</w:t>
            </w:r>
          </w:p>
        </w:tc>
        <w:tc>
          <w:tcPr>
            <w:tcW w:w="1276" w:type="dxa"/>
          </w:tcPr>
          <w:p w:rsidR="000E1E81" w:rsidRDefault="000E1E81" w:rsidP="000E1E81">
            <w:pPr>
              <w:jc w:val="center"/>
            </w:pPr>
            <w:r w:rsidRPr="00EE395B">
              <w:rPr>
                <w:color w:val="auto"/>
                <w:sz w:val="20"/>
                <w:szCs w:val="20"/>
              </w:rPr>
              <w:t>20,0</w:t>
            </w:r>
          </w:p>
        </w:tc>
      </w:tr>
      <w:tr w:rsidR="000E1E81" w:rsidRPr="00EE31E7" w:rsidTr="003C43D8">
        <w:trPr>
          <w:trHeight w:val="253"/>
        </w:trPr>
        <w:tc>
          <w:tcPr>
            <w:tcW w:w="503" w:type="dxa"/>
          </w:tcPr>
          <w:p w:rsidR="000E1E81" w:rsidRPr="00EE31E7" w:rsidRDefault="000E1E81" w:rsidP="00C11DE6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722" w:type="dxa"/>
          </w:tcPr>
          <w:p w:rsidR="000E1E81" w:rsidRPr="00724055" w:rsidRDefault="00BB05FC" w:rsidP="00A82A76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Расходы,</w:t>
            </w:r>
            <w:r w:rsidR="000E1E81">
              <w:rPr>
                <w:sz w:val="20"/>
                <w:szCs w:val="20"/>
              </w:rPr>
              <w:t xml:space="preserve"> связанные с оплатой услуг по предоставлению информации населению через средства массовой информации</w:t>
            </w:r>
          </w:p>
        </w:tc>
        <w:tc>
          <w:tcPr>
            <w:tcW w:w="851" w:type="dxa"/>
          </w:tcPr>
          <w:p w:rsidR="000E1E81" w:rsidRPr="00380D72" w:rsidRDefault="000E1E81" w:rsidP="00FF02C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0E1E81" w:rsidRPr="00380D72" w:rsidRDefault="000E1E81" w:rsidP="00A82A76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0E1E81" w:rsidRPr="00380D72" w:rsidRDefault="000E1E81" w:rsidP="00133667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812 00 20</w:t>
            </w:r>
            <w:r w:rsidR="0013366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851" w:type="dxa"/>
          </w:tcPr>
          <w:p w:rsidR="000E1E81" w:rsidRPr="00380D72" w:rsidRDefault="000E1E81" w:rsidP="00A82A76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E1E81" w:rsidRPr="000E1E81" w:rsidRDefault="000E1E81" w:rsidP="003641B5">
            <w:pPr>
              <w:jc w:val="center"/>
              <w:rPr>
                <w:color w:val="auto"/>
              </w:rPr>
            </w:pPr>
            <w:r w:rsidRPr="000E1E81">
              <w:rPr>
                <w:color w:val="auto"/>
                <w:sz w:val="20"/>
                <w:szCs w:val="20"/>
              </w:rPr>
              <w:t>20,0</w:t>
            </w:r>
          </w:p>
        </w:tc>
        <w:tc>
          <w:tcPr>
            <w:tcW w:w="1275" w:type="dxa"/>
          </w:tcPr>
          <w:p w:rsidR="000E1E81" w:rsidRDefault="000E1E81" w:rsidP="000E1E81">
            <w:pPr>
              <w:jc w:val="center"/>
            </w:pPr>
            <w:r w:rsidRPr="00EE395B">
              <w:rPr>
                <w:color w:val="auto"/>
                <w:sz w:val="20"/>
                <w:szCs w:val="20"/>
              </w:rPr>
              <w:t>20,0</w:t>
            </w:r>
          </w:p>
        </w:tc>
        <w:tc>
          <w:tcPr>
            <w:tcW w:w="1276" w:type="dxa"/>
          </w:tcPr>
          <w:p w:rsidR="000E1E81" w:rsidRDefault="000E1E81" w:rsidP="000E1E81">
            <w:pPr>
              <w:jc w:val="center"/>
            </w:pPr>
            <w:r w:rsidRPr="00EE395B">
              <w:rPr>
                <w:color w:val="auto"/>
                <w:sz w:val="20"/>
                <w:szCs w:val="20"/>
              </w:rPr>
              <w:t>20,0</w:t>
            </w:r>
          </w:p>
        </w:tc>
      </w:tr>
      <w:tr w:rsidR="000E1E81" w:rsidRPr="00EE31E7" w:rsidTr="003C43D8">
        <w:trPr>
          <w:trHeight w:val="253"/>
        </w:trPr>
        <w:tc>
          <w:tcPr>
            <w:tcW w:w="503" w:type="dxa"/>
          </w:tcPr>
          <w:p w:rsidR="000E1E81" w:rsidRPr="00EE31E7" w:rsidRDefault="000E1E81" w:rsidP="00C11DE6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722" w:type="dxa"/>
          </w:tcPr>
          <w:p w:rsidR="000E1E81" w:rsidRPr="003701AE" w:rsidRDefault="000E1E81" w:rsidP="00A82A76">
            <w:pPr>
              <w:widowControl w:val="0"/>
              <w:rPr>
                <w:sz w:val="20"/>
                <w:szCs w:val="20"/>
              </w:rPr>
            </w:pPr>
            <w:r w:rsidRPr="003701AE">
              <w:rPr>
                <w:sz w:val="20"/>
                <w:szCs w:val="20"/>
              </w:rPr>
              <w:t>Закупка товаров, работ, услуг для госуд</w:t>
            </w:r>
            <w:r w:rsidR="00BB05FC">
              <w:rPr>
                <w:sz w:val="20"/>
                <w:szCs w:val="20"/>
              </w:rPr>
              <w:t>арственных (муниципальных) нужд</w:t>
            </w:r>
          </w:p>
        </w:tc>
        <w:tc>
          <w:tcPr>
            <w:tcW w:w="851" w:type="dxa"/>
          </w:tcPr>
          <w:p w:rsidR="000E1E81" w:rsidRPr="00380D72" w:rsidRDefault="000E1E81" w:rsidP="00FF02C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0E1E81" w:rsidRPr="00380D72" w:rsidRDefault="000E1E81" w:rsidP="00A82A76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0E1E81" w:rsidRPr="00380D72" w:rsidRDefault="000E1E81" w:rsidP="00133667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812 00 20</w:t>
            </w:r>
            <w:r w:rsidR="0013366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851" w:type="dxa"/>
          </w:tcPr>
          <w:p w:rsidR="000E1E81" w:rsidRPr="00380D72" w:rsidRDefault="000E1E81" w:rsidP="00A82A76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0E1E81" w:rsidRPr="000E1E81" w:rsidRDefault="000E1E81" w:rsidP="003641B5">
            <w:pPr>
              <w:jc w:val="center"/>
              <w:rPr>
                <w:color w:val="auto"/>
              </w:rPr>
            </w:pPr>
            <w:r w:rsidRPr="000E1E81">
              <w:rPr>
                <w:color w:val="auto"/>
                <w:sz w:val="20"/>
                <w:szCs w:val="20"/>
              </w:rPr>
              <w:t>20,0</w:t>
            </w:r>
          </w:p>
        </w:tc>
        <w:tc>
          <w:tcPr>
            <w:tcW w:w="1275" w:type="dxa"/>
          </w:tcPr>
          <w:p w:rsidR="000E1E81" w:rsidRDefault="000E1E81" w:rsidP="000E1E81">
            <w:pPr>
              <w:jc w:val="center"/>
            </w:pPr>
            <w:r w:rsidRPr="00EE395B">
              <w:rPr>
                <w:color w:val="auto"/>
                <w:sz w:val="20"/>
                <w:szCs w:val="20"/>
              </w:rPr>
              <w:t>20,0</w:t>
            </w:r>
          </w:p>
        </w:tc>
        <w:tc>
          <w:tcPr>
            <w:tcW w:w="1276" w:type="dxa"/>
          </w:tcPr>
          <w:p w:rsidR="000E1E81" w:rsidRDefault="000E1E81" w:rsidP="000E1E81">
            <w:pPr>
              <w:jc w:val="center"/>
            </w:pPr>
            <w:r w:rsidRPr="00EE395B">
              <w:rPr>
                <w:color w:val="auto"/>
                <w:sz w:val="20"/>
                <w:szCs w:val="20"/>
              </w:rPr>
              <w:t>20,0</w:t>
            </w:r>
          </w:p>
        </w:tc>
      </w:tr>
      <w:tr w:rsidR="00A67EE1" w:rsidRPr="00EE31E7" w:rsidTr="003C43D8">
        <w:trPr>
          <w:trHeight w:val="253"/>
        </w:trPr>
        <w:tc>
          <w:tcPr>
            <w:tcW w:w="503" w:type="dxa"/>
          </w:tcPr>
          <w:p w:rsidR="00A67EE1" w:rsidRPr="00EE31E7" w:rsidRDefault="00A67EE1" w:rsidP="00C11DE6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722" w:type="dxa"/>
          </w:tcPr>
          <w:p w:rsidR="00A67EE1" w:rsidRPr="00B4799A" w:rsidRDefault="00A67EE1" w:rsidP="00A67EE1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851" w:type="dxa"/>
          </w:tcPr>
          <w:p w:rsidR="00A67EE1" w:rsidRPr="00380D72" w:rsidRDefault="00A67EE1" w:rsidP="00FF02C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A67EE1" w:rsidRPr="00380D72" w:rsidRDefault="00A67EE1" w:rsidP="00A82A76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A67EE1" w:rsidRPr="00380D72" w:rsidRDefault="00A67EE1" w:rsidP="00133667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812 00 20300</w:t>
            </w:r>
          </w:p>
        </w:tc>
        <w:tc>
          <w:tcPr>
            <w:tcW w:w="851" w:type="dxa"/>
          </w:tcPr>
          <w:p w:rsidR="00A67EE1" w:rsidRPr="00380D72" w:rsidRDefault="00A67EE1" w:rsidP="00A82A76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A67EE1" w:rsidRPr="000E1E81" w:rsidRDefault="00A67EE1" w:rsidP="003641B5">
            <w:pPr>
              <w:jc w:val="center"/>
              <w:rPr>
                <w:color w:val="auto"/>
              </w:rPr>
            </w:pPr>
            <w:r w:rsidRPr="000E1E81">
              <w:rPr>
                <w:color w:val="auto"/>
                <w:sz w:val="20"/>
                <w:szCs w:val="20"/>
              </w:rPr>
              <w:t>20,0</w:t>
            </w:r>
          </w:p>
        </w:tc>
        <w:tc>
          <w:tcPr>
            <w:tcW w:w="1275" w:type="dxa"/>
          </w:tcPr>
          <w:p w:rsidR="00A67EE1" w:rsidRDefault="00A67EE1" w:rsidP="000E1E81">
            <w:pPr>
              <w:jc w:val="center"/>
            </w:pPr>
            <w:r w:rsidRPr="009016EA">
              <w:rPr>
                <w:color w:val="auto"/>
                <w:sz w:val="20"/>
                <w:szCs w:val="20"/>
              </w:rPr>
              <w:t>20,0</w:t>
            </w:r>
          </w:p>
        </w:tc>
        <w:tc>
          <w:tcPr>
            <w:tcW w:w="1276" w:type="dxa"/>
          </w:tcPr>
          <w:p w:rsidR="00A67EE1" w:rsidRDefault="00A67EE1" w:rsidP="000E1E81">
            <w:pPr>
              <w:jc w:val="center"/>
            </w:pPr>
            <w:r w:rsidRPr="009016EA">
              <w:rPr>
                <w:color w:val="auto"/>
                <w:sz w:val="20"/>
                <w:szCs w:val="20"/>
              </w:rPr>
              <w:t>20,0</w:t>
            </w:r>
          </w:p>
        </w:tc>
      </w:tr>
      <w:tr w:rsidR="00133667" w:rsidRPr="00EE31E7" w:rsidTr="003C43D8">
        <w:trPr>
          <w:trHeight w:val="253"/>
        </w:trPr>
        <w:tc>
          <w:tcPr>
            <w:tcW w:w="503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722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Мероприятия по осуществлению внешнего муниципального контроля</w:t>
            </w:r>
          </w:p>
        </w:tc>
        <w:tc>
          <w:tcPr>
            <w:tcW w:w="851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81 8 00 00000</w:t>
            </w:r>
          </w:p>
        </w:tc>
        <w:tc>
          <w:tcPr>
            <w:tcW w:w="851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5214BB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275" w:type="dxa"/>
          </w:tcPr>
          <w:p w:rsidR="00133667" w:rsidRDefault="00133667" w:rsidP="00133667">
            <w:pPr>
              <w:jc w:val="center"/>
            </w:pPr>
            <w:r w:rsidRPr="005214BB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5214BB">
              <w:rPr>
                <w:color w:val="auto"/>
                <w:sz w:val="20"/>
                <w:szCs w:val="20"/>
              </w:rPr>
              <w:t>0,25</w:t>
            </w:r>
          </w:p>
        </w:tc>
      </w:tr>
      <w:tr w:rsidR="00133667" w:rsidRPr="00EE31E7" w:rsidTr="003C43D8">
        <w:trPr>
          <w:trHeight w:val="253"/>
        </w:trPr>
        <w:tc>
          <w:tcPr>
            <w:tcW w:w="503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722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Осуществление части полномочий поселений Белинского района по осуществлению внешнего муниципального финансового контроля</w:t>
            </w:r>
          </w:p>
        </w:tc>
        <w:tc>
          <w:tcPr>
            <w:tcW w:w="851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81 8 00 80600</w:t>
            </w:r>
          </w:p>
        </w:tc>
        <w:tc>
          <w:tcPr>
            <w:tcW w:w="851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5214BB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275" w:type="dxa"/>
          </w:tcPr>
          <w:p w:rsidR="00133667" w:rsidRDefault="00133667" w:rsidP="00133667">
            <w:pPr>
              <w:jc w:val="center"/>
            </w:pPr>
            <w:r w:rsidRPr="005214BB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5214BB">
              <w:rPr>
                <w:color w:val="auto"/>
                <w:sz w:val="20"/>
                <w:szCs w:val="20"/>
              </w:rPr>
              <w:t>0,25</w:t>
            </w:r>
          </w:p>
        </w:tc>
      </w:tr>
      <w:tr w:rsidR="00133667" w:rsidRPr="00EE31E7" w:rsidTr="003C43D8">
        <w:trPr>
          <w:trHeight w:val="253"/>
        </w:trPr>
        <w:tc>
          <w:tcPr>
            <w:tcW w:w="503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722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133667" w:rsidRPr="00EE31E7" w:rsidRDefault="00133667" w:rsidP="007C7571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133667" w:rsidRPr="00EE31E7" w:rsidRDefault="00133667" w:rsidP="007C7571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81 8 00 80600</w:t>
            </w:r>
          </w:p>
        </w:tc>
        <w:tc>
          <w:tcPr>
            <w:tcW w:w="851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5214BB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275" w:type="dxa"/>
          </w:tcPr>
          <w:p w:rsidR="00133667" w:rsidRDefault="00133667" w:rsidP="00133667">
            <w:pPr>
              <w:jc w:val="center"/>
            </w:pPr>
            <w:r w:rsidRPr="005214BB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5214BB">
              <w:rPr>
                <w:color w:val="auto"/>
                <w:sz w:val="20"/>
                <w:szCs w:val="20"/>
              </w:rPr>
              <w:t>0,25</w:t>
            </w:r>
          </w:p>
        </w:tc>
      </w:tr>
      <w:tr w:rsidR="00133667" w:rsidRPr="00EE31E7" w:rsidTr="003C43D8">
        <w:trPr>
          <w:trHeight w:val="253"/>
        </w:trPr>
        <w:tc>
          <w:tcPr>
            <w:tcW w:w="503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722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133667" w:rsidRPr="00EE31E7" w:rsidRDefault="00133667" w:rsidP="007C7571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133667" w:rsidRPr="00EE31E7" w:rsidRDefault="00133667" w:rsidP="007C7571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81 8 00 80600</w:t>
            </w:r>
          </w:p>
        </w:tc>
        <w:tc>
          <w:tcPr>
            <w:tcW w:w="851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5214BB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275" w:type="dxa"/>
          </w:tcPr>
          <w:p w:rsidR="00133667" w:rsidRDefault="00133667" w:rsidP="00133667">
            <w:pPr>
              <w:jc w:val="center"/>
            </w:pPr>
            <w:r w:rsidRPr="005214BB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5214BB">
              <w:rPr>
                <w:color w:val="auto"/>
                <w:sz w:val="20"/>
                <w:szCs w:val="20"/>
              </w:rPr>
              <w:t>0,25</w:t>
            </w:r>
          </w:p>
        </w:tc>
      </w:tr>
      <w:tr w:rsidR="00B52363" w:rsidRPr="00EE31E7" w:rsidTr="003C43D8">
        <w:trPr>
          <w:trHeight w:val="253"/>
        </w:trPr>
        <w:tc>
          <w:tcPr>
            <w:tcW w:w="503" w:type="dxa"/>
          </w:tcPr>
          <w:p w:rsidR="00B52363" w:rsidRPr="00EE31E7" w:rsidRDefault="00B52363" w:rsidP="00C11DE6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722" w:type="dxa"/>
          </w:tcPr>
          <w:p w:rsidR="00B52363" w:rsidRPr="00F63C80" w:rsidRDefault="00B52363" w:rsidP="00B514D7">
            <w:pPr>
              <w:widowControl w:val="0"/>
              <w:snapToGrid w:val="0"/>
              <w:rPr>
                <w:sz w:val="20"/>
                <w:szCs w:val="20"/>
              </w:rPr>
            </w:pPr>
            <w:r w:rsidRPr="00F63C80">
              <w:rPr>
                <w:sz w:val="20"/>
                <w:szCs w:val="20"/>
              </w:rPr>
              <w:t>Меропр</w:t>
            </w:r>
            <w:r>
              <w:rPr>
                <w:sz w:val="20"/>
                <w:szCs w:val="20"/>
              </w:rPr>
              <w:t xml:space="preserve">иятия по осуществлению внутреннего </w:t>
            </w:r>
            <w:r w:rsidRPr="00F63C80">
              <w:rPr>
                <w:sz w:val="20"/>
                <w:szCs w:val="20"/>
              </w:rPr>
              <w:t>муниципального контроля</w:t>
            </w:r>
          </w:p>
        </w:tc>
        <w:tc>
          <w:tcPr>
            <w:tcW w:w="851" w:type="dxa"/>
          </w:tcPr>
          <w:p w:rsidR="00B52363" w:rsidRPr="00F63C80" w:rsidRDefault="00B52363" w:rsidP="00B514D7">
            <w:pPr>
              <w:widowControl w:val="0"/>
              <w:snapToGrid w:val="0"/>
              <w:rPr>
                <w:sz w:val="20"/>
                <w:szCs w:val="20"/>
              </w:rPr>
            </w:pPr>
            <w:r w:rsidRPr="00F63C8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B52363" w:rsidRPr="00F63C80" w:rsidRDefault="00B52363" w:rsidP="00B514D7">
            <w:pPr>
              <w:widowControl w:val="0"/>
              <w:snapToGrid w:val="0"/>
              <w:rPr>
                <w:sz w:val="20"/>
                <w:szCs w:val="20"/>
              </w:rPr>
            </w:pPr>
            <w:r w:rsidRPr="00F63C80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B52363" w:rsidRPr="00F63C80" w:rsidRDefault="00B52363" w:rsidP="00B514D7">
            <w:pPr>
              <w:widowControl w:val="0"/>
              <w:snapToGrid w:val="0"/>
              <w:rPr>
                <w:sz w:val="20"/>
                <w:szCs w:val="20"/>
              </w:rPr>
            </w:pPr>
            <w:r w:rsidRPr="00F63C80">
              <w:rPr>
                <w:sz w:val="20"/>
                <w:szCs w:val="20"/>
              </w:rPr>
              <w:t xml:space="preserve">81 </w:t>
            </w:r>
            <w:r>
              <w:rPr>
                <w:sz w:val="20"/>
                <w:szCs w:val="20"/>
              </w:rPr>
              <w:t>9</w:t>
            </w:r>
            <w:r w:rsidRPr="00F63C80">
              <w:rPr>
                <w:sz w:val="20"/>
                <w:szCs w:val="20"/>
              </w:rPr>
              <w:t xml:space="preserve"> 00 00000</w:t>
            </w:r>
          </w:p>
        </w:tc>
        <w:tc>
          <w:tcPr>
            <w:tcW w:w="851" w:type="dxa"/>
          </w:tcPr>
          <w:p w:rsidR="00B52363" w:rsidRPr="00F63C80" w:rsidRDefault="00B52363" w:rsidP="00B514D7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52363" w:rsidRPr="000E1E81" w:rsidRDefault="00B52363" w:rsidP="00B514D7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1275" w:type="dxa"/>
          </w:tcPr>
          <w:p w:rsidR="00B52363" w:rsidRPr="000E1E81" w:rsidRDefault="00B52363" w:rsidP="00B514D7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1276" w:type="dxa"/>
          </w:tcPr>
          <w:p w:rsidR="00B52363" w:rsidRPr="000E1E81" w:rsidRDefault="00B52363" w:rsidP="00B514D7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0,740</w:t>
            </w:r>
          </w:p>
        </w:tc>
      </w:tr>
      <w:tr w:rsidR="00B52363" w:rsidRPr="00EE31E7" w:rsidTr="003C43D8">
        <w:trPr>
          <w:trHeight w:val="253"/>
        </w:trPr>
        <w:tc>
          <w:tcPr>
            <w:tcW w:w="503" w:type="dxa"/>
          </w:tcPr>
          <w:p w:rsidR="00B52363" w:rsidRPr="00EE31E7" w:rsidRDefault="00B52363" w:rsidP="00C11DE6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722" w:type="dxa"/>
          </w:tcPr>
          <w:p w:rsidR="00B52363" w:rsidRPr="000E1E81" w:rsidRDefault="00B52363" w:rsidP="00B514D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Осуществление части полномочий поселений Белинского района по осуществлению внутреннего муниципального финансового контроля</w:t>
            </w:r>
          </w:p>
        </w:tc>
        <w:tc>
          <w:tcPr>
            <w:tcW w:w="851" w:type="dxa"/>
          </w:tcPr>
          <w:p w:rsidR="00B52363" w:rsidRPr="000E1E81" w:rsidRDefault="00B52363" w:rsidP="00B514D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B52363" w:rsidRPr="000E1E81" w:rsidRDefault="00B52363" w:rsidP="00B514D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B52363" w:rsidRPr="000E1E81" w:rsidRDefault="00B52363" w:rsidP="00B514D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81 9 00 80500</w:t>
            </w:r>
          </w:p>
        </w:tc>
        <w:tc>
          <w:tcPr>
            <w:tcW w:w="851" w:type="dxa"/>
          </w:tcPr>
          <w:p w:rsidR="00B52363" w:rsidRPr="000E1E81" w:rsidRDefault="00B52363" w:rsidP="00B514D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B52363" w:rsidRPr="000E1E81" w:rsidRDefault="00B52363" w:rsidP="00B514D7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1275" w:type="dxa"/>
          </w:tcPr>
          <w:p w:rsidR="00B52363" w:rsidRPr="000E1E81" w:rsidRDefault="00B52363" w:rsidP="00B514D7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1276" w:type="dxa"/>
          </w:tcPr>
          <w:p w:rsidR="00B52363" w:rsidRPr="000E1E81" w:rsidRDefault="00B52363" w:rsidP="00B514D7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0,740</w:t>
            </w:r>
          </w:p>
        </w:tc>
      </w:tr>
      <w:tr w:rsidR="00B52363" w:rsidRPr="00EE31E7" w:rsidTr="003C43D8">
        <w:trPr>
          <w:trHeight w:val="253"/>
        </w:trPr>
        <w:tc>
          <w:tcPr>
            <w:tcW w:w="503" w:type="dxa"/>
          </w:tcPr>
          <w:p w:rsidR="00B52363" w:rsidRPr="00EE31E7" w:rsidRDefault="00B52363" w:rsidP="00C11DE6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722" w:type="dxa"/>
          </w:tcPr>
          <w:p w:rsidR="00B52363" w:rsidRPr="000E1E81" w:rsidRDefault="00B52363" w:rsidP="00B514D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B52363" w:rsidRPr="000E1E81" w:rsidRDefault="00B52363" w:rsidP="00B514D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B52363" w:rsidRPr="000E1E81" w:rsidRDefault="00B52363" w:rsidP="00B514D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B52363" w:rsidRPr="000E1E81" w:rsidRDefault="00B52363" w:rsidP="00B514D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81 9 00 80500</w:t>
            </w:r>
          </w:p>
        </w:tc>
        <w:tc>
          <w:tcPr>
            <w:tcW w:w="851" w:type="dxa"/>
          </w:tcPr>
          <w:p w:rsidR="00B52363" w:rsidRPr="000E1E81" w:rsidRDefault="00B52363" w:rsidP="00B514D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B52363" w:rsidRPr="000E1E81" w:rsidRDefault="00B52363" w:rsidP="00B514D7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1275" w:type="dxa"/>
          </w:tcPr>
          <w:p w:rsidR="00B52363" w:rsidRPr="000E1E81" w:rsidRDefault="00B52363" w:rsidP="00B514D7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1276" w:type="dxa"/>
          </w:tcPr>
          <w:p w:rsidR="00B52363" w:rsidRPr="000E1E81" w:rsidRDefault="00B52363" w:rsidP="00B514D7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0,740</w:t>
            </w:r>
          </w:p>
        </w:tc>
      </w:tr>
      <w:tr w:rsidR="00B52363" w:rsidRPr="00EE31E7" w:rsidTr="003C43D8">
        <w:trPr>
          <w:trHeight w:val="253"/>
        </w:trPr>
        <w:tc>
          <w:tcPr>
            <w:tcW w:w="503" w:type="dxa"/>
          </w:tcPr>
          <w:p w:rsidR="00B52363" w:rsidRPr="00EE31E7" w:rsidRDefault="00B52363" w:rsidP="00C11DE6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722" w:type="dxa"/>
          </w:tcPr>
          <w:p w:rsidR="00B52363" w:rsidRPr="000E1E81" w:rsidRDefault="00B52363" w:rsidP="00B514D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B52363" w:rsidRPr="000E1E81" w:rsidRDefault="00B52363" w:rsidP="00B514D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B52363" w:rsidRPr="000E1E81" w:rsidRDefault="00B52363" w:rsidP="00B514D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B52363" w:rsidRPr="000E1E81" w:rsidRDefault="00B52363" w:rsidP="00B514D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81 9 00 80500</w:t>
            </w:r>
          </w:p>
        </w:tc>
        <w:tc>
          <w:tcPr>
            <w:tcW w:w="851" w:type="dxa"/>
          </w:tcPr>
          <w:p w:rsidR="00B52363" w:rsidRPr="000E1E81" w:rsidRDefault="00B52363" w:rsidP="00B514D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B52363" w:rsidRPr="000E1E81" w:rsidRDefault="00B52363" w:rsidP="00B514D7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1275" w:type="dxa"/>
          </w:tcPr>
          <w:p w:rsidR="00B52363" w:rsidRPr="000E1E81" w:rsidRDefault="00B52363" w:rsidP="00B514D7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1276" w:type="dxa"/>
          </w:tcPr>
          <w:p w:rsidR="00B52363" w:rsidRPr="000E1E81" w:rsidRDefault="00B52363" w:rsidP="00B514D7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0,740</w:t>
            </w:r>
          </w:p>
        </w:tc>
      </w:tr>
      <w:tr w:rsidR="00D127BA" w:rsidRPr="00EE31E7" w:rsidTr="003C43D8">
        <w:trPr>
          <w:trHeight w:val="253"/>
        </w:trPr>
        <w:tc>
          <w:tcPr>
            <w:tcW w:w="503" w:type="dxa"/>
          </w:tcPr>
          <w:p w:rsidR="00D127BA" w:rsidRPr="00EE31E7" w:rsidRDefault="00D127BA" w:rsidP="00C11DE6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722" w:type="dxa"/>
          </w:tcPr>
          <w:p w:rsidR="00D127BA" w:rsidRPr="000E1E81" w:rsidRDefault="00D127BA" w:rsidP="006D03BC">
            <w:pPr>
              <w:widowControl w:val="0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Взносы на капитальный ремонт многоквартирных домов</w:t>
            </w:r>
          </w:p>
        </w:tc>
        <w:tc>
          <w:tcPr>
            <w:tcW w:w="851" w:type="dxa"/>
          </w:tcPr>
          <w:p w:rsidR="00D127BA" w:rsidRPr="000E1E81" w:rsidRDefault="00D127BA" w:rsidP="007C7571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D127BA" w:rsidRPr="000E1E81" w:rsidRDefault="00D127BA" w:rsidP="007C7571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D127BA" w:rsidRPr="000E1E81" w:rsidRDefault="00D127BA" w:rsidP="006D03BC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0E1E81">
              <w:rPr>
                <w:color w:val="auto"/>
                <w:sz w:val="20"/>
                <w:szCs w:val="20"/>
              </w:rPr>
              <w:t>81 Д0000000</w:t>
            </w:r>
          </w:p>
        </w:tc>
        <w:tc>
          <w:tcPr>
            <w:tcW w:w="851" w:type="dxa"/>
          </w:tcPr>
          <w:p w:rsidR="00D127BA" w:rsidRPr="000E1E81" w:rsidRDefault="00D127BA" w:rsidP="006D03BC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27BA" w:rsidRDefault="00D127BA" w:rsidP="00D127BA">
            <w:pPr>
              <w:jc w:val="center"/>
            </w:pPr>
            <w:r w:rsidRPr="00285C57">
              <w:rPr>
                <w:color w:val="auto"/>
                <w:sz w:val="20"/>
                <w:szCs w:val="20"/>
              </w:rPr>
              <w:t>1,4782</w:t>
            </w:r>
          </w:p>
        </w:tc>
        <w:tc>
          <w:tcPr>
            <w:tcW w:w="1275" w:type="dxa"/>
          </w:tcPr>
          <w:p w:rsidR="00D127BA" w:rsidRDefault="00D127BA" w:rsidP="00133667">
            <w:pPr>
              <w:jc w:val="center"/>
            </w:pPr>
            <w:r w:rsidRPr="00B367C6">
              <w:rPr>
                <w:color w:val="auto"/>
                <w:sz w:val="20"/>
                <w:szCs w:val="20"/>
              </w:rPr>
              <w:t>6,0</w:t>
            </w:r>
          </w:p>
        </w:tc>
        <w:tc>
          <w:tcPr>
            <w:tcW w:w="1276" w:type="dxa"/>
          </w:tcPr>
          <w:p w:rsidR="00D127BA" w:rsidRDefault="00D127BA" w:rsidP="00133667">
            <w:pPr>
              <w:jc w:val="center"/>
            </w:pPr>
            <w:r w:rsidRPr="00B367C6">
              <w:rPr>
                <w:color w:val="auto"/>
                <w:sz w:val="20"/>
                <w:szCs w:val="20"/>
              </w:rPr>
              <w:t>6,0</w:t>
            </w:r>
          </w:p>
        </w:tc>
      </w:tr>
      <w:tr w:rsidR="00D127BA" w:rsidRPr="00EE31E7" w:rsidTr="003C43D8">
        <w:trPr>
          <w:trHeight w:val="253"/>
        </w:trPr>
        <w:tc>
          <w:tcPr>
            <w:tcW w:w="503" w:type="dxa"/>
          </w:tcPr>
          <w:p w:rsidR="00D127BA" w:rsidRPr="00EE31E7" w:rsidRDefault="00D127BA" w:rsidP="00C11DE6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722" w:type="dxa"/>
          </w:tcPr>
          <w:p w:rsidR="00D127BA" w:rsidRPr="003701AE" w:rsidRDefault="00D127BA" w:rsidP="006D03BC">
            <w:pPr>
              <w:widowControl w:val="0"/>
              <w:rPr>
                <w:sz w:val="20"/>
                <w:szCs w:val="20"/>
              </w:rPr>
            </w:pPr>
            <w:r w:rsidRPr="003701AE">
              <w:rPr>
                <w:sz w:val="20"/>
                <w:szCs w:val="20"/>
              </w:rPr>
              <w:t>Расходы администрации  г.Белинского  на взносы на капитальный ремонт многоквартирных домов</w:t>
            </w:r>
          </w:p>
        </w:tc>
        <w:tc>
          <w:tcPr>
            <w:tcW w:w="851" w:type="dxa"/>
          </w:tcPr>
          <w:p w:rsidR="00D127BA" w:rsidRPr="00380D72" w:rsidRDefault="00D127BA" w:rsidP="007C7571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D127BA" w:rsidRPr="00380D72" w:rsidRDefault="00D127BA" w:rsidP="007C7571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D127BA" w:rsidRPr="00380D72" w:rsidRDefault="00D127BA" w:rsidP="006D03BC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Д 0020090</w:t>
            </w:r>
          </w:p>
        </w:tc>
        <w:tc>
          <w:tcPr>
            <w:tcW w:w="851" w:type="dxa"/>
          </w:tcPr>
          <w:p w:rsidR="00D127BA" w:rsidRPr="00380D72" w:rsidRDefault="00D127BA" w:rsidP="006D03BC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127BA" w:rsidRDefault="00D127BA" w:rsidP="00D127BA">
            <w:pPr>
              <w:jc w:val="center"/>
            </w:pPr>
            <w:r w:rsidRPr="00285C57">
              <w:rPr>
                <w:color w:val="auto"/>
                <w:sz w:val="20"/>
                <w:szCs w:val="20"/>
              </w:rPr>
              <w:t>1,4782</w:t>
            </w:r>
          </w:p>
        </w:tc>
        <w:tc>
          <w:tcPr>
            <w:tcW w:w="1275" w:type="dxa"/>
          </w:tcPr>
          <w:p w:rsidR="00D127BA" w:rsidRDefault="00D127BA" w:rsidP="00133667">
            <w:pPr>
              <w:jc w:val="center"/>
            </w:pPr>
            <w:r w:rsidRPr="00B367C6">
              <w:rPr>
                <w:color w:val="auto"/>
                <w:sz w:val="20"/>
                <w:szCs w:val="20"/>
              </w:rPr>
              <w:t>6,0</w:t>
            </w:r>
          </w:p>
        </w:tc>
        <w:tc>
          <w:tcPr>
            <w:tcW w:w="1276" w:type="dxa"/>
          </w:tcPr>
          <w:p w:rsidR="00D127BA" w:rsidRDefault="00D127BA" w:rsidP="00133667">
            <w:pPr>
              <w:jc w:val="center"/>
            </w:pPr>
            <w:r w:rsidRPr="00B367C6">
              <w:rPr>
                <w:color w:val="auto"/>
                <w:sz w:val="20"/>
                <w:szCs w:val="20"/>
              </w:rPr>
              <w:t>6,0</w:t>
            </w:r>
          </w:p>
        </w:tc>
      </w:tr>
      <w:tr w:rsidR="00D127BA" w:rsidRPr="00EE31E7" w:rsidTr="003C43D8">
        <w:trPr>
          <w:trHeight w:val="253"/>
        </w:trPr>
        <w:tc>
          <w:tcPr>
            <w:tcW w:w="503" w:type="dxa"/>
          </w:tcPr>
          <w:p w:rsidR="00D127BA" w:rsidRPr="00EE31E7" w:rsidRDefault="00D127BA" w:rsidP="00C11DE6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722" w:type="dxa"/>
          </w:tcPr>
          <w:p w:rsidR="00D127BA" w:rsidRPr="003701AE" w:rsidRDefault="00D127BA" w:rsidP="006D03BC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127BA" w:rsidRDefault="00D127BA" w:rsidP="007C7571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D127BA" w:rsidRDefault="00D127BA" w:rsidP="007C7571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D127BA" w:rsidRPr="00380D72" w:rsidRDefault="00D127BA" w:rsidP="006D03BC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Д 0020090</w:t>
            </w:r>
          </w:p>
        </w:tc>
        <w:tc>
          <w:tcPr>
            <w:tcW w:w="851" w:type="dxa"/>
          </w:tcPr>
          <w:p w:rsidR="00D127BA" w:rsidRPr="00380D72" w:rsidRDefault="00D127BA" w:rsidP="006D03BC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D127BA" w:rsidRDefault="00D127BA" w:rsidP="00D127BA">
            <w:pPr>
              <w:jc w:val="center"/>
            </w:pPr>
            <w:r w:rsidRPr="00285C57">
              <w:rPr>
                <w:color w:val="auto"/>
                <w:sz w:val="20"/>
                <w:szCs w:val="20"/>
              </w:rPr>
              <w:t>1,4782</w:t>
            </w:r>
          </w:p>
        </w:tc>
        <w:tc>
          <w:tcPr>
            <w:tcW w:w="1275" w:type="dxa"/>
          </w:tcPr>
          <w:p w:rsidR="00D127BA" w:rsidRDefault="00D127BA" w:rsidP="00133667">
            <w:pPr>
              <w:jc w:val="center"/>
            </w:pPr>
            <w:r w:rsidRPr="00B367C6">
              <w:rPr>
                <w:color w:val="auto"/>
                <w:sz w:val="20"/>
                <w:szCs w:val="20"/>
              </w:rPr>
              <w:t>6,0</w:t>
            </w:r>
          </w:p>
        </w:tc>
        <w:tc>
          <w:tcPr>
            <w:tcW w:w="1276" w:type="dxa"/>
          </w:tcPr>
          <w:p w:rsidR="00D127BA" w:rsidRDefault="00D127BA" w:rsidP="00133667">
            <w:pPr>
              <w:jc w:val="center"/>
            </w:pPr>
            <w:r w:rsidRPr="00B367C6">
              <w:rPr>
                <w:color w:val="auto"/>
                <w:sz w:val="20"/>
                <w:szCs w:val="20"/>
              </w:rPr>
              <w:t>6,0</w:t>
            </w:r>
          </w:p>
        </w:tc>
      </w:tr>
      <w:tr w:rsidR="00133667" w:rsidRPr="00EE31E7" w:rsidTr="003C43D8">
        <w:trPr>
          <w:trHeight w:val="253"/>
        </w:trPr>
        <w:tc>
          <w:tcPr>
            <w:tcW w:w="503" w:type="dxa"/>
          </w:tcPr>
          <w:p w:rsidR="00133667" w:rsidRPr="00EE31E7" w:rsidRDefault="00133667" w:rsidP="00C11DE6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722" w:type="dxa"/>
          </w:tcPr>
          <w:p w:rsidR="00133667" w:rsidRPr="003701AE" w:rsidRDefault="00133667" w:rsidP="006D03BC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налогов, сборов и </w:t>
            </w:r>
            <w:r>
              <w:rPr>
                <w:sz w:val="20"/>
                <w:szCs w:val="20"/>
              </w:rPr>
              <w:lastRenderedPageBreak/>
              <w:t>иных платежей</w:t>
            </w:r>
          </w:p>
        </w:tc>
        <w:tc>
          <w:tcPr>
            <w:tcW w:w="851" w:type="dxa"/>
          </w:tcPr>
          <w:p w:rsidR="00133667" w:rsidRDefault="00133667" w:rsidP="007C7571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</w:tcPr>
          <w:p w:rsidR="00133667" w:rsidRDefault="00133667" w:rsidP="007C7571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33667" w:rsidRPr="00380D72" w:rsidRDefault="00133667" w:rsidP="006D03BC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Д 0020090</w:t>
            </w:r>
          </w:p>
        </w:tc>
        <w:tc>
          <w:tcPr>
            <w:tcW w:w="851" w:type="dxa"/>
          </w:tcPr>
          <w:p w:rsidR="00133667" w:rsidRPr="00380D72" w:rsidRDefault="00133667" w:rsidP="006D03BC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</w:tcPr>
          <w:p w:rsidR="00133667" w:rsidRPr="000E1E81" w:rsidRDefault="00D127BA" w:rsidP="007D5908">
            <w:pPr>
              <w:jc w:val="center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1,4782</w:t>
            </w:r>
          </w:p>
        </w:tc>
        <w:tc>
          <w:tcPr>
            <w:tcW w:w="1275" w:type="dxa"/>
          </w:tcPr>
          <w:p w:rsidR="00133667" w:rsidRDefault="00133667" w:rsidP="00133667">
            <w:pPr>
              <w:jc w:val="center"/>
            </w:pPr>
            <w:r w:rsidRPr="00B367C6">
              <w:rPr>
                <w:color w:val="auto"/>
                <w:sz w:val="20"/>
                <w:szCs w:val="20"/>
              </w:rPr>
              <w:t>6,0</w:t>
            </w:r>
          </w:p>
        </w:tc>
        <w:tc>
          <w:tcPr>
            <w:tcW w:w="1276" w:type="dxa"/>
          </w:tcPr>
          <w:p w:rsidR="00133667" w:rsidRDefault="00133667" w:rsidP="00133667">
            <w:pPr>
              <w:jc w:val="center"/>
            </w:pPr>
            <w:r w:rsidRPr="00B367C6">
              <w:rPr>
                <w:color w:val="auto"/>
                <w:sz w:val="20"/>
                <w:szCs w:val="20"/>
              </w:rPr>
              <w:t>6,0</w:t>
            </w:r>
          </w:p>
        </w:tc>
      </w:tr>
      <w:tr w:rsidR="00C121D5" w:rsidRPr="00EE31E7" w:rsidTr="003C43D8">
        <w:trPr>
          <w:trHeight w:val="253"/>
        </w:trPr>
        <w:tc>
          <w:tcPr>
            <w:tcW w:w="503" w:type="dxa"/>
          </w:tcPr>
          <w:p w:rsidR="00C121D5" w:rsidRPr="00EE31E7" w:rsidRDefault="00C121D5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C121D5" w:rsidRPr="00EE31E7" w:rsidRDefault="00C121D5" w:rsidP="00C11DE6">
            <w:pPr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</w:tcPr>
          <w:p w:rsidR="00C121D5" w:rsidRPr="00EE31E7" w:rsidRDefault="00C121D5" w:rsidP="007C7571">
            <w:pPr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C121D5" w:rsidRPr="00EE31E7" w:rsidRDefault="00C121D5" w:rsidP="007C7571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121D5" w:rsidRPr="00EE31E7" w:rsidRDefault="00C121D5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C121D5" w:rsidRPr="00EE31E7" w:rsidRDefault="00C121D5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C121D5" w:rsidRPr="004D4DC9" w:rsidRDefault="009E1F28" w:rsidP="00C121D5">
            <w:pPr>
              <w:rPr>
                <w:b/>
                <w:color w:val="auto"/>
              </w:rPr>
            </w:pPr>
            <w:r>
              <w:rPr>
                <w:b/>
                <w:color w:val="auto"/>
                <w:sz w:val="20"/>
                <w:szCs w:val="20"/>
              </w:rPr>
              <w:t>21394,77221</w:t>
            </w:r>
          </w:p>
        </w:tc>
        <w:tc>
          <w:tcPr>
            <w:tcW w:w="1275" w:type="dxa"/>
          </w:tcPr>
          <w:p w:rsidR="00C121D5" w:rsidRPr="00223346" w:rsidRDefault="00C121D5">
            <w:pPr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19227,056</w:t>
            </w:r>
          </w:p>
        </w:tc>
        <w:tc>
          <w:tcPr>
            <w:tcW w:w="1276" w:type="dxa"/>
          </w:tcPr>
          <w:p w:rsidR="00C121D5" w:rsidRPr="00223346" w:rsidRDefault="00C121D5" w:rsidP="001F00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17636,256</w:t>
            </w:r>
          </w:p>
        </w:tc>
      </w:tr>
      <w:tr w:rsidR="00F04DD7" w:rsidRPr="00EE31E7" w:rsidTr="003C43D8">
        <w:trPr>
          <w:trHeight w:val="253"/>
        </w:trPr>
        <w:tc>
          <w:tcPr>
            <w:tcW w:w="503" w:type="dxa"/>
          </w:tcPr>
          <w:p w:rsidR="00F04DD7" w:rsidRPr="00EE31E7" w:rsidRDefault="00F04DD7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F04DD7" w:rsidRPr="00EE31E7" w:rsidRDefault="00F04DD7" w:rsidP="00C11DE6">
            <w:pPr>
              <w:suppressAutoHyphens/>
              <w:snapToGrid w:val="0"/>
              <w:rPr>
                <w:b/>
                <w:bCs/>
                <w:sz w:val="20"/>
                <w:szCs w:val="20"/>
                <w:lang w:eastAsia="ar-SA"/>
              </w:rPr>
            </w:pPr>
            <w:r w:rsidRPr="00EE31E7">
              <w:rPr>
                <w:b/>
                <w:bCs/>
                <w:sz w:val="20"/>
                <w:szCs w:val="20"/>
                <w:lang w:eastAsia="ar-SA"/>
              </w:rPr>
              <w:t>Дорожное хозяйство</w:t>
            </w:r>
          </w:p>
          <w:p w:rsidR="00F04DD7" w:rsidRPr="00EE31E7" w:rsidRDefault="00F04DD7" w:rsidP="00C11DE6">
            <w:pPr>
              <w:suppressAutoHyphens/>
              <w:snapToGrid w:val="0"/>
              <w:rPr>
                <w:b/>
                <w:bCs/>
                <w:sz w:val="20"/>
                <w:szCs w:val="20"/>
                <w:lang w:eastAsia="ar-SA"/>
              </w:rPr>
            </w:pPr>
            <w:r w:rsidRPr="00EE31E7">
              <w:rPr>
                <w:b/>
                <w:bCs/>
                <w:sz w:val="20"/>
                <w:szCs w:val="20"/>
                <w:lang w:eastAsia="ar-SA"/>
              </w:rPr>
              <w:t>(дорожные фонды)</w:t>
            </w:r>
          </w:p>
        </w:tc>
        <w:tc>
          <w:tcPr>
            <w:tcW w:w="851" w:type="dxa"/>
          </w:tcPr>
          <w:p w:rsidR="00F04DD7" w:rsidRPr="00EE31E7" w:rsidRDefault="00F04DD7" w:rsidP="00C11DE6">
            <w:pPr>
              <w:suppressAutoHyphens/>
              <w:snapToGrid w:val="0"/>
              <w:rPr>
                <w:b/>
                <w:bCs/>
                <w:sz w:val="20"/>
                <w:szCs w:val="20"/>
                <w:lang w:eastAsia="ar-SA"/>
              </w:rPr>
            </w:pPr>
            <w:r w:rsidRPr="00EE31E7">
              <w:rPr>
                <w:b/>
                <w:bCs/>
                <w:sz w:val="20"/>
                <w:szCs w:val="20"/>
                <w:lang w:eastAsia="ar-SA"/>
              </w:rPr>
              <w:t>04</w:t>
            </w:r>
          </w:p>
        </w:tc>
        <w:tc>
          <w:tcPr>
            <w:tcW w:w="567" w:type="dxa"/>
          </w:tcPr>
          <w:p w:rsidR="00F04DD7" w:rsidRPr="00EE31E7" w:rsidRDefault="00F04DD7" w:rsidP="00C11DE6">
            <w:pPr>
              <w:suppressAutoHyphens/>
              <w:snapToGrid w:val="0"/>
              <w:rPr>
                <w:b/>
                <w:bCs/>
                <w:sz w:val="20"/>
                <w:szCs w:val="20"/>
                <w:lang w:eastAsia="ar-SA"/>
              </w:rPr>
            </w:pPr>
            <w:r w:rsidRPr="00EE31E7">
              <w:rPr>
                <w:b/>
                <w:bCs/>
                <w:sz w:val="20"/>
                <w:szCs w:val="20"/>
                <w:lang w:eastAsia="ar-SA"/>
              </w:rPr>
              <w:t>09</w:t>
            </w:r>
          </w:p>
        </w:tc>
        <w:tc>
          <w:tcPr>
            <w:tcW w:w="1417" w:type="dxa"/>
          </w:tcPr>
          <w:p w:rsidR="00F04DD7" w:rsidRPr="00EE31E7" w:rsidRDefault="00F04DD7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F04DD7" w:rsidRPr="00EE31E7" w:rsidRDefault="00F04DD7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04DD7" w:rsidRDefault="00F04DD7">
            <w:r w:rsidRPr="00141DEF">
              <w:rPr>
                <w:color w:val="auto"/>
                <w:sz w:val="20"/>
                <w:szCs w:val="20"/>
              </w:rPr>
              <w:t>21362,77221</w:t>
            </w:r>
          </w:p>
        </w:tc>
        <w:tc>
          <w:tcPr>
            <w:tcW w:w="1275" w:type="dxa"/>
          </w:tcPr>
          <w:p w:rsidR="00F04DD7" w:rsidRPr="00223346" w:rsidRDefault="00F04DD7">
            <w:pPr>
              <w:rPr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19227,056</w:t>
            </w:r>
          </w:p>
        </w:tc>
        <w:tc>
          <w:tcPr>
            <w:tcW w:w="1276" w:type="dxa"/>
          </w:tcPr>
          <w:p w:rsidR="00F04DD7" w:rsidRPr="00223346" w:rsidRDefault="00F04DD7" w:rsidP="006D4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17636,256</w:t>
            </w:r>
          </w:p>
        </w:tc>
      </w:tr>
      <w:tr w:rsidR="00F04DD7" w:rsidRPr="00EE31E7" w:rsidTr="003C43D8">
        <w:trPr>
          <w:trHeight w:val="253"/>
        </w:trPr>
        <w:tc>
          <w:tcPr>
            <w:tcW w:w="503" w:type="dxa"/>
          </w:tcPr>
          <w:p w:rsidR="00F04DD7" w:rsidRPr="00EE31E7" w:rsidRDefault="00F04DD7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F04DD7" w:rsidRPr="00EE31E7" w:rsidRDefault="00F04DD7" w:rsidP="00BB05FC">
            <w:pPr>
              <w:rPr>
                <w:b/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Муниципальная программа «Модернизация  и развитие систем коммунальной инфраструктуры муниципального образования город Белинский»</w:t>
            </w:r>
          </w:p>
        </w:tc>
        <w:tc>
          <w:tcPr>
            <w:tcW w:w="851" w:type="dxa"/>
          </w:tcPr>
          <w:p w:rsidR="00F04DD7" w:rsidRPr="00EE31E7" w:rsidRDefault="00F04DD7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F04DD7" w:rsidRPr="00EE31E7" w:rsidRDefault="00F04DD7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F04DD7" w:rsidRPr="00EE31E7" w:rsidRDefault="00F04DD7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02 0 00 00000</w:t>
            </w:r>
          </w:p>
        </w:tc>
        <w:tc>
          <w:tcPr>
            <w:tcW w:w="851" w:type="dxa"/>
          </w:tcPr>
          <w:p w:rsidR="00F04DD7" w:rsidRPr="00EE31E7" w:rsidRDefault="00F04DD7" w:rsidP="00047FE4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04DD7" w:rsidRDefault="00F04DD7">
            <w:r w:rsidRPr="00141DEF">
              <w:rPr>
                <w:color w:val="auto"/>
                <w:sz w:val="20"/>
                <w:szCs w:val="20"/>
              </w:rPr>
              <w:t>21362,77221</w:t>
            </w:r>
          </w:p>
        </w:tc>
        <w:tc>
          <w:tcPr>
            <w:tcW w:w="1275" w:type="dxa"/>
          </w:tcPr>
          <w:p w:rsidR="00F04DD7" w:rsidRDefault="00F04DD7" w:rsidP="00047FE4">
            <w:r w:rsidRPr="00932905">
              <w:rPr>
                <w:bCs/>
                <w:color w:val="auto"/>
                <w:sz w:val="20"/>
                <w:szCs w:val="20"/>
              </w:rPr>
              <w:t>19227,056</w:t>
            </w:r>
          </w:p>
        </w:tc>
        <w:tc>
          <w:tcPr>
            <w:tcW w:w="1276" w:type="dxa"/>
          </w:tcPr>
          <w:p w:rsidR="00F04DD7" w:rsidRDefault="00F04DD7" w:rsidP="006D4771">
            <w:pPr>
              <w:jc w:val="center"/>
            </w:pPr>
            <w:r w:rsidRPr="00DD0804">
              <w:rPr>
                <w:sz w:val="20"/>
                <w:szCs w:val="20"/>
              </w:rPr>
              <w:t>17636,256</w:t>
            </w:r>
          </w:p>
        </w:tc>
      </w:tr>
      <w:tr w:rsidR="00F04DD7" w:rsidRPr="00EE31E7" w:rsidTr="003C43D8">
        <w:trPr>
          <w:trHeight w:val="253"/>
        </w:trPr>
        <w:tc>
          <w:tcPr>
            <w:tcW w:w="503" w:type="dxa"/>
          </w:tcPr>
          <w:p w:rsidR="00F04DD7" w:rsidRPr="00EE31E7" w:rsidRDefault="00F04DD7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F04DD7" w:rsidRPr="00EE31E7" w:rsidRDefault="00F04DD7" w:rsidP="00047FE4">
            <w:pPr>
              <w:rPr>
                <w:b/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Подпрограмма «Комплексная программа модернизации и реформирования жилищно-коммунального хозяйства города Белинского  Белинского района Пензенской области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F04DD7" w:rsidRPr="00EE31E7" w:rsidRDefault="00F04DD7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F04DD7" w:rsidRPr="00EE31E7" w:rsidRDefault="00F04DD7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F04DD7" w:rsidRPr="00EE31E7" w:rsidRDefault="00F04DD7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02 1 00 00000</w:t>
            </w:r>
          </w:p>
        </w:tc>
        <w:tc>
          <w:tcPr>
            <w:tcW w:w="851" w:type="dxa"/>
          </w:tcPr>
          <w:p w:rsidR="00F04DD7" w:rsidRPr="00EE31E7" w:rsidRDefault="00F04DD7" w:rsidP="00047FE4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04DD7" w:rsidRDefault="00F04DD7">
            <w:r w:rsidRPr="00141DEF">
              <w:rPr>
                <w:color w:val="auto"/>
                <w:sz w:val="20"/>
                <w:szCs w:val="20"/>
              </w:rPr>
              <w:t>21362,77221</w:t>
            </w:r>
          </w:p>
        </w:tc>
        <w:tc>
          <w:tcPr>
            <w:tcW w:w="1275" w:type="dxa"/>
          </w:tcPr>
          <w:p w:rsidR="00F04DD7" w:rsidRDefault="00F04DD7" w:rsidP="00047FE4">
            <w:r w:rsidRPr="00932905">
              <w:rPr>
                <w:bCs/>
                <w:color w:val="auto"/>
                <w:sz w:val="20"/>
                <w:szCs w:val="20"/>
              </w:rPr>
              <w:t>19227,056</w:t>
            </w:r>
          </w:p>
        </w:tc>
        <w:tc>
          <w:tcPr>
            <w:tcW w:w="1276" w:type="dxa"/>
          </w:tcPr>
          <w:p w:rsidR="00F04DD7" w:rsidRDefault="00F04DD7" w:rsidP="006D4771">
            <w:pPr>
              <w:jc w:val="center"/>
            </w:pPr>
            <w:r w:rsidRPr="00DD0804">
              <w:rPr>
                <w:sz w:val="20"/>
                <w:szCs w:val="20"/>
              </w:rPr>
              <w:t>17636,256</w:t>
            </w:r>
          </w:p>
        </w:tc>
      </w:tr>
      <w:tr w:rsidR="003C43D8" w:rsidRPr="00EE31E7" w:rsidTr="003C43D8">
        <w:trPr>
          <w:trHeight w:val="253"/>
        </w:trPr>
        <w:tc>
          <w:tcPr>
            <w:tcW w:w="503" w:type="dxa"/>
          </w:tcPr>
          <w:p w:rsidR="003C43D8" w:rsidRPr="00EE31E7" w:rsidRDefault="003C43D8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3C43D8" w:rsidRPr="00EE31E7" w:rsidRDefault="003C43D8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Основное мероприятие «Развитие территориальной сети автомобильных дорог»</w:t>
            </w:r>
          </w:p>
        </w:tc>
        <w:tc>
          <w:tcPr>
            <w:tcW w:w="851" w:type="dxa"/>
          </w:tcPr>
          <w:p w:rsidR="003C43D8" w:rsidRPr="00EE31E7" w:rsidRDefault="003C43D8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3C43D8" w:rsidRPr="00EE31E7" w:rsidRDefault="003C43D8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3C43D8" w:rsidRPr="00EE31E7" w:rsidRDefault="003C43D8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02 1 01 00000</w:t>
            </w:r>
          </w:p>
        </w:tc>
        <w:tc>
          <w:tcPr>
            <w:tcW w:w="851" w:type="dxa"/>
          </w:tcPr>
          <w:p w:rsidR="003C43D8" w:rsidRPr="00EE31E7" w:rsidRDefault="003C43D8" w:rsidP="00047FE4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C43D8" w:rsidRPr="007D5BFF" w:rsidRDefault="00F04DD7" w:rsidP="00047FE4">
            <w:pPr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21362,77221</w:t>
            </w:r>
          </w:p>
        </w:tc>
        <w:tc>
          <w:tcPr>
            <w:tcW w:w="1275" w:type="dxa"/>
          </w:tcPr>
          <w:p w:rsidR="003C43D8" w:rsidRDefault="003C43D8" w:rsidP="00047FE4">
            <w:r w:rsidRPr="00932905">
              <w:rPr>
                <w:bCs/>
                <w:color w:val="auto"/>
                <w:sz w:val="20"/>
                <w:szCs w:val="20"/>
              </w:rPr>
              <w:t>19227,056</w:t>
            </w:r>
          </w:p>
        </w:tc>
        <w:tc>
          <w:tcPr>
            <w:tcW w:w="1276" w:type="dxa"/>
          </w:tcPr>
          <w:p w:rsidR="003C43D8" w:rsidRDefault="003C43D8" w:rsidP="006D4771">
            <w:pPr>
              <w:jc w:val="center"/>
            </w:pPr>
            <w:r w:rsidRPr="00DD0804">
              <w:rPr>
                <w:sz w:val="20"/>
                <w:szCs w:val="20"/>
              </w:rPr>
              <w:t>17636,256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EE31E7" w:rsidRDefault="006D4771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Ремонт, содержание автомобильных дорог общего пользования города Белинского за счет средств дорожного фонда города Белинского Белинского района Пензенской области</w:t>
            </w:r>
          </w:p>
        </w:tc>
        <w:tc>
          <w:tcPr>
            <w:tcW w:w="851" w:type="dxa"/>
          </w:tcPr>
          <w:p w:rsidR="006D4771" w:rsidRPr="00EE31E7" w:rsidRDefault="006D4771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6D4771" w:rsidRPr="00EE31E7" w:rsidRDefault="006D4771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6D4771" w:rsidRPr="00EE31E7" w:rsidRDefault="006D4771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02 1 01 20800</w:t>
            </w:r>
          </w:p>
        </w:tc>
        <w:tc>
          <w:tcPr>
            <w:tcW w:w="851" w:type="dxa"/>
          </w:tcPr>
          <w:p w:rsidR="006D4771" w:rsidRPr="00EE31E7" w:rsidRDefault="006D4771" w:rsidP="00047FE4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7D5BFF" w:rsidRDefault="006D4771" w:rsidP="006D4771">
            <w:pPr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5698,94226</w:t>
            </w:r>
          </w:p>
        </w:tc>
        <w:tc>
          <w:tcPr>
            <w:tcW w:w="1275" w:type="dxa"/>
          </w:tcPr>
          <w:p w:rsidR="006D4771" w:rsidRPr="00223346" w:rsidRDefault="006D4771" w:rsidP="00047FE4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3437,58232</w:t>
            </w:r>
          </w:p>
        </w:tc>
        <w:tc>
          <w:tcPr>
            <w:tcW w:w="1276" w:type="dxa"/>
          </w:tcPr>
          <w:p w:rsidR="006D4771" w:rsidRPr="00223346" w:rsidRDefault="006D4771" w:rsidP="006D477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5530,99285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EE31E7" w:rsidRDefault="006D4771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D4771" w:rsidRPr="00EE31E7" w:rsidRDefault="006D4771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6D4771" w:rsidRPr="00EE31E7" w:rsidRDefault="006D4771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6D4771" w:rsidRPr="00EE31E7" w:rsidRDefault="006D4771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02 1 01 20800</w:t>
            </w:r>
          </w:p>
        </w:tc>
        <w:tc>
          <w:tcPr>
            <w:tcW w:w="851" w:type="dxa"/>
          </w:tcPr>
          <w:p w:rsidR="006D4771" w:rsidRPr="00EE31E7" w:rsidRDefault="006D4771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6D4771" w:rsidRPr="007D5BFF" w:rsidRDefault="006D4771" w:rsidP="006D4771">
            <w:pPr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5698,94226</w:t>
            </w:r>
          </w:p>
        </w:tc>
        <w:tc>
          <w:tcPr>
            <w:tcW w:w="1275" w:type="dxa"/>
          </w:tcPr>
          <w:p w:rsidR="006D4771" w:rsidRDefault="006D4771" w:rsidP="00047FE4">
            <w:r w:rsidRPr="009D782D">
              <w:rPr>
                <w:bCs/>
                <w:sz w:val="20"/>
                <w:szCs w:val="20"/>
              </w:rPr>
              <w:t>3437,58232</w:t>
            </w:r>
          </w:p>
        </w:tc>
        <w:tc>
          <w:tcPr>
            <w:tcW w:w="1276" w:type="dxa"/>
          </w:tcPr>
          <w:p w:rsidR="006D4771" w:rsidRDefault="006D4771" w:rsidP="006D4771">
            <w:pPr>
              <w:jc w:val="center"/>
            </w:pPr>
            <w:r w:rsidRPr="00C22D3C">
              <w:rPr>
                <w:sz w:val="20"/>
                <w:szCs w:val="20"/>
              </w:rPr>
              <w:t>5530,99285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B4799A" w:rsidRDefault="006D4771" w:rsidP="00047FE4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851" w:type="dxa"/>
          </w:tcPr>
          <w:p w:rsidR="006D4771" w:rsidRPr="00EE31E7" w:rsidRDefault="006D4771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6D4771" w:rsidRPr="00EE31E7" w:rsidRDefault="006D4771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6D4771" w:rsidRPr="00EE31E7" w:rsidRDefault="006D4771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02 1 01 20800</w:t>
            </w:r>
          </w:p>
        </w:tc>
        <w:tc>
          <w:tcPr>
            <w:tcW w:w="851" w:type="dxa"/>
          </w:tcPr>
          <w:p w:rsidR="006D4771" w:rsidRPr="00EE31E7" w:rsidRDefault="006D4771" w:rsidP="00047FE4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6D4771" w:rsidRPr="007D5BFF" w:rsidRDefault="006D4771" w:rsidP="00047FE4">
            <w:pPr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5698,94226</w:t>
            </w:r>
          </w:p>
        </w:tc>
        <w:tc>
          <w:tcPr>
            <w:tcW w:w="1275" w:type="dxa"/>
          </w:tcPr>
          <w:p w:rsidR="006D4771" w:rsidRDefault="006D4771" w:rsidP="00047FE4">
            <w:r w:rsidRPr="009D782D">
              <w:rPr>
                <w:bCs/>
                <w:sz w:val="20"/>
                <w:szCs w:val="20"/>
              </w:rPr>
              <w:t>3437,58232</w:t>
            </w:r>
          </w:p>
        </w:tc>
        <w:tc>
          <w:tcPr>
            <w:tcW w:w="1276" w:type="dxa"/>
          </w:tcPr>
          <w:p w:rsidR="006D4771" w:rsidRDefault="006D4771" w:rsidP="00047FE4">
            <w:r w:rsidRPr="00C22D3C">
              <w:rPr>
                <w:sz w:val="20"/>
                <w:szCs w:val="20"/>
              </w:rPr>
              <w:t>5530,99285</w:t>
            </w:r>
          </w:p>
        </w:tc>
      </w:tr>
      <w:tr w:rsidR="00F04DD7" w:rsidRPr="00EE31E7" w:rsidTr="003C43D8">
        <w:trPr>
          <w:trHeight w:val="253"/>
        </w:trPr>
        <w:tc>
          <w:tcPr>
            <w:tcW w:w="503" w:type="dxa"/>
          </w:tcPr>
          <w:p w:rsidR="00F04DD7" w:rsidRPr="00EE31E7" w:rsidRDefault="00F04DD7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F04DD7" w:rsidRPr="009562B0" w:rsidRDefault="00F04DD7" w:rsidP="00047FE4">
            <w:pPr>
              <w:rPr>
                <w:sz w:val="20"/>
                <w:szCs w:val="20"/>
              </w:rPr>
            </w:pPr>
            <w:r w:rsidRPr="009562B0">
              <w:rPr>
                <w:sz w:val="20"/>
                <w:szCs w:val="20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а также 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851" w:type="dxa"/>
          </w:tcPr>
          <w:p w:rsidR="00F04DD7" w:rsidRPr="0000140D" w:rsidRDefault="00F04DD7" w:rsidP="00047FE4">
            <w:pPr>
              <w:widowControl w:val="0"/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F04DD7" w:rsidRPr="0000140D" w:rsidRDefault="00F04DD7" w:rsidP="00047FE4">
            <w:pPr>
              <w:widowControl w:val="0"/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F04DD7" w:rsidRPr="0000140D" w:rsidRDefault="00F04DD7" w:rsidP="00047FE4">
            <w:pPr>
              <w:widowControl w:val="0"/>
              <w:snapToGrid w:val="0"/>
              <w:rPr>
                <w:bCs/>
                <w:color w:val="auto"/>
                <w:sz w:val="20"/>
                <w:szCs w:val="20"/>
              </w:rPr>
            </w:pPr>
            <w:r w:rsidRPr="0000140D">
              <w:rPr>
                <w:bCs/>
                <w:color w:val="auto"/>
                <w:sz w:val="20"/>
                <w:szCs w:val="20"/>
              </w:rPr>
              <w:t xml:space="preserve">02 1 01 </w:t>
            </w:r>
            <w:r w:rsidRPr="0000140D">
              <w:rPr>
                <w:bCs/>
                <w:color w:val="auto"/>
                <w:sz w:val="20"/>
                <w:szCs w:val="20"/>
                <w:lang w:val="en-US"/>
              </w:rPr>
              <w:t>S</w:t>
            </w:r>
            <w:r w:rsidRPr="0000140D">
              <w:rPr>
                <w:bCs/>
                <w:color w:val="auto"/>
                <w:sz w:val="20"/>
                <w:szCs w:val="20"/>
              </w:rPr>
              <w:t>3080</w:t>
            </w:r>
          </w:p>
        </w:tc>
        <w:tc>
          <w:tcPr>
            <w:tcW w:w="851" w:type="dxa"/>
          </w:tcPr>
          <w:p w:rsidR="00F04DD7" w:rsidRPr="009562B0" w:rsidRDefault="00F04DD7" w:rsidP="00047FE4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04DD7" w:rsidRDefault="00F04DD7">
            <w:r w:rsidRPr="00C22D1C">
              <w:rPr>
                <w:sz w:val="20"/>
                <w:szCs w:val="20"/>
              </w:rPr>
              <w:t>15663,82995</w:t>
            </w:r>
          </w:p>
        </w:tc>
        <w:tc>
          <w:tcPr>
            <w:tcW w:w="1275" w:type="dxa"/>
          </w:tcPr>
          <w:p w:rsidR="00F04DD7" w:rsidRPr="009562B0" w:rsidRDefault="00F04DD7" w:rsidP="00047FE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15789,47368</w:t>
            </w:r>
          </w:p>
        </w:tc>
        <w:tc>
          <w:tcPr>
            <w:tcW w:w="1276" w:type="dxa"/>
          </w:tcPr>
          <w:p w:rsidR="00F04DD7" w:rsidRPr="009562B0" w:rsidRDefault="00F04DD7" w:rsidP="00047FE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12105,26315</w:t>
            </w:r>
          </w:p>
        </w:tc>
      </w:tr>
      <w:tr w:rsidR="00F04DD7" w:rsidRPr="00EE31E7" w:rsidTr="003C43D8">
        <w:trPr>
          <w:trHeight w:val="253"/>
        </w:trPr>
        <w:tc>
          <w:tcPr>
            <w:tcW w:w="503" w:type="dxa"/>
          </w:tcPr>
          <w:p w:rsidR="00F04DD7" w:rsidRPr="00EE31E7" w:rsidRDefault="00F04DD7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F04DD7" w:rsidRPr="009562B0" w:rsidRDefault="00F04DD7" w:rsidP="00047FE4">
            <w:pPr>
              <w:rPr>
                <w:sz w:val="20"/>
                <w:szCs w:val="20"/>
              </w:rPr>
            </w:pPr>
            <w:r w:rsidRPr="009562B0">
              <w:rPr>
                <w:sz w:val="20"/>
                <w:szCs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04DD7" w:rsidRPr="0000140D" w:rsidRDefault="00F04DD7" w:rsidP="00047FE4">
            <w:pPr>
              <w:widowControl w:val="0"/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F04DD7" w:rsidRPr="0000140D" w:rsidRDefault="00F04DD7" w:rsidP="00047FE4">
            <w:pPr>
              <w:widowControl w:val="0"/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F04DD7" w:rsidRPr="0000140D" w:rsidRDefault="00F04DD7" w:rsidP="00047FE4">
            <w:pPr>
              <w:widowControl w:val="0"/>
              <w:snapToGrid w:val="0"/>
              <w:rPr>
                <w:bCs/>
                <w:color w:val="auto"/>
                <w:sz w:val="20"/>
                <w:szCs w:val="20"/>
              </w:rPr>
            </w:pPr>
            <w:r w:rsidRPr="0000140D">
              <w:rPr>
                <w:bCs/>
                <w:color w:val="auto"/>
                <w:sz w:val="20"/>
                <w:szCs w:val="20"/>
              </w:rPr>
              <w:t xml:space="preserve">02 1 01 </w:t>
            </w:r>
            <w:r w:rsidRPr="0000140D">
              <w:rPr>
                <w:bCs/>
                <w:color w:val="auto"/>
                <w:sz w:val="20"/>
                <w:szCs w:val="20"/>
                <w:lang w:val="en-US"/>
              </w:rPr>
              <w:t>S</w:t>
            </w:r>
            <w:r w:rsidRPr="0000140D">
              <w:rPr>
                <w:bCs/>
                <w:color w:val="auto"/>
                <w:sz w:val="20"/>
                <w:szCs w:val="20"/>
              </w:rPr>
              <w:t>3080</w:t>
            </w:r>
          </w:p>
        </w:tc>
        <w:tc>
          <w:tcPr>
            <w:tcW w:w="851" w:type="dxa"/>
          </w:tcPr>
          <w:p w:rsidR="00F04DD7" w:rsidRPr="009562B0" w:rsidRDefault="00F04DD7" w:rsidP="00047FE4">
            <w:pPr>
              <w:widowControl w:val="0"/>
              <w:rPr>
                <w:sz w:val="20"/>
                <w:szCs w:val="20"/>
              </w:rPr>
            </w:pPr>
            <w:r w:rsidRPr="009562B0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F04DD7" w:rsidRDefault="00F04DD7">
            <w:r w:rsidRPr="00C22D1C">
              <w:rPr>
                <w:sz w:val="20"/>
                <w:szCs w:val="20"/>
              </w:rPr>
              <w:t>15663,82995</w:t>
            </w:r>
          </w:p>
        </w:tc>
        <w:tc>
          <w:tcPr>
            <w:tcW w:w="1275" w:type="dxa"/>
          </w:tcPr>
          <w:p w:rsidR="00F04DD7" w:rsidRPr="009562B0" w:rsidRDefault="00F04DD7" w:rsidP="00047FE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15789,47368</w:t>
            </w:r>
          </w:p>
        </w:tc>
        <w:tc>
          <w:tcPr>
            <w:tcW w:w="1276" w:type="dxa"/>
          </w:tcPr>
          <w:p w:rsidR="00F04DD7" w:rsidRPr="009562B0" w:rsidRDefault="00F04DD7" w:rsidP="00047FE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12105,26315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B4799A" w:rsidRDefault="006D4771" w:rsidP="00047FE4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851" w:type="dxa"/>
          </w:tcPr>
          <w:p w:rsidR="006D4771" w:rsidRPr="0000140D" w:rsidRDefault="006D4771" w:rsidP="00047FE4">
            <w:pPr>
              <w:widowControl w:val="0"/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6D4771" w:rsidRPr="0000140D" w:rsidRDefault="006D4771" w:rsidP="00047FE4">
            <w:pPr>
              <w:widowControl w:val="0"/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6D4771" w:rsidRPr="0000140D" w:rsidRDefault="006D4771" w:rsidP="00047FE4">
            <w:pPr>
              <w:widowControl w:val="0"/>
              <w:snapToGrid w:val="0"/>
              <w:rPr>
                <w:bCs/>
                <w:color w:val="auto"/>
                <w:sz w:val="20"/>
                <w:szCs w:val="20"/>
              </w:rPr>
            </w:pPr>
            <w:r w:rsidRPr="0000140D">
              <w:rPr>
                <w:bCs/>
                <w:color w:val="auto"/>
                <w:sz w:val="20"/>
                <w:szCs w:val="20"/>
              </w:rPr>
              <w:t xml:space="preserve">02 1 01 </w:t>
            </w:r>
            <w:r w:rsidRPr="0000140D">
              <w:rPr>
                <w:bCs/>
                <w:color w:val="auto"/>
                <w:sz w:val="20"/>
                <w:szCs w:val="20"/>
                <w:lang w:val="en-US"/>
              </w:rPr>
              <w:t>S</w:t>
            </w:r>
            <w:r w:rsidRPr="0000140D">
              <w:rPr>
                <w:bCs/>
                <w:color w:val="auto"/>
                <w:sz w:val="20"/>
                <w:szCs w:val="20"/>
              </w:rPr>
              <w:t>3080</w:t>
            </w:r>
          </w:p>
        </w:tc>
        <w:tc>
          <w:tcPr>
            <w:tcW w:w="851" w:type="dxa"/>
          </w:tcPr>
          <w:p w:rsidR="006D4771" w:rsidRPr="009562B0" w:rsidRDefault="006D4771" w:rsidP="00047FE4">
            <w:pPr>
              <w:widowControl w:val="0"/>
              <w:rPr>
                <w:sz w:val="20"/>
                <w:szCs w:val="20"/>
                <w:lang w:val="en-US"/>
              </w:rPr>
            </w:pPr>
            <w:r w:rsidRPr="009562B0">
              <w:rPr>
                <w:sz w:val="20"/>
                <w:szCs w:val="20"/>
                <w:lang w:val="en-US"/>
              </w:rPr>
              <w:t>2</w:t>
            </w:r>
            <w:r w:rsidRPr="009562B0">
              <w:rPr>
                <w:sz w:val="20"/>
                <w:szCs w:val="20"/>
              </w:rPr>
              <w:t>4</w:t>
            </w:r>
            <w:r w:rsidRPr="009562B0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</w:tcPr>
          <w:p w:rsidR="006D4771" w:rsidRPr="009562B0" w:rsidRDefault="00F04DD7" w:rsidP="00047FE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15663,82995</w:t>
            </w:r>
          </w:p>
        </w:tc>
        <w:tc>
          <w:tcPr>
            <w:tcW w:w="1275" w:type="dxa"/>
          </w:tcPr>
          <w:p w:rsidR="006D4771" w:rsidRPr="009562B0" w:rsidRDefault="006D4771" w:rsidP="00047FE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15789,47368</w:t>
            </w:r>
          </w:p>
        </w:tc>
        <w:tc>
          <w:tcPr>
            <w:tcW w:w="1276" w:type="dxa"/>
          </w:tcPr>
          <w:p w:rsidR="006D4771" w:rsidRPr="009562B0" w:rsidRDefault="006D4771" w:rsidP="00047FE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12105,26315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540257" w:rsidRDefault="006D4771" w:rsidP="006D4771">
            <w:r>
              <w:rPr>
                <w:b/>
                <w:sz w:val="20"/>
              </w:rPr>
              <w:t>Другие вопросы национальной экономики</w:t>
            </w:r>
          </w:p>
        </w:tc>
        <w:tc>
          <w:tcPr>
            <w:tcW w:w="851" w:type="dxa"/>
          </w:tcPr>
          <w:p w:rsidR="006D4771" w:rsidRPr="00540257" w:rsidRDefault="006D4771" w:rsidP="006D4771">
            <w:pPr>
              <w:jc w:val="center"/>
            </w:pPr>
            <w:r>
              <w:rPr>
                <w:b/>
                <w:sz w:val="20"/>
              </w:rPr>
              <w:t>04</w:t>
            </w:r>
          </w:p>
        </w:tc>
        <w:tc>
          <w:tcPr>
            <w:tcW w:w="567" w:type="dxa"/>
          </w:tcPr>
          <w:p w:rsidR="006D4771" w:rsidRPr="00540257" w:rsidRDefault="006D4771" w:rsidP="006D4771">
            <w:pPr>
              <w:jc w:val="center"/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1417" w:type="dxa"/>
          </w:tcPr>
          <w:p w:rsidR="006D4771" w:rsidRDefault="006D4771" w:rsidP="006D4771">
            <w:pPr>
              <w:jc w:val="center"/>
              <w:rPr>
                <w:rFonts w:eastAsia="Calibri" w:cs="Calibri"/>
              </w:rPr>
            </w:pPr>
          </w:p>
        </w:tc>
        <w:tc>
          <w:tcPr>
            <w:tcW w:w="851" w:type="dxa"/>
          </w:tcPr>
          <w:p w:rsidR="006D4771" w:rsidRDefault="006D4771" w:rsidP="006D4771">
            <w:pPr>
              <w:jc w:val="center"/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6D4771" w:rsidRPr="006D4771" w:rsidRDefault="00F04DD7" w:rsidP="006D4771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32,</w:t>
            </w:r>
            <w:r w:rsidR="006D4771" w:rsidRPr="006D4771">
              <w:rPr>
                <w:b/>
                <w:sz w:val="20"/>
              </w:rPr>
              <w:t>0</w:t>
            </w:r>
          </w:p>
        </w:tc>
        <w:tc>
          <w:tcPr>
            <w:tcW w:w="1275" w:type="dxa"/>
          </w:tcPr>
          <w:p w:rsidR="006D4771" w:rsidRPr="006D4771" w:rsidRDefault="006D4771" w:rsidP="006D4771">
            <w:pPr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6D4771">
              <w:rPr>
                <w:rFonts w:eastAsia="Calibri" w:cs="Calibri"/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6D4771" w:rsidRPr="006D4771" w:rsidRDefault="006D4771" w:rsidP="006D4771">
            <w:pPr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6D4771">
              <w:rPr>
                <w:rFonts w:eastAsia="Calibri" w:cs="Calibri"/>
                <w:b/>
                <w:sz w:val="20"/>
                <w:szCs w:val="20"/>
              </w:rPr>
              <w:t>0</w:t>
            </w:r>
          </w:p>
        </w:tc>
      </w:tr>
      <w:tr w:rsidR="00F04DD7" w:rsidRPr="00EE31E7" w:rsidTr="003C43D8">
        <w:trPr>
          <w:trHeight w:val="253"/>
        </w:trPr>
        <w:tc>
          <w:tcPr>
            <w:tcW w:w="503" w:type="dxa"/>
          </w:tcPr>
          <w:p w:rsidR="00F04DD7" w:rsidRPr="00EE31E7" w:rsidRDefault="00F04DD7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F04DD7" w:rsidRPr="00540257" w:rsidRDefault="00F04DD7" w:rsidP="006D4771">
            <w:r>
              <w:rPr>
                <w:sz w:val="20"/>
              </w:rPr>
              <w:t>Муниципальная программа «Модернизация  и развитие систем коммунальной инфраструктуры муниципального образования город Белинский  на период»</w:t>
            </w:r>
          </w:p>
        </w:tc>
        <w:tc>
          <w:tcPr>
            <w:tcW w:w="851" w:type="dxa"/>
          </w:tcPr>
          <w:p w:rsidR="00F04DD7" w:rsidRPr="00540257" w:rsidRDefault="00F04DD7" w:rsidP="006D4771">
            <w:pPr>
              <w:jc w:val="center"/>
            </w:pPr>
            <w:r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F04DD7" w:rsidRPr="00540257" w:rsidRDefault="00F04DD7" w:rsidP="006D4771">
            <w:pPr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1417" w:type="dxa"/>
          </w:tcPr>
          <w:p w:rsidR="00F04DD7" w:rsidRPr="00540257" w:rsidRDefault="00F04DD7" w:rsidP="006D4771">
            <w:pPr>
              <w:jc w:val="center"/>
            </w:pPr>
            <w:r>
              <w:rPr>
                <w:sz w:val="20"/>
              </w:rPr>
              <w:t>02 0 00 00000</w:t>
            </w:r>
          </w:p>
        </w:tc>
        <w:tc>
          <w:tcPr>
            <w:tcW w:w="851" w:type="dxa"/>
          </w:tcPr>
          <w:p w:rsidR="00F04DD7" w:rsidRDefault="00F04DD7" w:rsidP="006D4771">
            <w:pPr>
              <w:jc w:val="center"/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F04DD7" w:rsidRDefault="00F04DD7" w:rsidP="00F04DD7">
            <w:pPr>
              <w:jc w:val="center"/>
            </w:pPr>
            <w:r w:rsidRPr="00BF5CDB">
              <w:rPr>
                <w:sz w:val="20"/>
              </w:rPr>
              <w:t>32,0</w:t>
            </w:r>
          </w:p>
        </w:tc>
        <w:tc>
          <w:tcPr>
            <w:tcW w:w="1275" w:type="dxa"/>
          </w:tcPr>
          <w:p w:rsidR="00F04DD7" w:rsidRPr="006D4771" w:rsidRDefault="00F04DD7" w:rsidP="006D4771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F04DD7" w:rsidRPr="006D4771" w:rsidRDefault="00F04DD7" w:rsidP="006D4771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F04DD7" w:rsidRPr="00EE31E7" w:rsidTr="003C43D8">
        <w:trPr>
          <w:trHeight w:val="253"/>
        </w:trPr>
        <w:tc>
          <w:tcPr>
            <w:tcW w:w="503" w:type="dxa"/>
          </w:tcPr>
          <w:p w:rsidR="00F04DD7" w:rsidRPr="00EE31E7" w:rsidRDefault="00F04DD7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F04DD7" w:rsidRPr="00540257" w:rsidRDefault="00F04DD7" w:rsidP="00E9608D">
            <w:r>
              <w:rPr>
                <w:sz w:val="20"/>
              </w:rPr>
              <w:t>Подпрограмма «Комплексная программа модернизации и реформирования жилищно-коммунального хозяйства города Белинского  Белинского района Пензенской области на»</w:t>
            </w:r>
          </w:p>
        </w:tc>
        <w:tc>
          <w:tcPr>
            <w:tcW w:w="851" w:type="dxa"/>
          </w:tcPr>
          <w:p w:rsidR="00F04DD7" w:rsidRPr="00540257" w:rsidRDefault="00F04DD7" w:rsidP="006D4771">
            <w:pPr>
              <w:jc w:val="center"/>
            </w:pPr>
            <w:r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F04DD7" w:rsidRPr="00540257" w:rsidRDefault="00F04DD7" w:rsidP="006D4771">
            <w:pPr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1417" w:type="dxa"/>
          </w:tcPr>
          <w:p w:rsidR="00F04DD7" w:rsidRPr="00540257" w:rsidRDefault="00F04DD7" w:rsidP="006D4771">
            <w:pPr>
              <w:jc w:val="center"/>
            </w:pPr>
            <w:r>
              <w:rPr>
                <w:sz w:val="20"/>
              </w:rPr>
              <w:t>02 1 00 00000</w:t>
            </w:r>
          </w:p>
        </w:tc>
        <w:tc>
          <w:tcPr>
            <w:tcW w:w="851" w:type="dxa"/>
          </w:tcPr>
          <w:p w:rsidR="00F04DD7" w:rsidRDefault="00F04DD7" w:rsidP="006D4771">
            <w:pPr>
              <w:jc w:val="center"/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F04DD7" w:rsidRDefault="00F04DD7" w:rsidP="00F04DD7">
            <w:pPr>
              <w:jc w:val="center"/>
            </w:pPr>
            <w:r w:rsidRPr="00BF5CDB">
              <w:rPr>
                <w:sz w:val="20"/>
              </w:rPr>
              <w:t>32,0</w:t>
            </w:r>
          </w:p>
        </w:tc>
        <w:tc>
          <w:tcPr>
            <w:tcW w:w="1275" w:type="dxa"/>
          </w:tcPr>
          <w:p w:rsidR="00F04DD7" w:rsidRPr="006D4771" w:rsidRDefault="00F04DD7" w:rsidP="006D4771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F04DD7" w:rsidRPr="006D4771" w:rsidRDefault="00F04DD7" w:rsidP="006D4771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F04DD7" w:rsidRPr="00EE31E7" w:rsidTr="003C43D8">
        <w:trPr>
          <w:trHeight w:val="253"/>
        </w:trPr>
        <w:tc>
          <w:tcPr>
            <w:tcW w:w="503" w:type="dxa"/>
          </w:tcPr>
          <w:p w:rsidR="00F04DD7" w:rsidRPr="00EE31E7" w:rsidRDefault="00F04DD7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F04DD7" w:rsidRPr="00540257" w:rsidRDefault="00F04DD7" w:rsidP="006D4771">
            <w:r>
              <w:rPr>
                <w:sz w:val="20"/>
              </w:rPr>
              <w:t>Основное мероприятие «Организация и проведение мероприятий по землеустройству и землепользованию»</w:t>
            </w:r>
          </w:p>
        </w:tc>
        <w:tc>
          <w:tcPr>
            <w:tcW w:w="851" w:type="dxa"/>
          </w:tcPr>
          <w:p w:rsidR="00F04DD7" w:rsidRPr="00540257" w:rsidRDefault="00F04DD7" w:rsidP="006D4771">
            <w:pPr>
              <w:jc w:val="center"/>
            </w:pPr>
            <w:r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F04DD7" w:rsidRPr="00540257" w:rsidRDefault="00F04DD7" w:rsidP="006D4771">
            <w:pPr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1417" w:type="dxa"/>
          </w:tcPr>
          <w:p w:rsidR="00F04DD7" w:rsidRPr="00540257" w:rsidRDefault="00F04DD7" w:rsidP="006D4771">
            <w:pPr>
              <w:jc w:val="center"/>
            </w:pPr>
            <w:r>
              <w:rPr>
                <w:sz w:val="20"/>
              </w:rPr>
              <w:t>02 1 05 00000</w:t>
            </w:r>
          </w:p>
        </w:tc>
        <w:tc>
          <w:tcPr>
            <w:tcW w:w="851" w:type="dxa"/>
          </w:tcPr>
          <w:p w:rsidR="00F04DD7" w:rsidRDefault="00F04DD7" w:rsidP="006D4771">
            <w:pPr>
              <w:jc w:val="center"/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F04DD7" w:rsidRDefault="00F04DD7" w:rsidP="00F04DD7">
            <w:pPr>
              <w:jc w:val="center"/>
            </w:pPr>
            <w:r w:rsidRPr="006C2CEC">
              <w:rPr>
                <w:sz w:val="20"/>
              </w:rPr>
              <w:t>32,0</w:t>
            </w:r>
          </w:p>
        </w:tc>
        <w:tc>
          <w:tcPr>
            <w:tcW w:w="1275" w:type="dxa"/>
          </w:tcPr>
          <w:p w:rsidR="00F04DD7" w:rsidRPr="006D4771" w:rsidRDefault="00F04DD7" w:rsidP="006D4771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F04DD7" w:rsidRPr="006D4771" w:rsidRDefault="00F04DD7" w:rsidP="006D4771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F04DD7" w:rsidRPr="00EE31E7" w:rsidTr="003C43D8">
        <w:trPr>
          <w:trHeight w:val="253"/>
        </w:trPr>
        <w:tc>
          <w:tcPr>
            <w:tcW w:w="503" w:type="dxa"/>
          </w:tcPr>
          <w:p w:rsidR="00F04DD7" w:rsidRPr="00EE31E7" w:rsidRDefault="00F04DD7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F04DD7" w:rsidRPr="00540257" w:rsidRDefault="00F04DD7" w:rsidP="006D4771">
            <w:r>
              <w:rPr>
                <w:sz w:val="20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</w:tcPr>
          <w:p w:rsidR="00F04DD7" w:rsidRPr="00540257" w:rsidRDefault="00F04DD7" w:rsidP="006D4771">
            <w:pPr>
              <w:jc w:val="center"/>
            </w:pPr>
            <w:r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F04DD7" w:rsidRPr="00540257" w:rsidRDefault="00F04DD7" w:rsidP="006D4771">
            <w:pPr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1417" w:type="dxa"/>
          </w:tcPr>
          <w:p w:rsidR="00F04DD7" w:rsidRPr="00540257" w:rsidRDefault="00F04DD7" w:rsidP="006D4771">
            <w:pPr>
              <w:jc w:val="center"/>
            </w:pPr>
            <w:r>
              <w:rPr>
                <w:sz w:val="20"/>
              </w:rPr>
              <w:t>02 1 0521100</w:t>
            </w:r>
          </w:p>
        </w:tc>
        <w:tc>
          <w:tcPr>
            <w:tcW w:w="851" w:type="dxa"/>
          </w:tcPr>
          <w:p w:rsidR="00F04DD7" w:rsidRDefault="00F04DD7" w:rsidP="006D4771">
            <w:pPr>
              <w:jc w:val="center"/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F04DD7" w:rsidRDefault="00F04DD7" w:rsidP="00F04DD7">
            <w:pPr>
              <w:jc w:val="center"/>
            </w:pPr>
            <w:r w:rsidRPr="006C2CEC">
              <w:rPr>
                <w:sz w:val="20"/>
              </w:rPr>
              <w:t>32,0</w:t>
            </w:r>
          </w:p>
        </w:tc>
        <w:tc>
          <w:tcPr>
            <w:tcW w:w="1275" w:type="dxa"/>
          </w:tcPr>
          <w:p w:rsidR="00F04DD7" w:rsidRPr="006D4771" w:rsidRDefault="00F04DD7" w:rsidP="006D4771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F04DD7" w:rsidRPr="006D4771" w:rsidRDefault="00F04DD7" w:rsidP="006D4771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F04DD7" w:rsidRPr="00EE31E7" w:rsidTr="003C43D8">
        <w:trPr>
          <w:trHeight w:val="253"/>
        </w:trPr>
        <w:tc>
          <w:tcPr>
            <w:tcW w:w="503" w:type="dxa"/>
          </w:tcPr>
          <w:p w:rsidR="00F04DD7" w:rsidRPr="00EE31E7" w:rsidRDefault="00F04DD7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F04DD7" w:rsidRPr="00540257" w:rsidRDefault="00F04DD7" w:rsidP="006D4771">
            <w:r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04DD7" w:rsidRPr="00540257" w:rsidRDefault="00F04DD7" w:rsidP="006D4771">
            <w:pPr>
              <w:jc w:val="center"/>
            </w:pPr>
            <w:r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F04DD7" w:rsidRPr="00540257" w:rsidRDefault="00F04DD7" w:rsidP="006D4771">
            <w:pPr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1417" w:type="dxa"/>
          </w:tcPr>
          <w:p w:rsidR="00F04DD7" w:rsidRPr="00540257" w:rsidRDefault="00F04DD7" w:rsidP="006D4771">
            <w:pPr>
              <w:jc w:val="center"/>
            </w:pPr>
            <w:r>
              <w:rPr>
                <w:sz w:val="20"/>
              </w:rPr>
              <w:t>02 1 05 21100</w:t>
            </w:r>
          </w:p>
        </w:tc>
        <w:tc>
          <w:tcPr>
            <w:tcW w:w="851" w:type="dxa"/>
          </w:tcPr>
          <w:p w:rsidR="00F04DD7" w:rsidRPr="00540257" w:rsidRDefault="00F04DD7" w:rsidP="006D4771">
            <w:pPr>
              <w:jc w:val="center"/>
            </w:pPr>
            <w:r>
              <w:rPr>
                <w:sz w:val="20"/>
              </w:rPr>
              <w:t>200</w:t>
            </w:r>
          </w:p>
        </w:tc>
        <w:tc>
          <w:tcPr>
            <w:tcW w:w="1276" w:type="dxa"/>
          </w:tcPr>
          <w:p w:rsidR="00F04DD7" w:rsidRDefault="00F04DD7" w:rsidP="00F04DD7">
            <w:pPr>
              <w:jc w:val="center"/>
            </w:pPr>
            <w:r w:rsidRPr="006C2CEC">
              <w:rPr>
                <w:sz w:val="20"/>
              </w:rPr>
              <w:t>32,0</w:t>
            </w:r>
          </w:p>
        </w:tc>
        <w:tc>
          <w:tcPr>
            <w:tcW w:w="1275" w:type="dxa"/>
          </w:tcPr>
          <w:p w:rsidR="00F04DD7" w:rsidRPr="006D4771" w:rsidRDefault="00F04DD7" w:rsidP="006D4771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F04DD7" w:rsidRPr="006D4771" w:rsidRDefault="00F04DD7" w:rsidP="006D4771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540257" w:rsidRDefault="006D4771" w:rsidP="006D4771">
            <w:r>
              <w:rPr>
                <w:sz w:val="20"/>
              </w:rPr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D4771" w:rsidRPr="00540257" w:rsidRDefault="006D4771" w:rsidP="006D4771">
            <w:pPr>
              <w:jc w:val="center"/>
            </w:pPr>
            <w:r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6D4771" w:rsidRPr="00540257" w:rsidRDefault="006D4771" w:rsidP="006D4771">
            <w:pPr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1417" w:type="dxa"/>
          </w:tcPr>
          <w:p w:rsidR="006D4771" w:rsidRPr="00540257" w:rsidRDefault="006D4771" w:rsidP="006D4771">
            <w:pPr>
              <w:jc w:val="center"/>
            </w:pPr>
            <w:r>
              <w:rPr>
                <w:sz w:val="20"/>
              </w:rPr>
              <w:t>02 1 05 21100</w:t>
            </w:r>
          </w:p>
        </w:tc>
        <w:tc>
          <w:tcPr>
            <w:tcW w:w="851" w:type="dxa"/>
          </w:tcPr>
          <w:p w:rsidR="006D4771" w:rsidRPr="00540257" w:rsidRDefault="006D4771" w:rsidP="006D4771">
            <w:pPr>
              <w:jc w:val="center"/>
            </w:pPr>
            <w:r>
              <w:rPr>
                <w:sz w:val="20"/>
              </w:rPr>
              <w:t>240</w:t>
            </w:r>
          </w:p>
        </w:tc>
        <w:tc>
          <w:tcPr>
            <w:tcW w:w="1276" w:type="dxa"/>
          </w:tcPr>
          <w:p w:rsidR="006D4771" w:rsidRPr="00540257" w:rsidRDefault="006D4771" w:rsidP="00F04DD7">
            <w:pPr>
              <w:jc w:val="center"/>
            </w:pPr>
            <w:r>
              <w:rPr>
                <w:sz w:val="20"/>
              </w:rPr>
              <w:t>3</w:t>
            </w:r>
            <w:r w:rsidR="00F04DD7">
              <w:rPr>
                <w:sz w:val="20"/>
              </w:rPr>
              <w:t>2</w:t>
            </w:r>
            <w:r>
              <w:rPr>
                <w:sz w:val="20"/>
              </w:rPr>
              <w:t>,0</w:t>
            </w:r>
          </w:p>
        </w:tc>
        <w:tc>
          <w:tcPr>
            <w:tcW w:w="1275" w:type="dxa"/>
          </w:tcPr>
          <w:p w:rsidR="006D4771" w:rsidRPr="006D4771" w:rsidRDefault="006D4771" w:rsidP="006D4771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6D4771" w:rsidRPr="006D4771" w:rsidRDefault="006D4771" w:rsidP="006D4771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EE31E7" w:rsidRDefault="006D4771" w:rsidP="00C11DE6">
            <w:pPr>
              <w:suppressAutoHyphens/>
              <w:snapToGrid w:val="0"/>
              <w:rPr>
                <w:b/>
                <w:bCs/>
                <w:sz w:val="20"/>
                <w:szCs w:val="20"/>
                <w:lang w:eastAsia="ar-SA"/>
              </w:rPr>
            </w:pPr>
            <w:r w:rsidRPr="00EE31E7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6D4771" w:rsidRPr="007D5BFF" w:rsidRDefault="006D4771" w:rsidP="00F67B61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7D5BFF">
              <w:rPr>
                <w:b/>
                <w:bCs/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D4771" w:rsidRPr="007D5BFF" w:rsidRDefault="006D4771" w:rsidP="00F67B61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764AD2" w:rsidRDefault="00764AD2" w:rsidP="00893B46">
            <w:pPr>
              <w:widowControl w:val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764AD2">
              <w:rPr>
                <w:b/>
                <w:bCs/>
                <w:color w:val="auto"/>
                <w:sz w:val="20"/>
                <w:szCs w:val="20"/>
              </w:rPr>
              <w:t>38785,0845</w:t>
            </w:r>
          </w:p>
        </w:tc>
        <w:tc>
          <w:tcPr>
            <w:tcW w:w="1275" w:type="dxa"/>
          </w:tcPr>
          <w:p w:rsidR="006D4771" w:rsidRPr="000C7E98" w:rsidRDefault="006D4771" w:rsidP="00116FBD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0C7E98">
              <w:rPr>
                <w:b/>
                <w:color w:val="auto"/>
                <w:sz w:val="20"/>
                <w:szCs w:val="20"/>
              </w:rPr>
              <w:t>41284,29006</w:t>
            </w:r>
          </w:p>
        </w:tc>
        <w:tc>
          <w:tcPr>
            <w:tcW w:w="1276" w:type="dxa"/>
          </w:tcPr>
          <w:p w:rsidR="006D4771" w:rsidRPr="00912DEB" w:rsidRDefault="006D4771" w:rsidP="009B0249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912DEB">
              <w:rPr>
                <w:b/>
                <w:color w:val="auto"/>
                <w:sz w:val="20"/>
                <w:szCs w:val="20"/>
              </w:rPr>
              <w:t>19417,0</w:t>
            </w:r>
            <w:r>
              <w:rPr>
                <w:b/>
                <w:color w:val="auto"/>
                <w:sz w:val="20"/>
                <w:szCs w:val="20"/>
              </w:rPr>
              <w:t>9006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EE31E7" w:rsidRDefault="006D4771" w:rsidP="00C11DE6">
            <w:pPr>
              <w:suppressAutoHyphens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</w:tcPr>
          <w:p w:rsidR="006D4771" w:rsidRPr="007D5BFF" w:rsidRDefault="006D4771" w:rsidP="00F67B61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D4771" w:rsidRPr="007D5BFF" w:rsidRDefault="006D4771" w:rsidP="00F67B61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912DEB" w:rsidRDefault="001D40BC" w:rsidP="00893B46">
            <w:pPr>
              <w:widowControl w:val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8832,2287</w:t>
            </w:r>
          </w:p>
        </w:tc>
        <w:tc>
          <w:tcPr>
            <w:tcW w:w="1275" w:type="dxa"/>
          </w:tcPr>
          <w:p w:rsidR="006D4771" w:rsidRPr="00912DEB" w:rsidRDefault="006D4771" w:rsidP="00116FBD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6D4771" w:rsidRPr="00912DEB" w:rsidRDefault="006D4771" w:rsidP="009B0249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540257" w:rsidRDefault="006D4771" w:rsidP="0030727A">
            <w:pPr>
              <w:suppressAutoHyphens/>
            </w:pPr>
            <w:r>
              <w:rPr>
                <w:sz w:val="20"/>
              </w:rPr>
              <w:t>Муниципальная программа «Модернизация  и развитие систем коммунальной инфраструктуры Муниципального образования город Белинский»</w:t>
            </w:r>
          </w:p>
        </w:tc>
        <w:tc>
          <w:tcPr>
            <w:tcW w:w="851" w:type="dxa"/>
          </w:tcPr>
          <w:p w:rsidR="006D4771" w:rsidRPr="00540257" w:rsidRDefault="006D4771" w:rsidP="00F67B61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6D4771" w:rsidRPr="00540257" w:rsidRDefault="006D4771" w:rsidP="00F67B61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6D4771" w:rsidRPr="00540257" w:rsidRDefault="006D4771" w:rsidP="0030727A">
            <w:r>
              <w:rPr>
                <w:sz w:val="20"/>
              </w:rPr>
              <w:t>02 0 00 00000</w:t>
            </w:r>
          </w:p>
        </w:tc>
        <w:tc>
          <w:tcPr>
            <w:tcW w:w="851" w:type="dxa"/>
          </w:tcPr>
          <w:p w:rsidR="006D4771" w:rsidRDefault="006D4771" w:rsidP="0030727A">
            <w:pPr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6D4771" w:rsidRPr="00912DEB" w:rsidRDefault="001D40BC" w:rsidP="0030727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8832,2287</w:t>
            </w:r>
          </w:p>
        </w:tc>
        <w:tc>
          <w:tcPr>
            <w:tcW w:w="1275" w:type="dxa"/>
          </w:tcPr>
          <w:p w:rsidR="006D4771" w:rsidRPr="00912DEB" w:rsidRDefault="006D4771" w:rsidP="0030727A">
            <w:pPr>
              <w:jc w:val="center"/>
              <w:rPr>
                <w:rFonts w:eastAsia="Calibri" w:cs="Calibri"/>
                <w:color w:val="auto"/>
                <w:sz w:val="20"/>
                <w:szCs w:val="20"/>
              </w:rPr>
            </w:pPr>
            <w:r w:rsidRPr="00912DEB">
              <w:rPr>
                <w:rFonts w:eastAsia="Calibri" w:cs="Calibri"/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6D4771" w:rsidRPr="00912DEB" w:rsidRDefault="006D4771" w:rsidP="0030727A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540257" w:rsidRDefault="006D4771" w:rsidP="0030727A">
            <w:pPr>
              <w:suppressAutoHyphens/>
            </w:pPr>
            <w:r>
              <w:rPr>
                <w:sz w:val="20"/>
              </w:rPr>
              <w:t>Подпрограмма «Комплексная программа модернизации и реформирования жилищно-коммунального хозяйства муниципального образования город Белинский Белинского района Пензенской области»</w:t>
            </w:r>
          </w:p>
        </w:tc>
        <w:tc>
          <w:tcPr>
            <w:tcW w:w="851" w:type="dxa"/>
          </w:tcPr>
          <w:p w:rsidR="006D4771" w:rsidRPr="00540257" w:rsidRDefault="006D4771" w:rsidP="00F67B61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6D4771" w:rsidRPr="00540257" w:rsidRDefault="006D4771" w:rsidP="00F67B61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6D4771" w:rsidRPr="00540257" w:rsidRDefault="006D4771" w:rsidP="0030727A">
            <w:r>
              <w:rPr>
                <w:sz w:val="20"/>
              </w:rPr>
              <w:t>02 1 00 00000</w:t>
            </w:r>
          </w:p>
        </w:tc>
        <w:tc>
          <w:tcPr>
            <w:tcW w:w="851" w:type="dxa"/>
          </w:tcPr>
          <w:p w:rsidR="006D4771" w:rsidRDefault="006D4771" w:rsidP="0030727A">
            <w:pPr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6D4771" w:rsidRPr="00912DEB" w:rsidRDefault="001D40BC" w:rsidP="0030727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8832,2287</w:t>
            </w:r>
          </w:p>
        </w:tc>
        <w:tc>
          <w:tcPr>
            <w:tcW w:w="1275" w:type="dxa"/>
          </w:tcPr>
          <w:p w:rsidR="006D4771" w:rsidRPr="0030727A" w:rsidRDefault="006D4771" w:rsidP="0030727A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30727A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6D4771" w:rsidRPr="0030727A" w:rsidRDefault="006D4771" w:rsidP="003072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540257" w:rsidRDefault="006D4771" w:rsidP="00897DB7">
            <w:pPr>
              <w:suppressAutoHyphens/>
            </w:pPr>
            <w:r>
              <w:rPr>
                <w:sz w:val="20"/>
              </w:rPr>
              <w:t>Основное мероприятие «</w:t>
            </w:r>
            <w:r w:rsidR="00897DB7">
              <w:rPr>
                <w:sz w:val="20"/>
              </w:rPr>
              <w:t>Субсидии бюджетам сельских поселений на обеспечение мероприятий по переселению граждан из аварийного жилищного фонда»</w:t>
            </w:r>
          </w:p>
        </w:tc>
        <w:tc>
          <w:tcPr>
            <w:tcW w:w="851" w:type="dxa"/>
          </w:tcPr>
          <w:p w:rsidR="006D4771" w:rsidRPr="00540257" w:rsidRDefault="006D4771" w:rsidP="00F67B61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6D4771" w:rsidRPr="00540257" w:rsidRDefault="006D4771" w:rsidP="00F67B61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6D4771" w:rsidRPr="00540257" w:rsidRDefault="006D4771" w:rsidP="00897DB7">
            <w:r>
              <w:rPr>
                <w:sz w:val="20"/>
              </w:rPr>
              <w:t>021F3</w:t>
            </w:r>
            <w:r w:rsidR="00897DB7">
              <w:rPr>
                <w:sz w:val="20"/>
              </w:rPr>
              <w:t>00000</w:t>
            </w:r>
          </w:p>
        </w:tc>
        <w:tc>
          <w:tcPr>
            <w:tcW w:w="851" w:type="dxa"/>
          </w:tcPr>
          <w:p w:rsidR="006D4771" w:rsidRDefault="006D4771" w:rsidP="0030727A">
            <w:pPr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6D4771" w:rsidRPr="00912DEB" w:rsidRDefault="00897DB7" w:rsidP="0030727A">
            <w:pPr>
              <w:jc w:val="center"/>
              <w:rPr>
                <w:rFonts w:eastAsia="Calibri" w:cs="Calibri"/>
                <w:color w:val="auto"/>
                <w:sz w:val="20"/>
                <w:szCs w:val="20"/>
              </w:rPr>
            </w:pPr>
            <w:r>
              <w:rPr>
                <w:rFonts w:eastAsia="Calibri" w:cs="Calibri"/>
                <w:color w:val="auto"/>
                <w:sz w:val="20"/>
                <w:szCs w:val="20"/>
              </w:rPr>
              <w:t>8502,2287</w:t>
            </w:r>
          </w:p>
        </w:tc>
        <w:tc>
          <w:tcPr>
            <w:tcW w:w="1275" w:type="dxa"/>
          </w:tcPr>
          <w:p w:rsidR="006D4771" w:rsidRPr="0030727A" w:rsidRDefault="006D4771" w:rsidP="0030727A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30727A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6D4771" w:rsidRPr="0030727A" w:rsidRDefault="006D4771" w:rsidP="003072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7DB7" w:rsidRPr="00EE31E7" w:rsidTr="003C43D8">
        <w:trPr>
          <w:trHeight w:val="253"/>
        </w:trPr>
        <w:tc>
          <w:tcPr>
            <w:tcW w:w="503" w:type="dxa"/>
          </w:tcPr>
          <w:p w:rsidR="00897DB7" w:rsidRPr="00EE31E7" w:rsidRDefault="00897DB7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897DB7" w:rsidRDefault="00897DB7" w:rsidP="00897DB7">
            <w:pPr>
              <w:suppressAutoHyphens/>
              <w:rPr>
                <w:sz w:val="20"/>
              </w:rPr>
            </w:pPr>
            <w:r>
              <w:rPr>
                <w:sz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851" w:type="dxa"/>
          </w:tcPr>
          <w:p w:rsidR="00897DB7" w:rsidRDefault="00897DB7" w:rsidP="00F67B61">
            <w:pPr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897DB7" w:rsidRDefault="00897DB7" w:rsidP="00F67B61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897DB7" w:rsidRPr="00897DB7" w:rsidRDefault="00897DB7" w:rsidP="00897DB7">
            <w:pPr>
              <w:rPr>
                <w:sz w:val="20"/>
              </w:rPr>
            </w:pPr>
            <w:r>
              <w:rPr>
                <w:sz w:val="20"/>
              </w:rPr>
              <w:t>021</w:t>
            </w:r>
            <w:r>
              <w:rPr>
                <w:sz w:val="20"/>
                <w:lang w:val="en-US"/>
              </w:rPr>
              <w:t>F</w:t>
            </w:r>
            <w:r>
              <w:rPr>
                <w:sz w:val="20"/>
              </w:rPr>
              <w:t>36748</w:t>
            </w:r>
            <w:r w:rsidR="00F02C4F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897DB7" w:rsidRDefault="00897DB7" w:rsidP="0030727A">
            <w:pPr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897DB7" w:rsidRDefault="00897DB7" w:rsidP="0030727A">
            <w:pPr>
              <w:jc w:val="center"/>
              <w:rPr>
                <w:rFonts w:eastAsia="Calibri" w:cs="Calibri"/>
                <w:color w:val="auto"/>
                <w:sz w:val="20"/>
                <w:szCs w:val="20"/>
              </w:rPr>
            </w:pPr>
            <w:r>
              <w:rPr>
                <w:rFonts w:eastAsia="Calibri" w:cs="Calibri"/>
                <w:color w:val="auto"/>
                <w:sz w:val="20"/>
                <w:szCs w:val="20"/>
              </w:rPr>
              <w:t>7467,72058</w:t>
            </w:r>
          </w:p>
        </w:tc>
        <w:tc>
          <w:tcPr>
            <w:tcW w:w="1275" w:type="dxa"/>
          </w:tcPr>
          <w:p w:rsidR="00897DB7" w:rsidRPr="0030727A" w:rsidRDefault="00897DB7" w:rsidP="0030727A">
            <w:pPr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897DB7" w:rsidRDefault="00897DB7" w:rsidP="0030727A">
            <w:pPr>
              <w:jc w:val="center"/>
              <w:rPr>
                <w:sz w:val="20"/>
                <w:szCs w:val="20"/>
              </w:rPr>
            </w:pPr>
          </w:p>
        </w:tc>
      </w:tr>
      <w:tr w:rsidR="00897DB7" w:rsidRPr="00EE31E7" w:rsidTr="003C43D8">
        <w:trPr>
          <w:trHeight w:val="253"/>
        </w:trPr>
        <w:tc>
          <w:tcPr>
            <w:tcW w:w="503" w:type="dxa"/>
          </w:tcPr>
          <w:p w:rsidR="00897DB7" w:rsidRPr="00EE31E7" w:rsidRDefault="00897DB7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897DB7" w:rsidRPr="00540257" w:rsidRDefault="00897DB7" w:rsidP="0030727A">
            <w:pPr>
              <w:suppressAutoHyphens/>
            </w:pPr>
            <w:r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</w:tcPr>
          <w:p w:rsidR="00897DB7" w:rsidRPr="00540257" w:rsidRDefault="00897DB7" w:rsidP="00F67B61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897DB7" w:rsidRPr="00540257" w:rsidRDefault="00897DB7" w:rsidP="00F67B61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897DB7" w:rsidRPr="00540257" w:rsidRDefault="00897DB7" w:rsidP="0030727A">
            <w:r>
              <w:rPr>
                <w:sz w:val="20"/>
              </w:rPr>
              <w:t>021F36748</w:t>
            </w:r>
            <w:r w:rsidR="00F02C4F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897DB7" w:rsidRPr="00540257" w:rsidRDefault="00897DB7" w:rsidP="0030727A">
            <w:r>
              <w:rPr>
                <w:sz w:val="20"/>
              </w:rPr>
              <w:t>400</w:t>
            </w:r>
          </w:p>
        </w:tc>
        <w:tc>
          <w:tcPr>
            <w:tcW w:w="1276" w:type="dxa"/>
          </w:tcPr>
          <w:p w:rsidR="00897DB7" w:rsidRDefault="000E04C0">
            <w:r>
              <w:rPr>
                <w:rFonts w:eastAsia="Calibri" w:cs="Calibri"/>
                <w:color w:val="auto"/>
                <w:sz w:val="20"/>
                <w:szCs w:val="20"/>
              </w:rPr>
              <w:t>3922,72175</w:t>
            </w:r>
          </w:p>
        </w:tc>
        <w:tc>
          <w:tcPr>
            <w:tcW w:w="1275" w:type="dxa"/>
          </w:tcPr>
          <w:p w:rsidR="00897DB7" w:rsidRPr="0030727A" w:rsidRDefault="00897DB7" w:rsidP="0030727A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30727A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897DB7" w:rsidRPr="0030727A" w:rsidRDefault="00897DB7" w:rsidP="003072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7DB7" w:rsidRPr="00EE31E7" w:rsidTr="003C43D8">
        <w:trPr>
          <w:trHeight w:val="253"/>
        </w:trPr>
        <w:tc>
          <w:tcPr>
            <w:tcW w:w="503" w:type="dxa"/>
          </w:tcPr>
          <w:p w:rsidR="00897DB7" w:rsidRPr="00EE31E7" w:rsidRDefault="00897DB7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897DB7" w:rsidRPr="00540257" w:rsidRDefault="00897DB7" w:rsidP="0030727A">
            <w:pPr>
              <w:suppressAutoHyphens/>
            </w:pPr>
            <w:r>
              <w:rPr>
                <w:sz w:val="20"/>
              </w:rPr>
              <w:t>Бюджетные инвестиции</w:t>
            </w:r>
          </w:p>
        </w:tc>
        <w:tc>
          <w:tcPr>
            <w:tcW w:w="851" w:type="dxa"/>
          </w:tcPr>
          <w:p w:rsidR="00897DB7" w:rsidRPr="00540257" w:rsidRDefault="00897DB7" w:rsidP="00F67B61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897DB7" w:rsidRPr="00540257" w:rsidRDefault="00897DB7" w:rsidP="00F67B61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897DB7" w:rsidRPr="00540257" w:rsidRDefault="00897DB7" w:rsidP="0030727A">
            <w:r>
              <w:rPr>
                <w:sz w:val="20"/>
              </w:rPr>
              <w:t>021F36748</w:t>
            </w:r>
            <w:r w:rsidR="00F02C4F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897DB7" w:rsidRPr="00540257" w:rsidRDefault="00897DB7" w:rsidP="0030727A">
            <w:r>
              <w:rPr>
                <w:sz w:val="20"/>
              </w:rPr>
              <w:t>410</w:t>
            </w:r>
          </w:p>
        </w:tc>
        <w:tc>
          <w:tcPr>
            <w:tcW w:w="1276" w:type="dxa"/>
          </w:tcPr>
          <w:p w:rsidR="00897DB7" w:rsidRDefault="000E04C0">
            <w:r>
              <w:rPr>
                <w:rFonts w:eastAsia="Calibri" w:cs="Calibri"/>
                <w:color w:val="auto"/>
                <w:sz w:val="20"/>
                <w:szCs w:val="20"/>
              </w:rPr>
              <w:t>3922,72175</w:t>
            </w:r>
          </w:p>
        </w:tc>
        <w:tc>
          <w:tcPr>
            <w:tcW w:w="1275" w:type="dxa"/>
          </w:tcPr>
          <w:p w:rsidR="00897DB7" w:rsidRPr="0030727A" w:rsidRDefault="00897DB7" w:rsidP="0030727A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30727A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897DB7" w:rsidRPr="0030727A" w:rsidRDefault="00897DB7" w:rsidP="003072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E04C0" w:rsidRPr="00EE31E7" w:rsidTr="003C43D8">
        <w:trPr>
          <w:trHeight w:val="253"/>
        </w:trPr>
        <w:tc>
          <w:tcPr>
            <w:tcW w:w="503" w:type="dxa"/>
          </w:tcPr>
          <w:p w:rsidR="000E04C0" w:rsidRPr="00EE31E7" w:rsidRDefault="000E04C0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0E04C0" w:rsidRPr="003701AE" w:rsidRDefault="000E04C0" w:rsidP="001603B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0E04C0" w:rsidRPr="00540257" w:rsidRDefault="000E04C0" w:rsidP="001603B3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0E04C0" w:rsidRPr="00540257" w:rsidRDefault="000E04C0" w:rsidP="001603B3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E04C0" w:rsidRPr="00540257" w:rsidRDefault="000E04C0" w:rsidP="001603B3">
            <w:r>
              <w:rPr>
                <w:sz w:val="20"/>
              </w:rPr>
              <w:t>021F367483</w:t>
            </w:r>
          </w:p>
        </w:tc>
        <w:tc>
          <w:tcPr>
            <w:tcW w:w="851" w:type="dxa"/>
          </w:tcPr>
          <w:p w:rsidR="000E04C0" w:rsidRDefault="000E04C0" w:rsidP="0030727A">
            <w:pPr>
              <w:rPr>
                <w:sz w:val="20"/>
              </w:rPr>
            </w:pPr>
            <w:r>
              <w:rPr>
                <w:sz w:val="20"/>
              </w:rPr>
              <w:t>800</w:t>
            </w:r>
          </w:p>
        </w:tc>
        <w:tc>
          <w:tcPr>
            <w:tcW w:w="1276" w:type="dxa"/>
          </w:tcPr>
          <w:p w:rsidR="000E04C0" w:rsidRPr="00486F12" w:rsidRDefault="000E04C0">
            <w:pPr>
              <w:rPr>
                <w:rFonts w:eastAsia="Calibri" w:cs="Calibri"/>
                <w:color w:val="auto"/>
                <w:sz w:val="20"/>
                <w:szCs w:val="20"/>
              </w:rPr>
            </w:pPr>
            <w:r>
              <w:rPr>
                <w:rFonts w:eastAsia="Calibri" w:cs="Calibri"/>
                <w:color w:val="auto"/>
                <w:sz w:val="20"/>
                <w:szCs w:val="20"/>
              </w:rPr>
              <w:t>3544,99883</w:t>
            </w:r>
          </w:p>
        </w:tc>
        <w:tc>
          <w:tcPr>
            <w:tcW w:w="1275" w:type="dxa"/>
          </w:tcPr>
          <w:p w:rsidR="000E04C0" w:rsidRPr="0030727A" w:rsidRDefault="000E04C0" w:rsidP="0030727A">
            <w:pPr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4C0" w:rsidRDefault="000E04C0" w:rsidP="0030727A">
            <w:pPr>
              <w:jc w:val="center"/>
              <w:rPr>
                <w:sz w:val="20"/>
                <w:szCs w:val="20"/>
              </w:rPr>
            </w:pPr>
          </w:p>
        </w:tc>
      </w:tr>
      <w:tr w:rsidR="000E04C0" w:rsidRPr="00EE31E7" w:rsidTr="003C43D8">
        <w:trPr>
          <w:trHeight w:val="253"/>
        </w:trPr>
        <w:tc>
          <w:tcPr>
            <w:tcW w:w="503" w:type="dxa"/>
          </w:tcPr>
          <w:p w:rsidR="000E04C0" w:rsidRPr="00EE31E7" w:rsidRDefault="000E04C0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0E04C0" w:rsidRPr="003701AE" w:rsidRDefault="000E04C0" w:rsidP="001603B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0E04C0" w:rsidRPr="00540257" w:rsidRDefault="000E04C0" w:rsidP="001603B3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0E04C0" w:rsidRPr="00540257" w:rsidRDefault="000E04C0" w:rsidP="001603B3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E04C0" w:rsidRPr="00540257" w:rsidRDefault="000E04C0" w:rsidP="001603B3">
            <w:r>
              <w:rPr>
                <w:sz w:val="20"/>
              </w:rPr>
              <w:t>021F367483</w:t>
            </w:r>
          </w:p>
        </w:tc>
        <w:tc>
          <w:tcPr>
            <w:tcW w:w="851" w:type="dxa"/>
          </w:tcPr>
          <w:p w:rsidR="000E04C0" w:rsidRDefault="000E04C0" w:rsidP="0030727A">
            <w:pPr>
              <w:rPr>
                <w:sz w:val="20"/>
              </w:rPr>
            </w:pPr>
            <w:r>
              <w:rPr>
                <w:sz w:val="20"/>
              </w:rPr>
              <w:t>850</w:t>
            </w:r>
          </w:p>
        </w:tc>
        <w:tc>
          <w:tcPr>
            <w:tcW w:w="1276" w:type="dxa"/>
          </w:tcPr>
          <w:p w:rsidR="000E04C0" w:rsidRPr="00486F12" w:rsidRDefault="000E04C0">
            <w:pPr>
              <w:rPr>
                <w:rFonts w:eastAsia="Calibri" w:cs="Calibri"/>
                <w:color w:val="auto"/>
                <w:sz w:val="20"/>
                <w:szCs w:val="20"/>
              </w:rPr>
            </w:pPr>
            <w:r>
              <w:rPr>
                <w:rFonts w:eastAsia="Calibri" w:cs="Calibri"/>
                <w:color w:val="auto"/>
                <w:sz w:val="20"/>
                <w:szCs w:val="20"/>
              </w:rPr>
              <w:t>3544,99883</w:t>
            </w:r>
          </w:p>
        </w:tc>
        <w:tc>
          <w:tcPr>
            <w:tcW w:w="1275" w:type="dxa"/>
          </w:tcPr>
          <w:p w:rsidR="000E04C0" w:rsidRPr="0030727A" w:rsidRDefault="000E04C0" w:rsidP="0030727A">
            <w:pPr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4C0" w:rsidRDefault="000E04C0" w:rsidP="0030727A">
            <w:pPr>
              <w:jc w:val="center"/>
              <w:rPr>
                <w:sz w:val="20"/>
                <w:szCs w:val="20"/>
              </w:rPr>
            </w:pPr>
          </w:p>
        </w:tc>
      </w:tr>
      <w:tr w:rsidR="00F02C4F" w:rsidRPr="00EE31E7" w:rsidTr="003C43D8">
        <w:trPr>
          <w:trHeight w:val="253"/>
        </w:trPr>
        <w:tc>
          <w:tcPr>
            <w:tcW w:w="503" w:type="dxa"/>
          </w:tcPr>
          <w:p w:rsidR="00F02C4F" w:rsidRPr="00EE31E7" w:rsidRDefault="00F02C4F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F02C4F" w:rsidRDefault="00F02C4F" w:rsidP="00F02C4F">
            <w:pPr>
              <w:suppressAutoHyphens/>
              <w:rPr>
                <w:sz w:val="20"/>
              </w:rPr>
            </w:pPr>
            <w:r>
              <w:rPr>
                <w:sz w:val="20"/>
              </w:rPr>
              <w:t>Обеспечение мероприятий по переселению граждан из аварийного жилищного фонда за счет средств Пензенской области</w:t>
            </w:r>
          </w:p>
        </w:tc>
        <w:tc>
          <w:tcPr>
            <w:tcW w:w="851" w:type="dxa"/>
          </w:tcPr>
          <w:p w:rsidR="00F02C4F" w:rsidRDefault="00F02C4F" w:rsidP="00F67B61">
            <w:pPr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F02C4F" w:rsidRDefault="00F02C4F" w:rsidP="00F67B61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F02C4F" w:rsidRPr="00897DB7" w:rsidRDefault="00F02C4F" w:rsidP="00F02C4F">
            <w:pPr>
              <w:rPr>
                <w:sz w:val="20"/>
              </w:rPr>
            </w:pPr>
            <w:r>
              <w:rPr>
                <w:sz w:val="20"/>
              </w:rPr>
              <w:t>021</w:t>
            </w:r>
            <w:r>
              <w:rPr>
                <w:sz w:val="20"/>
                <w:lang w:val="en-US"/>
              </w:rPr>
              <w:t>F</w:t>
            </w:r>
            <w:r>
              <w:rPr>
                <w:sz w:val="20"/>
              </w:rPr>
              <w:t>367484</w:t>
            </w:r>
          </w:p>
        </w:tc>
        <w:tc>
          <w:tcPr>
            <w:tcW w:w="851" w:type="dxa"/>
          </w:tcPr>
          <w:p w:rsidR="00F02C4F" w:rsidRDefault="00F02C4F" w:rsidP="00F02C4F">
            <w:pPr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F02C4F" w:rsidRDefault="00F02C4F" w:rsidP="00F02C4F">
            <w:pPr>
              <w:jc w:val="center"/>
              <w:rPr>
                <w:rFonts w:eastAsia="Calibri" w:cs="Calibri"/>
                <w:color w:val="auto"/>
                <w:sz w:val="20"/>
                <w:szCs w:val="20"/>
              </w:rPr>
            </w:pPr>
            <w:r>
              <w:rPr>
                <w:rFonts w:eastAsia="Calibri" w:cs="Calibri"/>
                <w:color w:val="auto"/>
                <w:sz w:val="20"/>
                <w:szCs w:val="20"/>
              </w:rPr>
              <w:t>75,42592</w:t>
            </w:r>
          </w:p>
        </w:tc>
        <w:tc>
          <w:tcPr>
            <w:tcW w:w="1275" w:type="dxa"/>
          </w:tcPr>
          <w:p w:rsidR="00F02C4F" w:rsidRPr="0030727A" w:rsidRDefault="00F02C4F" w:rsidP="00F02C4F">
            <w:pPr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02C4F" w:rsidRDefault="00F02C4F" w:rsidP="00F02C4F">
            <w:pPr>
              <w:jc w:val="center"/>
              <w:rPr>
                <w:sz w:val="20"/>
                <w:szCs w:val="20"/>
              </w:rPr>
            </w:pPr>
          </w:p>
        </w:tc>
      </w:tr>
      <w:tr w:rsidR="00F02C4F" w:rsidRPr="00EE31E7" w:rsidTr="003C43D8">
        <w:trPr>
          <w:trHeight w:val="253"/>
        </w:trPr>
        <w:tc>
          <w:tcPr>
            <w:tcW w:w="503" w:type="dxa"/>
          </w:tcPr>
          <w:p w:rsidR="00F02C4F" w:rsidRPr="00EE31E7" w:rsidRDefault="00F02C4F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F02C4F" w:rsidRPr="00540257" w:rsidRDefault="00F02C4F" w:rsidP="00F02C4F">
            <w:pPr>
              <w:suppressAutoHyphens/>
            </w:pPr>
            <w:r>
              <w:rPr>
                <w:sz w:val="20"/>
              </w:rPr>
              <w:t xml:space="preserve">Капитальные вложения в </w:t>
            </w:r>
            <w:r>
              <w:rPr>
                <w:sz w:val="20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851" w:type="dxa"/>
          </w:tcPr>
          <w:p w:rsidR="00F02C4F" w:rsidRPr="00540257" w:rsidRDefault="00F02C4F" w:rsidP="00F67B61">
            <w:r>
              <w:rPr>
                <w:sz w:val="20"/>
              </w:rPr>
              <w:lastRenderedPageBreak/>
              <w:t>05</w:t>
            </w:r>
          </w:p>
        </w:tc>
        <w:tc>
          <w:tcPr>
            <w:tcW w:w="567" w:type="dxa"/>
          </w:tcPr>
          <w:p w:rsidR="00F02C4F" w:rsidRPr="00540257" w:rsidRDefault="00F02C4F" w:rsidP="00F67B61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F02C4F" w:rsidRPr="00540257" w:rsidRDefault="00F02C4F" w:rsidP="00F02C4F">
            <w:r>
              <w:rPr>
                <w:sz w:val="20"/>
              </w:rPr>
              <w:t>021F367484</w:t>
            </w:r>
          </w:p>
        </w:tc>
        <w:tc>
          <w:tcPr>
            <w:tcW w:w="851" w:type="dxa"/>
          </w:tcPr>
          <w:p w:rsidR="00F02C4F" w:rsidRPr="00540257" w:rsidRDefault="00F02C4F" w:rsidP="00F02C4F">
            <w:r>
              <w:rPr>
                <w:sz w:val="20"/>
              </w:rPr>
              <w:t>400</w:t>
            </w:r>
          </w:p>
        </w:tc>
        <w:tc>
          <w:tcPr>
            <w:tcW w:w="1276" w:type="dxa"/>
          </w:tcPr>
          <w:p w:rsidR="00F02C4F" w:rsidRDefault="000E04C0">
            <w:r>
              <w:rPr>
                <w:rFonts w:eastAsia="Calibri" w:cs="Calibri"/>
                <w:color w:val="auto"/>
                <w:sz w:val="20"/>
                <w:szCs w:val="20"/>
              </w:rPr>
              <w:t xml:space="preserve"> 39,61785</w:t>
            </w:r>
          </w:p>
        </w:tc>
        <w:tc>
          <w:tcPr>
            <w:tcW w:w="1275" w:type="dxa"/>
          </w:tcPr>
          <w:p w:rsidR="00F02C4F" w:rsidRPr="0030727A" w:rsidRDefault="00F02C4F" w:rsidP="00F02C4F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30727A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F02C4F" w:rsidRPr="0030727A" w:rsidRDefault="00F02C4F" w:rsidP="00F02C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02C4F" w:rsidRPr="00EE31E7" w:rsidTr="003C43D8">
        <w:trPr>
          <w:trHeight w:val="253"/>
        </w:trPr>
        <w:tc>
          <w:tcPr>
            <w:tcW w:w="503" w:type="dxa"/>
          </w:tcPr>
          <w:p w:rsidR="00F02C4F" w:rsidRPr="00EE31E7" w:rsidRDefault="00F02C4F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F02C4F" w:rsidRPr="00540257" w:rsidRDefault="00F02C4F" w:rsidP="00F02C4F">
            <w:pPr>
              <w:suppressAutoHyphens/>
            </w:pPr>
            <w:r>
              <w:rPr>
                <w:sz w:val="20"/>
              </w:rPr>
              <w:t>Бюджетные инвестиции</w:t>
            </w:r>
          </w:p>
        </w:tc>
        <w:tc>
          <w:tcPr>
            <w:tcW w:w="851" w:type="dxa"/>
          </w:tcPr>
          <w:p w:rsidR="00F02C4F" w:rsidRPr="00540257" w:rsidRDefault="00F02C4F" w:rsidP="00F67B61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F02C4F" w:rsidRPr="00540257" w:rsidRDefault="00F02C4F" w:rsidP="00F67B61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F02C4F" w:rsidRPr="00540257" w:rsidRDefault="00F02C4F" w:rsidP="00F02C4F">
            <w:r>
              <w:rPr>
                <w:sz w:val="20"/>
              </w:rPr>
              <w:t>021F367484</w:t>
            </w:r>
          </w:p>
        </w:tc>
        <w:tc>
          <w:tcPr>
            <w:tcW w:w="851" w:type="dxa"/>
          </w:tcPr>
          <w:p w:rsidR="00F02C4F" w:rsidRPr="00540257" w:rsidRDefault="00F02C4F" w:rsidP="00F02C4F">
            <w:r>
              <w:rPr>
                <w:sz w:val="20"/>
              </w:rPr>
              <w:t>410</w:t>
            </w:r>
          </w:p>
        </w:tc>
        <w:tc>
          <w:tcPr>
            <w:tcW w:w="1276" w:type="dxa"/>
          </w:tcPr>
          <w:p w:rsidR="00F02C4F" w:rsidRDefault="000E04C0">
            <w:r>
              <w:rPr>
                <w:rFonts w:eastAsia="Calibri" w:cs="Calibri"/>
                <w:color w:val="auto"/>
                <w:sz w:val="20"/>
                <w:szCs w:val="20"/>
              </w:rPr>
              <w:t>39,61785</w:t>
            </w:r>
          </w:p>
        </w:tc>
        <w:tc>
          <w:tcPr>
            <w:tcW w:w="1275" w:type="dxa"/>
          </w:tcPr>
          <w:p w:rsidR="00F02C4F" w:rsidRPr="0030727A" w:rsidRDefault="00F02C4F" w:rsidP="00F02C4F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30727A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F02C4F" w:rsidRPr="0030727A" w:rsidRDefault="00F02C4F" w:rsidP="00F02C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E04C0" w:rsidRPr="00EE31E7" w:rsidTr="003C43D8">
        <w:trPr>
          <w:trHeight w:val="253"/>
        </w:trPr>
        <w:tc>
          <w:tcPr>
            <w:tcW w:w="503" w:type="dxa"/>
          </w:tcPr>
          <w:p w:rsidR="000E04C0" w:rsidRPr="00EE31E7" w:rsidRDefault="000E04C0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0E04C0" w:rsidRPr="003701AE" w:rsidRDefault="000E04C0" w:rsidP="001603B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0E04C0" w:rsidRPr="00540257" w:rsidRDefault="000E04C0" w:rsidP="001603B3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0E04C0" w:rsidRPr="00540257" w:rsidRDefault="000E04C0" w:rsidP="001603B3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E04C0" w:rsidRPr="00540257" w:rsidRDefault="000E04C0" w:rsidP="001603B3">
            <w:r>
              <w:rPr>
                <w:sz w:val="20"/>
              </w:rPr>
              <w:t>021F367484</w:t>
            </w:r>
          </w:p>
        </w:tc>
        <w:tc>
          <w:tcPr>
            <w:tcW w:w="851" w:type="dxa"/>
          </w:tcPr>
          <w:p w:rsidR="000E04C0" w:rsidRDefault="000E04C0" w:rsidP="00F02C4F">
            <w:pPr>
              <w:rPr>
                <w:sz w:val="20"/>
              </w:rPr>
            </w:pPr>
            <w:r>
              <w:rPr>
                <w:sz w:val="20"/>
              </w:rPr>
              <w:t>800</w:t>
            </w:r>
          </w:p>
        </w:tc>
        <w:tc>
          <w:tcPr>
            <w:tcW w:w="1276" w:type="dxa"/>
          </w:tcPr>
          <w:p w:rsidR="000E04C0" w:rsidRPr="00CA3D13" w:rsidRDefault="000E04C0">
            <w:pPr>
              <w:rPr>
                <w:rFonts w:eastAsia="Calibri" w:cs="Calibri"/>
                <w:color w:val="auto"/>
                <w:sz w:val="20"/>
                <w:szCs w:val="20"/>
              </w:rPr>
            </w:pPr>
            <w:r>
              <w:rPr>
                <w:rFonts w:eastAsia="Calibri" w:cs="Calibri"/>
                <w:color w:val="auto"/>
                <w:sz w:val="20"/>
                <w:szCs w:val="20"/>
              </w:rPr>
              <w:t>35,80807</w:t>
            </w:r>
          </w:p>
        </w:tc>
        <w:tc>
          <w:tcPr>
            <w:tcW w:w="1275" w:type="dxa"/>
          </w:tcPr>
          <w:p w:rsidR="000E04C0" w:rsidRPr="0030727A" w:rsidRDefault="000E04C0" w:rsidP="00F02C4F">
            <w:pPr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4C0" w:rsidRDefault="000E04C0" w:rsidP="00F02C4F">
            <w:pPr>
              <w:jc w:val="center"/>
              <w:rPr>
                <w:sz w:val="20"/>
                <w:szCs w:val="20"/>
              </w:rPr>
            </w:pPr>
          </w:p>
        </w:tc>
      </w:tr>
      <w:tr w:rsidR="000E04C0" w:rsidRPr="00EE31E7" w:rsidTr="003C43D8">
        <w:trPr>
          <w:trHeight w:val="253"/>
        </w:trPr>
        <w:tc>
          <w:tcPr>
            <w:tcW w:w="503" w:type="dxa"/>
          </w:tcPr>
          <w:p w:rsidR="000E04C0" w:rsidRPr="00EE31E7" w:rsidRDefault="000E04C0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0E04C0" w:rsidRPr="003701AE" w:rsidRDefault="000E04C0" w:rsidP="001603B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0E04C0" w:rsidRPr="00540257" w:rsidRDefault="000E04C0" w:rsidP="001603B3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0E04C0" w:rsidRPr="00540257" w:rsidRDefault="000E04C0" w:rsidP="001603B3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E04C0" w:rsidRPr="00540257" w:rsidRDefault="000E04C0" w:rsidP="001603B3">
            <w:r>
              <w:rPr>
                <w:sz w:val="20"/>
              </w:rPr>
              <w:t>021F367484</w:t>
            </w:r>
          </w:p>
        </w:tc>
        <w:tc>
          <w:tcPr>
            <w:tcW w:w="851" w:type="dxa"/>
          </w:tcPr>
          <w:p w:rsidR="000E04C0" w:rsidRDefault="000E04C0" w:rsidP="00F02C4F">
            <w:pPr>
              <w:rPr>
                <w:sz w:val="20"/>
              </w:rPr>
            </w:pPr>
            <w:r>
              <w:rPr>
                <w:sz w:val="20"/>
              </w:rPr>
              <w:t>850</w:t>
            </w:r>
          </w:p>
        </w:tc>
        <w:tc>
          <w:tcPr>
            <w:tcW w:w="1276" w:type="dxa"/>
          </w:tcPr>
          <w:p w:rsidR="000E04C0" w:rsidRPr="00CA3D13" w:rsidRDefault="000E04C0">
            <w:pPr>
              <w:rPr>
                <w:rFonts w:eastAsia="Calibri" w:cs="Calibri"/>
                <w:color w:val="auto"/>
                <w:sz w:val="20"/>
                <w:szCs w:val="20"/>
              </w:rPr>
            </w:pPr>
            <w:r>
              <w:rPr>
                <w:rFonts w:eastAsia="Calibri" w:cs="Calibri"/>
                <w:color w:val="auto"/>
                <w:sz w:val="20"/>
                <w:szCs w:val="20"/>
              </w:rPr>
              <w:t>35,80807</w:t>
            </w:r>
          </w:p>
        </w:tc>
        <w:tc>
          <w:tcPr>
            <w:tcW w:w="1275" w:type="dxa"/>
          </w:tcPr>
          <w:p w:rsidR="000E04C0" w:rsidRPr="0030727A" w:rsidRDefault="000E04C0" w:rsidP="00F02C4F">
            <w:pPr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4C0" w:rsidRDefault="000E04C0" w:rsidP="00F02C4F">
            <w:pPr>
              <w:jc w:val="center"/>
              <w:rPr>
                <w:sz w:val="20"/>
                <w:szCs w:val="20"/>
              </w:rPr>
            </w:pPr>
          </w:p>
        </w:tc>
      </w:tr>
      <w:tr w:rsidR="00F02C4F" w:rsidRPr="00EE31E7" w:rsidTr="003C43D8">
        <w:trPr>
          <w:trHeight w:val="253"/>
        </w:trPr>
        <w:tc>
          <w:tcPr>
            <w:tcW w:w="503" w:type="dxa"/>
          </w:tcPr>
          <w:p w:rsidR="00F02C4F" w:rsidRPr="00EE31E7" w:rsidRDefault="00F02C4F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F02C4F" w:rsidRDefault="00F02C4F" w:rsidP="00F02C4F">
            <w:pPr>
              <w:suppressAutoHyphens/>
              <w:rPr>
                <w:sz w:val="20"/>
              </w:rPr>
            </w:pPr>
            <w:r>
              <w:rPr>
                <w:sz w:val="20"/>
              </w:rPr>
              <w:t>Субсидии бюджетам городских поселений на обеспечение мероприятий по переселению граждан из аварийного жилищного фонда</w:t>
            </w:r>
          </w:p>
        </w:tc>
        <w:tc>
          <w:tcPr>
            <w:tcW w:w="851" w:type="dxa"/>
          </w:tcPr>
          <w:p w:rsidR="00F02C4F" w:rsidRPr="00540257" w:rsidRDefault="00F02C4F" w:rsidP="00F67B61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F02C4F" w:rsidRPr="00540257" w:rsidRDefault="00F02C4F" w:rsidP="00F67B61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F02C4F" w:rsidRPr="001D40BC" w:rsidRDefault="00F02C4F" w:rsidP="001D40BC">
            <w:pPr>
              <w:rPr>
                <w:lang w:val="en-US"/>
              </w:rPr>
            </w:pPr>
            <w:r>
              <w:rPr>
                <w:sz w:val="20"/>
              </w:rPr>
              <w:t>021F36748</w:t>
            </w:r>
            <w:r w:rsidR="001D40BC">
              <w:rPr>
                <w:sz w:val="20"/>
                <w:lang w:val="en-US"/>
              </w:rPr>
              <w:t>S</w:t>
            </w:r>
          </w:p>
        </w:tc>
        <w:tc>
          <w:tcPr>
            <w:tcW w:w="851" w:type="dxa"/>
          </w:tcPr>
          <w:p w:rsidR="00F02C4F" w:rsidRPr="001D40BC" w:rsidRDefault="00F02C4F" w:rsidP="00F02C4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F02C4F" w:rsidRPr="001D40BC" w:rsidRDefault="001D40BC" w:rsidP="00F02C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959,08220</w:t>
            </w:r>
          </w:p>
          <w:p w:rsidR="001D40BC" w:rsidRPr="001D40BC" w:rsidRDefault="001D40BC" w:rsidP="00F02C4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F02C4F" w:rsidRPr="001D40BC" w:rsidRDefault="00F02C4F" w:rsidP="00F02C4F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F02C4F" w:rsidRPr="001D40BC" w:rsidRDefault="00F02C4F" w:rsidP="00F02C4F">
            <w:pPr>
              <w:jc w:val="center"/>
              <w:rPr>
                <w:sz w:val="20"/>
                <w:szCs w:val="20"/>
              </w:rPr>
            </w:pPr>
            <w:r w:rsidRPr="001D40BC">
              <w:rPr>
                <w:sz w:val="20"/>
                <w:szCs w:val="20"/>
              </w:rPr>
              <w:t>0</w:t>
            </w:r>
          </w:p>
        </w:tc>
      </w:tr>
      <w:tr w:rsidR="00F02C4F" w:rsidRPr="00EE31E7" w:rsidTr="003C43D8">
        <w:trPr>
          <w:trHeight w:val="253"/>
        </w:trPr>
        <w:tc>
          <w:tcPr>
            <w:tcW w:w="503" w:type="dxa"/>
          </w:tcPr>
          <w:p w:rsidR="00F02C4F" w:rsidRPr="00EE31E7" w:rsidRDefault="00F02C4F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F02C4F" w:rsidRPr="00540257" w:rsidRDefault="00F02C4F" w:rsidP="00F02C4F">
            <w:pPr>
              <w:suppressAutoHyphens/>
            </w:pPr>
            <w:r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</w:tcPr>
          <w:p w:rsidR="00F02C4F" w:rsidRPr="00540257" w:rsidRDefault="00F02C4F" w:rsidP="00F67B61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F02C4F" w:rsidRPr="00540257" w:rsidRDefault="00F02C4F" w:rsidP="00F67B61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F02C4F" w:rsidRPr="001D40BC" w:rsidRDefault="00F02C4F" w:rsidP="001D40BC">
            <w:pPr>
              <w:rPr>
                <w:lang w:val="en-US"/>
              </w:rPr>
            </w:pPr>
            <w:r>
              <w:rPr>
                <w:sz w:val="20"/>
              </w:rPr>
              <w:t>021F36748</w:t>
            </w:r>
            <w:r w:rsidR="001D40BC">
              <w:rPr>
                <w:sz w:val="20"/>
                <w:lang w:val="en-US"/>
              </w:rPr>
              <w:t>S</w:t>
            </w:r>
          </w:p>
        </w:tc>
        <w:tc>
          <w:tcPr>
            <w:tcW w:w="851" w:type="dxa"/>
          </w:tcPr>
          <w:p w:rsidR="00F02C4F" w:rsidRPr="001D40BC" w:rsidRDefault="00F02C4F" w:rsidP="00F02C4F">
            <w:pPr>
              <w:rPr>
                <w:sz w:val="20"/>
                <w:szCs w:val="20"/>
              </w:rPr>
            </w:pPr>
            <w:r w:rsidRPr="001D40BC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</w:tcPr>
          <w:p w:rsidR="00F02C4F" w:rsidRPr="001D40BC" w:rsidRDefault="001D40BC" w:rsidP="00F02C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959,08220</w:t>
            </w:r>
          </w:p>
        </w:tc>
        <w:tc>
          <w:tcPr>
            <w:tcW w:w="1275" w:type="dxa"/>
          </w:tcPr>
          <w:p w:rsidR="00F02C4F" w:rsidRPr="001D40BC" w:rsidRDefault="00F02C4F" w:rsidP="00F02C4F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F02C4F" w:rsidRPr="001D40BC" w:rsidRDefault="00F02C4F" w:rsidP="00F02C4F">
            <w:pPr>
              <w:jc w:val="center"/>
              <w:rPr>
                <w:sz w:val="20"/>
                <w:szCs w:val="20"/>
              </w:rPr>
            </w:pPr>
            <w:r w:rsidRPr="001D40BC">
              <w:rPr>
                <w:sz w:val="20"/>
                <w:szCs w:val="20"/>
              </w:rPr>
              <w:t>0</w:t>
            </w:r>
          </w:p>
        </w:tc>
      </w:tr>
      <w:tr w:rsidR="00F02C4F" w:rsidRPr="00EE31E7" w:rsidTr="003C43D8">
        <w:trPr>
          <w:trHeight w:val="253"/>
        </w:trPr>
        <w:tc>
          <w:tcPr>
            <w:tcW w:w="503" w:type="dxa"/>
          </w:tcPr>
          <w:p w:rsidR="00F02C4F" w:rsidRPr="00EE31E7" w:rsidRDefault="00F02C4F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F02C4F" w:rsidRPr="00540257" w:rsidRDefault="00F02C4F" w:rsidP="00F02C4F">
            <w:pPr>
              <w:suppressAutoHyphens/>
            </w:pPr>
            <w:r>
              <w:rPr>
                <w:sz w:val="20"/>
              </w:rPr>
              <w:t>Бюджетные инвестиции</w:t>
            </w:r>
          </w:p>
        </w:tc>
        <w:tc>
          <w:tcPr>
            <w:tcW w:w="851" w:type="dxa"/>
          </w:tcPr>
          <w:p w:rsidR="00F02C4F" w:rsidRPr="00540257" w:rsidRDefault="00F02C4F" w:rsidP="00F67B61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F02C4F" w:rsidRPr="00540257" w:rsidRDefault="00F02C4F" w:rsidP="00F67B61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F02C4F" w:rsidRPr="001D40BC" w:rsidRDefault="00F02C4F" w:rsidP="001D40BC">
            <w:pPr>
              <w:rPr>
                <w:lang w:val="en-US"/>
              </w:rPr>
            </w:pPr>
            <w:r>
              <w:rPr>
                <w:sz w:val="20"/>
              </w:rPr>
              <w:t>021F36748</w:t>
            </w:r>
            <w:r w:rsidR="001D40BC">
              <w:rPr>
                <w:sz w:val="20"/>
                <w:lang w:val="en-US"/>
              </w:rPr>
              <w:t>S</w:t>
            </w:r>
          </w:p>
        </w:tc>
        <w:tc>
          <w:tcPr>
            <w:tcW w:w="851" w:type="dxa"/>
          </w:tcPr>
          <w:p w:rsidR="00F02C4F" w:rsidRPr="001D40BC" w:rsidRDefault="00F02C4F" w:rsidP="00F02C4F">
            <w:pPr>
              <w:rPr>
                <w:sz w:val="20"/>
                <w:szCs w:val="20"/>
              </w:rPr>
            </w:pPr>
            <w:r w:rsidRPr="001D40BC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</w:tcPr>
          <w:p w:rsidR="00F02C4F" w:rsidRPr="001D40BC" w:rsidRDefault="001D40BC" w:rsidP="00F02C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959,08220</w:t>
            </w:r>
          </w:p>
        </w:tc>
        <w:tc>
          <w:tcPr>
            <w:tcW w:w="1275" w:type="dxa"/>
          </w:tcPr>
          <w:p w:rsidR="00F02C4F" w:rsidRPr="001D40BC" w:rsidRDefault="00F02C4F" w:rsidP="00F02C4F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F02C4F" w:rsidRPr="001D40BC" w:rsidRDefault="00F02C4F" w:rsidP="00F02C4F">
            <w:pPr>
              <w:jc w:val="center"/>
              <w:rPr>
                <w:sz w:val="20"/>
                <w:szCs w:val="20"/>
              </w:rPr>
            </w:pPr>
            <w:r w:rsidRPr="001D40BC">
              <w:rPr>
                <w:sz w:val="20"/>
                <w:szCs w:val="20"/>
              </w:rPr>
              <w:t>0</w:t>
            </w:r>
          </w:p>
        </w:tc>
      </w:tr>
      <w:tr w:rsidR="001D40BC" w:rsidRPr="00EE31E7" w:rsidTr="003C43D8">
        <w:trPr>
          <w:trHeight w:val="253"/>
        </w:trPr>
        <w:tc>
          <w:tcPr>
            <w:tcW w:w="503" w:type="dxa"/>
          </w:tcPr>
          <w:p w:rsidR="001D40BC" w:rsidRPr="00EE31E7" w:rsidRDefault="001D40BC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1D40BC" w:rsidRPr="00540257" w:rsidRDefault="001D40BC" w:rsidP="001D40BC">
            <w:pPr>
              <w:suppressAutoHyphens/>
            </w:pPr>
            <w:r>
              <w:rPr>
                <w:sz w:val="20"/>
              </w:rPr>
              <w:t>Основное мероприятие «Обеспечение жильем населения г.Белинского»</w:t>
            </w:r>
          </w:p>
        </w:tc>
        <w:tc>
          <w:tcPr>
            <w:tcW w:w="851" w:type="dxa"/>
          </w:tcPr>
          <w:p w:rsidR="001D40BC" w:rsidRPr="00540257" w:rsidRDefault="001D40BC" w:rsidP="00F67B61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1D40BC" w:rsidRPr="00540257" w:rsidRDefault="001D40BC" w:rsidP="00F67B61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1D40BC" w:rsidRPr="00540257" w:rsidRDefault="001D40BC" w:rsidP="001D40BC">
            <w:r>
              <w:rPr>
                <w:sz w:val="20"/>
              </w:rPr>
              <w:t>02 1 04 00000</w:t>
            </w:r>
          </w:p>
        </w:tc>
        <w:tc>
          <w:tcPr>
            <w:tcW w:w="851" w:type="dxa"/>
          </w:tcPr>
          <w:p w:rsidR="001D40BC" w:rsidRPr="001D40BC" w:rsidRDefault="001D40BC" w:rsidP="001D40BC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1D40BC" w:rsidRPr="001D40BC" w:rsidRDefault="001D40BC" w:rsidP="001D40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  <w:tc>
          <w:tcPr>
            <w:tcW w:w="1275" w:type="dxa"/>
          </w:tcPr>
          <w:p w:rsidR="001D40BC" w:rsidRPr="001D40BC" w:rsidRDefault="001D40BC" w:rsidP="001D40BC">
            <w:pPr>
              <w:jc w:val="center"/>
              <w:rPr>
                <w:rFonts w:eastAsia="Calibri"/>
                <w:sz w:val="20"/>
                <w:szCs w:val="20"/>
              </w:rPr>
            </w:pPr>
            <w:r w:rsidRPr="001D40BC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D40BC" w:rsidRPr="001D40BC" w:rsidRDefault="001D40BC" w:rsidP="001D40BC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1D40BC" w:rsidRPr="00EE31E7" w:rsidTr="003C43D8">
        <w:trPr>
          <w:trHeight w:val="253"/>
        </w:trPr>
        <w:tc>
          <w:tcPr>
            <w:tcW w:w="503" w:type="dxa"/>
          </w:tcPr>
          <w:p w:rsidR="001D40BC" w:rsidRPr="00EE31E7" w:rsidRDefault="001D40BC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1D40BC" w:rsidRPr="00540257" w:rsidRDefault="001D40BC" w:rsidP="001D40BC">
            <w:pPr>
              <w:suppressAutoHyphens/>
            </w:pPr>
            <w:r>
              <w:rPr>
                <w:sz w:val="20"/>
              </w:rPr>
              <w:t>Расходы на проведение мероприятий в области жилищного хозяйства</w:t>
            </w:r>
          </w:p>
        </w:tc>
        <w:tc>
          <w:tcPr>
            <w:tcW w:w="851" w:type="dxa"/>
          </w:tcPr>
          <w:p w:rsidR="001D40BC" w:rsidRPr="00540257" w:rsidRDefault="001D40BC" w:rsidP="00F67B61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1D40BC" w:rsidRPr="00540257" w:rsidRDefault="001D40BC" w:rsidP="00F67B61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1D40BC" w:rsidRPr="00540257" w:rsidRDefault="001D40BC" w:rsidP="001D40BC">
            <w:r>
              <w:rPr>
                <w:sz w:val="20"/>
              </w:rPr>
              <w:t>02 1 0421200</w:t>
            </w:r>
          </w:p>
        </w:tc>
        <w:tc>
          <w:tcPr>
            <w:tcW w:w="851" w:type="dxa"/>
          </w:tcPr>
          <w:p w:rsidR="001D40BC" w:rsidRPr="001D40BC" w:rsidRDefault="001D40BC" w:rsidP="001D40BC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1D40BC" w:rsidRPr="001D40BC" w:rsidRDefault="001D40BC" w:rsidP="001D40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  <w:tc>
          <w:tcPr>
            <w:tcW w:w="1275" w:type="dxa"/>
          </w:tcPr>
          <w:p w:rsidR="001D40BC" w:rsidRPr="001D40BC" w:rsidRDefault="001D40BC" w:rsidP="001D40BC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D40BC" w:rsidRPr="001D40BC" w:rsidRDefault="001D40BC" w:rsidP="001D40BC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1D40BC" w:rsidRPr="00EE31E7" w:rsidTr="003C43D8">
        <w:trPr>
          <w:trHeight w:val="253"/>
        </w:trPr>
        <w:tc>
          <w:tcPr>
            <w:tcW w:w="503" w:type="dxa"/>
          </w:tcPr>
          <w:p w:rsidR="001D40BC" w:rsidRPr="00EE31E7" w:rsidRDefault="001D40BC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1D40BC" w:rsidRPr="00540257" w:rsidRDefault="001D40BC" w:rsidP="001D40BC">
            <w:r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D40BC" w:rsidRPr="00540257" w:rsidRDefault="001D40BC" w:rsidP="00F67B61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1D40BC" w:rsidRPr="00540257" w:rsidRDefault="001D40BC" w:rsidP="00F67B61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1D40BC" w:rsidRPr="00540257" w:rsidRDefault="001D40BC" w:rsidP="001D40BC">
            <w:r>
              <w:rPr>
                <w:sz w:val="20"/>
              </w:rPr>
              <w:t>02 1 0421200</w:t>
            </w:r>
          </w:p>
        </w:tc>
        <w:tc>
          <w:tcPr>
            <w:tcW w:w="851" w:type="dxa"/>
          </w:tcPr>
          <w:p w:rsidR="001D40BC" w:rsidRPr="001D40BC" w:rsidRDefault="001D40BC" w:rsidP="001D40BC">
            <w:pPr>
              <w:rPr>
                <w:sz w:val="20"/>
                <w:szCs w:val="20"/>
              </w:rPr>
            </w:pPr>
            <w:r w:rsidRPr="001D40BC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1D40BC" w:rsidRPr="001D40BC" w:rsidRDefault="001D40BC" w:rsidP="001D40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</w:t>
            </w:r>
          </w:p>
        </w:tc>
        <w:tc>
          <w:tcPr>
            <w:tcW w:w="1275" w:type="dxa"/>
          </w:tcPr>
          <w:p w:rsidR="001D40BC" w:rsidRPr="001D40BC" w:rsidRDefault="001D40BC" w:rsidP="001D40BC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D40BC" w:rsidRPr="001D40BC" w:rsidRDefault="001D40BC" w:rsidP="001D40BC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1D40BC" w:rsidRPr="00EE31E7" w:rsidTr="003C43D8">
        <w:trPr>
          <w:trHeight w:val="253"/>
        </w:trPr>
        <w:tc>
          <w:tcPr>
            <w:tcW w:w="503" w:type="dxa"/>
          </w:tcPr>
          <w:p w:rsidR="001D40BC" w:rsidRPr="00EE31E7" w:rsidRDefault="001D40BC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1D40BC" w:rsidRPr="00540257" w:rsidRDefault="001D40BC" w:rsidP="001D40BC">
            <w:r>
              <w:rPr>
                <w:sz w:val="20"/>
              </w:rPr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D40BC" w:rsidRPr="00540257" w:rsidRDefault="001D40BC" w:rsidP="00F67B61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1D40BC" w:rsidRPr="00540257" w:rsidRDefault="001D40BC" w:rsidP="00F67B61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1D40BC" w:rsidRPr="00540257" w:rsidRDefault="001D40BC" w:rsidP="001D40BC">
            <w:r>
              <w:rPr>
                <w:sz w:val="20"/>
              </w:rPr>
              <w:t>02 1 0421200</w:t>
            </w:r>
          </w:p>
        </w:tc>
        <w:tc>
          <w:tcPr>
            <w:tcW w:w="851" w:type="dxa"/>
          </w:tcPr>
          <w:p w:rsidR="001D40BC" w:rsidRPr="001D40BC" w:rsidRDefault="001D40BC" w:rsidP="001D40BC">
            <w:pPr>
              <w:rPr>
                <w:sz w:val="20"/>
                <w:szCs w:val="20"/>
              </w:rPr>
            </w:pPr>
            <w:r w:rsidRPr="001D40BC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1D40BC" w:rsidRPr="001D40BC" w:rsidRDefault="001D40BC" w:rsidP="001D40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</w:t>
            </w:r>
          </w:p>
        </w:tc>
        <w:tc>
          <w:tcPr>
            <w:tcW w:w="1275" w:type="dxa"/>
          </w:tcPr>
          <w:p w:rsidR="001D40BC" w:rsidRPr="001D40BC" w:rsidRDefault="001D40BC" w:rsidP="001D40BC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D40BC" w:rsidRPr="001D40BC" w:rsidRDefault="001D40BC" w:rsidP="001D40BC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1D40BC" w:rsidRPr="00EE31E7" w:rsidTr="003C43D8">
        <w:trPr>
          <w:trHeight w:val="253"/>
        </w:trPr>
        <w:tc>
          <w:tcPr>
            <w:tcW w:w="503" w:type="dxa"/>
          </w:tcPr>
          <w:p w:rsidR="001D40BC" w:rsidRPr="00EE31E7" w:rsidRDefault="001D40BC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1D40BC" w:rsidRPr="00540257" w:rsidRDefault="001D40BC" w:rsidP="001D40BC">
            <w:pPr>
              <w:suppressAutoHyphens/>
            </w:pPr>
            <w:r>
              <w:rPr>
                <w:sz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D40BC" w:rsidRPr="00540257" w:rsidRDefault="001D40BC" w:rsidP="00F67B61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1D40BC" w:rsidRPr="00540257" w:rsidRDefault="001D40BC" w:rsidP="00F67B61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1D40BC" w:rsidRPr="00540257" w:rsidRDefault="001D40BC" w:rsidP="001D40BC">
            <w:r>
              <w:rPr>
                <w:sz w:val="20"/>
              </w:rPr>
              <w:t>02 1 04 21200</w:t>
            </w:r>
          </w:p>
        </w:tc>
        <w:tc>
          <w:tcPr>
            <w:tcW w:w="851" w:type="dxa"/>
          </w:tcPr>
          <w:p w:rsidR="001D40BC" w:rsidRPr="001D40BC" w:rsidRDefault="001D40BC" w:rsidP="001D40BC">
            <w:pPr>
              <w:rPr>
                <w:sz w:val="20"/>
                <w:szCs w:val="20"/>
              </w:rPr>
            </w:pPr>
            <w:r w:rsidRPr="001D40BC">
              <w:rPr>
                <w:sz w:val="20"/>
                <w:szCs w:val="20"/>
              </w:rPr>
              <w:t>800</w:t>
            </w:r>
          </w:p>
          <w:p w:rsidR="001D40BC" w:rsidRPr="001D40BC" w:rsidRDefault="001D40BC" w:rsidP="001D40B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D40BC" w:rsidRPr="001D40BC" w:rsidRDefault="001D40BC" w:rsidP="001D40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</w:tcPr>
          <w:p w:rsidR="001D40BC" w:rsidRPr="001D40BC" w:rsidRDefault="001D40BC" w:rsidP="001D40BC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D40BC" w:rsidRPr="001D40BC" w:rsidRDefault="001D40BC" w:rsidP="001D40BC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1D40BC" w:rsidRPr="00EE31E7" w:rsidTr="003C43D8">
        <w:trPr>
          <w:trHeight w:val="253"/>
        </w:trPr>
        <w:tc>
          <w:tcPr>
            <w:tcW w:w="503" w:type="dxa"/>
          </w:tcPr>
          <w:p w:rsidR="001D40BC" w:rsidRPr="00EE31E7" w:rsidRDefault="001D40BC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1D40BC" w:rsidRPr="00540257" w:rsidRDefault="001D40BC" w:rsidP="001D40BC">
            <w:pPr>
              <w:suppressAutoHyphens/>
            </w:pPr>
            <w:r>
              <w:rPr>
                <w:sz w:val="20"/>
              </w:rPr>
              <w:t>Исполнение судебных актов</w:t>
            </w:r>
          </w:p>
        </w:tc>
        <w:tc>
          <w:tcPr>
            <w:tcW w:w="851" w:type="dxa"/>
          </w:tcPr>
          <w:p w:rsidR="001D40BC" w:rsidRPr="00540257" w:rsidRDefault="001D40BC" w:rsidP="00F67B61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1D40BC" w:rsidRPr="00540257" w:rsidRDefault="001D40BC" w:rsidP="00F67B61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1D40BC" w:rsidRPr="00540257" w:rsidRDefault="001D40BC" w:rsidP="001D40BC">
            <w:r>
              <w:rPr>
                <w:sz w:val="20"/>
              </w:rPr>
              <w:t>02 1 04 21200</w:t>
            </w:r>
          </w:p>
        </w:tc>
        <w:tc>
          <w:tcPr>
            <w:tcW w:w="851" w:type="dxa"/>
          </w:tcPr>
          <w:p w:rsidR="001D40BC" w:rsidRPr="001D40BC" w:rsidRDefault="001D40BC" w:rsidP="001D40BC">
            <w:pPr>
              <w:rPr>
                <w:sz w:val="20"/>
                <w:szCs w:val="20"/>
              </w:rPr>
            </w:pPr>
            <w:r w:rsidRPr="001D40BC">
              <w:rPr>
                <w:sz w:val="20"/>
                <w:szCs w:val="20"/>
              </w:rPr>
              <w:t>830</w:t>
            </w:r>
          </w:p>
        </w:tc>
        <w:tc>
          <w:tcPr>
            <w:tcW w:w="1276" w:type="dxa"/>
          </w:tcPr>
          <w:p w:rsidR="001D40BC" w:rsidRPr="001D40BC" w:rsidRDefault="001D40BC" w:rsidP="001D40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</w:tcPr>
          <w:p w:rsidR="001D40BC" w:rsidRPr="001D40BC" w:rsidRDefault="001D40BC" w:rsidP="001D40BC">
            <w:pPr>
              <w:jc w:val="center"/>
              <w:rPr>
                <w:rFonts w:eastAsia="Calibri"/>
                <w:sz w:val="20"/>
                <w:szCs w:val="20"/>
              </w:rPr>
            </w:pPr>
            <w:r w:rsidRPr="001D40BC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D40BC" w:rsidRPr="001D40BC" w:rsidRDefault="001D40BC" w:rsidP="001D40BC">
            <w:pPr>
              <w:jc w:val="center"/>
              <w:rPr>
                <w:rFonts w:eastAsia="Calibri"/>
                <w:sz w:val="20"/>
                <w:szCs w:val="20"/>
              </w:rPr>
            </w:pPr>
            <w:r w:rsidRPr="001D40BC">
              <w:rPr>
                <w:rFonts w:eastAsia="Calibri"/>
                <w:sz w:val="20"/>
                <w:szCs w:val="20"/>
              </w:rPr>
              <w:t>0</w:t>
            </w:r>
          </w:p>
        </w:tc>
      </w:tr>
      <w:tr w:rsidR="00414BF8" w:rsidRPr="00EE31E7" w:rsidTr="003C43D8">
        <w:trPr>
          <w:trHeight w:val="253"/>
        </w:trPr>
        <w:tc>
          <w:tcPr>
            <w:tcW w:w="503" w:type="dxa"/>
          </w:tcPr>
          <w:p w:rsidR="00414BF8" w:rsidRPr="00EE31E7" w:rsidRDefault="00414BF8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414BF8" w:rsidRPr="00EE31E7" w:rsidRDefault="00414BF8" w:rsidP="00C11DE6">
            <w:pPr>
              <w:suppressAutoHyphens/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</w:tcPr>
          <w:p w:rsidR="00414BF8" w:rsidRPr="007D5BFF" w:rsidRDefault="00414BF8" w:rsidP="00F67B61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7D5BFF">
              <w:rPr>
                <w:b/>
                <w:bCs/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414BF8" w:rsidRPr="007D5BFF" w:rsidRDefault="00414BF8" w:rsidP="00F67B61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7D5BFF">
              <w:rPr>
                <w:b/>
                <w:bCs/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414BF8" w:rsidRPr="007D5BFF" w:rsidRDefault="00414BF8" w:rsidP="00C11DE6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</w:tcPr>
          <w:p w:rsidR="00414BF8" w:rsidRPr="007D5BFF" w:rsidRDefault="00414BF8" w:rsidP="00C11DE6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414BF8" w:rsidRPr="00EF1D05" w:rsidRDefault="006B73A3" w:rsidP="00E90B07">
            <w:pPr>
              <w:rPr>
                <w:b/>
                <w:color w:val="auto"/>
              </w:rPr>
            </w:pPr>
            <w:r>
              <w:rPr>
                <w:b/>
                <w:color w:val="auto"/>
                <w:sz w:val="20"/>
                <w:szCs w:val="20"/>
              </w:rPr>
              <w:t>16855,86195</w:t>
            </w:r>
          </w:p>
        </w:tc>
        <w:tc>
          <w:tcPr>
            <w:tcW w:w="1275" w:type="dxa"/>
          </w:tcPr>
          <w:p w:rsidR="00414BF8" w:rsidRPr="007D5BFF" w:rsidRDefault="00414BF8" w:rsidP="00845B9B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7D5BFF">
              <w:rPr>
                <w:b/>
                <w:color w:val="auto"/>
                <w:sz w:val="20"/>
                <w:szCs w:val="20"/>
              </w:rPr>
              <w:t>31572,0</w:t>
            </w:r>
          </w:p>
        </w:tc>
        <w:tc>
          <w:tcPr>
            <w:tcW w:w="1276" w:type="dxa"/>
          </w:tcPr>
          <w:p w:rsidR="00414BF8" w:rsidRPr="00845B9B" w:rsidRDefault="00414BF8" w:rsidP="00845B9B">
            <w:pPr>
              <w:jc w:val="center"/>
              <w:rPr>
                <w:b/>
                <w:sz w:val="20"/>
                <w:szCs w:val="20"/>
              </w:rPr>
            </w:pPr>
            <w:r w:rsidRPr="00845B9B">
              <w:rPr>
                <w:b/>
                <w:sz w:val="20"/>
                <w:szCs w:val="20"/>
              </w:rPr>
              <w:t>6000,0</w:t>
            </w:r>
          </w:p>
        </w:tc>
      </w:tr>
      <w:tr w:rsidR="00457B8B" w:rsidRPr="00EE31E7" w:rsidTr="003C43D8">
        <w:trPr>
          <w:trHeight w:val="253"/>
        </w:trPr>
        <w:tc>
          <w:tcPr>
            <w:tcW w:w="503" w:type="dxa"/>
          </w:tcPr>
          <w:p w:rsidR="00457B8B" w:rsidRPr="00EE31E7" w:rsidRDefault="00457B8B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457B8B" w:rsidRPr="00EE31E7" w:rsidRDefault="00457B8B" w:rsidP="007B6E1E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Муниципальная программа «Модернизация  и развитие систем коммунальной инфраструктуры Муниципального образования город Белинский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457B8B" w:rsidRPr="007D5BFF" w:rsidRDefault="00457B8B" w:rsidP="00F67B61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457B8B" w:rsidRPr="007D5BFF" w:rsidRDefault="00457B8B" w:rsidP="00F67B61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457B8B" w:rsidRPr="007D5BFF" w:rsidRDefault="00457B8B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02 0 00 00000</w:t>
            </w:r>
          </w:p>
        </w:tc>
        <w:tc>
          <w:tcPr>
            <w:tcW w:w="851" w:type="dxa"/>
          </w:tcPr>
          <w:p w:rsidR="00457B8B" w:rsidRPr="007D5BFF" w:rsidRDefault="00457B8B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457B8B" w:rsidRDefault="006B73A3">
            <w:r>
              <w:rPr>
                <w:color w:val="auto"/>
                <w:sz w:val="20"/>
                <w:szCs w:val="20"/>
              </w:rPr>
              <w:t>16855,86195</w:t>
            </w:r>
          </w:p>
        </w:tc>
        <w:tc>
          <w:tcPr>
            <w:tcW w:w="1275" w:type="dxa"/>
          </w:tcPr>
          <w:p w:rsidR="00457B8B" w:rsidRPr="007D5BFF" w:rsidRDefault="00457B8B" w:rsidP="00845B9B">
            <w:pPr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31572,0</w:t>
            </w:r>
          </w:p>
        </w:tc>
        <w:tc>
          <w:tcPr>
            <w:tcW w:w="1276" w:type="dxa"/>
          </w:tcPr>
          <w:p w:rsidR="00457B8B" w:rsidRPr="00223346" w:rsidRDefault="00457B8B" w:rsidP="00845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6000,0</w:t>
            </w:r>
          </w:p>
        </w:tc>
      </w:tr>
      <w:tr w:rsidR="00457B8B" w:rsidRPr="00EE31E7" w:rsidTr="003C43D8">
        <w:trPr>
          <w:trHeight w:val="253"/>
        </w:trPr>
        <w:tc>
          <w:tcPr>
            <w:tcW w:w="503" w:type="dxa"/>
          </w:tcPr>
          <w:p w:rsidR="00457B8B" w:rsidRPr="00EE31E7" w:rsidRDefault="00457B8B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457B8B" w:rsidRPr="00EE31E7" w:rsidRDefault="00457B8B" w:rsidP="007B6E1E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Подпрограмма «Комплексная программа модернизации и реформирования жилищно-коммунального хозяйства муниципального образования город Белинский Белинского района Пе</w:t>
            </w:r>
            <w:r>
              <w:rPr>
                <w:sz w:val="20"/>
                <w:szCs w:val="20"/>
              </w:rPr>
              <w:t>нзенской области»</w:t>
            </w:r>
          </w:p>
        </w:tc>
        <w:tc>
          <w:tcPr>
            <w:tcW w:w="851" w:type="dxa"/>
          </w:tcPr>
          <w:p w:rsidR="00457B8B" w:rsidRPr="007D5BFF" w:rsidRDefault="00457B8B" w:rsidP="00F67B61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457B8B" w:rsidRPr="007D5BFF" w:rsidRDefault="00457B8B" w:rsidP="00F67B61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457B8B" w:rsidRPr="007D5BFF" w:rsidRDefault="00457B8B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02 1 00 00000</w:t>
            </w:r>
          </w:p>
        </w:tc>
        <w:tc>
          <w:tcPr>
            <w:tcW w:w="851" w:type="dxa"/>
          </w:tcPr>
          <w:p w:rsidR="00457B8B" w:rsidRPr="007D5BFF" w:rsidRDefault="00457B8B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457B8B" w:rsidRDefault="006B73A3">
            <w:r>
              <w:rPr>
                <w:color w:val="auto"/>
                <w:sz w:val="20"/>
                <w:szCs w:val="20"/>
              </w:rPr>
              <w:t>16855,86195</w:t>
            </w:r>
          </w:p>
        </w:tc>
        <w:tc>
          <w:tcPr>
            <w:tcW w:w="1275" w:type="dxa"/>
          </w:tcPr>
          <w:p w:rsidR="00457B8B" w:rsidRPr="007D5BFF" w:rsidRDefault="00457B8B" w:rsidP="00845B9B">
            <w:pPr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31572,0</w:t>
            </w:r>
          </w:p>
        </w:tc>
        <w:tc>
          <w:tcPr>
            <w:tcW w:w="1276" w:type="dxa"/>
          </w:tcPr>
          <w:p w:rsidR="00457B8B" w:rsidRPr="00223346" w:rsidRDefault="00457B8B" w:rsidP="00845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6000,0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EE31E7" w:rsidRDefault="006D4771" w:rsidP="00C11DE6">
            <w:pPr>
              <w:rPr>
                <w:sz w:val="20"/>
                <w:szCs w:val="20"/>
                <w:highlight w:val="yellow"/>
              </w:rPr>
            </w:pPr>
            <w:r w:rsidRPr="00EE31E7">
              <w:rPr>
                <w:sz w:val="20"/>
                <w:szCs w:val="20"/>
              </w:rPr>
              <w:t>Основное мероприятие «Развитие жилищно-коммунального хозяйства»</w:t>
            </w:r>
          </w:p>
        </w:tc>
        <w:tc>
          <w:tcPr>
            <w:tcW w:w="851" w:type="dxa"/>
          </w:tcPr>
          <w:p w:rsidR="006D4771" w:rsidRPr="007D5BFF" w:rsidRDefault="006D4771" w:rsidP="00F67B61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D4771" w:rsidRPr="007D5BFF" w:rsidRDefault="006D4771" w:rsidP="00F67B61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02 1 02 00000</w:t>
            </w:r>
          </w:p>
        </w:tc>
        <w:tc>
          <w:tcPr>
            <w:tcW w:w="851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0C7E98" w:rsidRDefault="006B73A3" w:rsidP="00E90B07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16855,86195</w:t>
            </w:r>
          </w:p>
        </w:tc>
        <w:tc>
          <w:tcPr>
            <w:tcW w:w="1275" w:type="dxa"/>
          </w:tcPr>
          <w:p w:rsidR="006D4771" w:rsidRPr="007D5BFF" w:rsidRDefault="006D4771" w:rsidP="00F0636A">
            <w:pPr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31572,0</w:t>
            </w:r>
          </w:p>
        </w:tc>
        <w:tc>
          <w:tcPr>
            <w:tcW w:w="1276" w:type="dxa"/>
          </w:tcPr>
          <w:p w:rsidR="006D4771" w:rsidRPr="00BB05FC" w:rsidRDefault="006D4771" w:rsidP="00F0636A">
            <w:pPr>
              <w:jc w:val="center"/>
              <w:rPr>
                <w:sz w:val="20"/>
                <w:szCs w:val="20"/>
              </w:rPr>
            </w:pPr>
            <w:r w:rsidRPr="00BB05FC">
              <w:rPr>
                <w:sz w:val="20"/>
                <w:szCs w:val="20"/>
              </w:rPr>
              <w:t>6000,0</w:t>
            </w:r>
          </w:p>
        </w:tc>
      </w:tr>
      <w:tr w:rsidR="000E04C0" w:rsidRPr="00EE31E7" w:rsidTr="003C43D8">
        <w:trPr>
          <w:trHeight w:val="253"/>
        </w:trPr>
        <w:tc>
          <w:tcPr>
            <w:tcW w:w="503" w:type="dxa"/>
          </w:tcPr>
          <w:p w:rsidR="000E04C0" w:rsidRPr="00EE31E7" w:rsidRDefault="000E04C0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0E04C0" w:rsidRPr="007D5BFF" w:rsidRDefault="000E04C0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Расходы на проведение мероприятий в области коммунального хозяйства</w:t>
            </w:r>
          </w:p>
        </w:tc>
        <w:tc>
          <w:tcPr>
            <w:tcW w:w="851" w:type="dxa"/>
          </w:tcPr>
          <w:p w:rsidR="000E04C0" w:rsidRPr="007D5BFF" w:rsidRDefault="000E04C0" w:rsidP="00F67B61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0E04C0" w:rsidRPr="007D5BFF" w:rsidRDefault="000E04C0" w:rsidP="00F67B61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0E04C0" w:rsidRPr="007D5BFF" w:rsidRDefault="000E04C0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02 1 02 20900</w:t>
            </w:r>
          </w:p>
        </w:tc>
        <w:tc>
          <w:tcPr>
            <w:tcW w:w="851" w:type="dxa"/>
          </w:tcPr>
          <w:p w:rsidR="000E04C0" w:rsidRPr="007D5BFF" w:rsidRDefault="000E04C0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4C0" w:rsidRDefault="000E04C0">
            <w:r w:rsidRPr="006C605F">
              <w:rPr>
                <w:color w:val="auto"/>
                <w:sz w:val="20"/>
                <w:szCs w:val="20"/>
              </w:rPr>
              <w:t>1996,28525</w:t>
            </w:r>
          </w:p>
        </w:tc>
        <w:tc>
          <w:tcPr>
            <w:tcW w:w="1275" w:type="dxa"/>
          </w:tcPr>
          <w:p w:rsidR="000E04C0" w:rsidRPr="007D5BFF" w:rsidRDefault="000E04C0" w:rsidP="0006328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0E04C0" w:rsidRPr="007D5BFF" w:rsidRDefault="000E04C0" w:rsidP="00F0636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0E04C0" w:rsidRPr="00EE31E7" w:rsidTr="003C43D8">
        <w:trPr>
          <w:trHeight w:val="253"/>
        </w:trPr>
        <w:tc>
          <w:tcPr>
            <w:tcW w:w="503" w:type="dxa"/>
          </w:tcPr>
          <w:p w:rsidR="000E04C0" w:rsidRPr="00EE31E7" w:rsidRDefault="000E04C0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0E04C0" w:rsidRPr="007D5BFF" w:rsidRDefault="000E04C0" w:rsidP="003D139B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0E04C0" w:rsidRPr="007D5BFF" w:rsidRDefault="000E04C0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0E04C0" w:rsidRPr="007D5BFF" w:rsidRDefault="000E04C0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0E04C0" w:rsidRPr="007D5BFF" w:rsidRDefault="000E04C0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02 1 02 20900</w:t>
            </w:r>
          </w:p>
        </w:tc>
        <w:tc>
          <w:tcPr>
            <w:tcW w:w="851" w:type="dxa"/>
          </w:tcPr>
          <w:p w:rsidR="000E04C0" w:rsidRPr="007D5BFF" w:rsidRDefault="000E04C0" w:rsidP="00905379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 xml:space="preserve">   414</w:t>
            </w:r>
          </w:p>
        </w:tc>
        <w:tc>
          <w:tcPr>
            <w:tcW w:w="1276" w:type="dxa"/>
          </w:tcPr>
          <w:p w:rsidR="000E04C0" w:rsidRDefault="000E04C0">
            <w:r w:rsidRPr="006C605F">
              <w:rPr>
                <w:color w:val="auto"/>
                <w:sz w:val="20"/>
                <w:szCs w:val="20"/>
              </w:rPr>
              <w:t>1996,28525</w:t>
            </w:r>
          </w:p>
        </w:tc>
        <w:tc>
          <w:tcPr>
            <w:tcW w:w="1275" w:type="dxa"/>
          </w:tcPr>
          <w:p w:rsidR="000E04C0" w:rsidRPr="007D5BFF" w:rsidRDefault="000E04C0" w:rsidP="00F0636A">
            <w:pPr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0E04C0" w:rsidRPr="007D5BFF" w:rsidRDefault="000E04C0" w:rsidP="00F0636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7D5BFF" w:rsidRDefault="006D4771" w:rsidP="00A67EE1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02 1 02 20900</w:t>
            </w:r>
          </w:p>
        </w:tc>
        <w:tc>
          <w:tcPr>
            <w:tcW w:w="851" w:type="dxa"/>
          </w:tcPr>
          <w:p w:rsidR="006D4771" w:rsidRPr="007D5BFF" w:rsidRDefault="006D4771" w:rsidP="00EA7C32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414</w:t>
            </w:r>
          </w:p>
        </w:tc>
        <w:tc>
          <w:tcPr>
            <w:tcW w:w="1276" w:type="dxa"/>
          </w:tcPr>
          <w:p w:rsidR="006D4771" w:rsidRPr="007D5BFF" w:rsidRDefault="000E04C0" w:rsidP="00285B10">
            <w:pPr>
              <w:jc w:val="center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1996,28525</w:t>
            </w:r>
          </w:p>
        </w:tc>
        <w:tc>
          <w:tcPr>
            <w:tcW w:w="1275" w:type="dxa"/>
          </w:tcPr>
          <w:p w:rsidR="006D4771" w:rsidRPr="007D5BFF" w:rsidRDefault="006D4771" w:rsidP="00EA7C32">
            <w:pPr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6D4771" w:rsidRPr="007D5BFF" w:rsidRDefault="006D4771" w:rsidP="00F0636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0E04C0" w:rsidRPr="00EE31E7" w:rsidTr="003C43D8">
        <w:trPr>
          <w:trHeight w:val="253"/>
        </w:trPr>
        <w:tc>
          <w:tcPr>
            <w:tcW w:w="503" w:type="dxa"/>
          </w:tcPr>
          <w:p w:rsidR="000E04C0" w:rsidRPr="00EE31E7" w:rsidRDefault="000E04C0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0E04C0" w:rsidRPr="007D5BFF" w:rsidRDefault="000E04C0" w:rsidP="00905379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 xml:space="preserve">Расходы на проведение мероприятий в области </w:t>
            </w:r>
            <w:r w:rsidRPr="007D5BFF">
              <w:rPr>
                <w:color w:val="auto"/>
                <w:sz w:val="20"/>
                <w:szCs w:val="20"/>
              </w:rPr>
              <w:lastRenderedPageBreak/>
              <w:t>коммунального хозяйства</w:t>
            </w:r>
          </w:p>
        </w:tc>
        <w:tc>
          <w:tcPr>
            <w:tcW w:w="851" w:type="dxa"/>
          </w:tcPr>
          <w:p w:rsidR="000E04C0" w:rsidRPr="007D5BFF" w:rsidRDefault="000E04C0" w:rsidP="00905379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</w:tcPr>
          <w:p w:rsidR="000E04C0" w:rsidRPr="007D5BFF" w:rsidRDefault="000E04C0" w:rsidP="00905379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0E04C0" w:rsidRPr="007D5BFF" w:rsidRDefault="000E04C0" w:rsidP="00905379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02 1 02 20900</w:t>
            </w:r>
          </w:p>
        </w:tc>
        <w:tc>
          <w:tcPr>
            <w:tcW w:w="851" w:type="dxa"/>
          </w:tcPr>
          <w:p w:rsidR="000E04C0" w:rsidRPr="007D5BFF" w:rsidRDefault="000E04C0" w:rsidP="0099125B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04C0" w:rsidRDefault="000E04C0" w:rsidP="000E04C0">
            <w:pPr>
              <w:jc w:val="center"/>
            </w:pPr>
            <w:r w:rsidRPr="003C4F6E">
              <w:rPr>
                <w:color w:val="auto"/>
                <w:sz w:val="20"/>
                <w:szCs w:val="20"/>
              </w:rPr>
              <w:t>1450,0</w:t>
            </w:r>
          </w:p>
        </w:tc>
        <w:tc>
          <w:tcPr>
            <w:tcW w:w="1275" w:type="dxa"/>
          </w:tcPr>
          <w:p w:rsidR="000E04C0" w:rsidRPr="007D5BFF" w:rsidRDefault="000E04C0" w:rsidP="00905379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0E04C0" w:rsidRPr="007D5BFF" w:rsidRDefault="000E04C0" w:rsidP="00905379">
            <w:pPr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3000,0</w:t>
            </w:r>
          </w:p>
        </w:tc>
      </w:tr>
      <w:tr w:rsidR="000E04C0" w:rsidRPr="00EE31E7" w:rsidTr="003C43D8">
        <w:trPr>
          <w:trHeight w:val="253"/>
        </w:trPr>
        <w:tc>
          <w:tcPr>
            <w:tcW w:w="503" w:type="dxa"/>
          </w:tcPr>
          <w:p w:rsidR="000E04C0" w:rsidRPr="00EE31E7" w:rsidRDefault="000E04C0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0E04C0" w:rsidRPr="007D5BFF" w:rsidRDefault="000E04C0" w:rsidP="00905379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0E04C0" w:rsidRPr="007D5BFF" w:rsidRDefault="000E04C0" w:rsidP="00905379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0E04C0" w:rsidRPr="007D5BFF" w:rsidRDefault="000E04C0" w:rsidP="00905379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0E04C0" w:rsidRPr="007D5BFF" w:rsidRDefault="000E04C0" w:rsidP="00905379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02 1 02 20900</w:t>
            </w:r>
          </w:p>
        </w:tc>
        <w:tc>
          <w:tcPr>
            <w:tcW w:w="851" w:type="dxa"/>
          </w:tcPr>
          <w:p w:rsidR="000E04C0" w:rsidRPr="007D5BFF" w:rsidRDefault="000E04C0" w:rsidP="0099125B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0E04C0" w:rsidRDefault="000E04C0" w:rsidP="000E04C0">
            <w:pPr>
              <w:jc w:val="center"/>
            </w:pPr>
            <w:r w:rsidRPr="003C4F6E">
              <w:rPr>
                <w:color w:val="auto"/>
                <w:sz w:val="20"/>
                <w:szCs w:val="20"/>
              </w:rPr>
              <w:t>1450,0</w:t>
            </w:r>
          </w:p>
        </w:tc>
        <w:tc>
          <w:tcPr>
            <w:tcW w:w="1275" w:type="dxa"/>
          </w:tcPr>
          <w:p w:rsidR="000E04C0" w:rsidRPr="007D5BFF" w:rsidRDefault="000E04C0" w:rsidP="00905379">
            <w:pPr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0E04C0" w:rsidRPr="007D5BFF" w:rsidRDefault="000E04C0" w:rsidP="00905379">
            <w:pPr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3000,0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7D5BFF" w:rsidRDefault="006D4771" w:rsidP="00905379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D4771" w:rsidRPr="007D5BFF" w:rsidRDefault="006D4771" w:rsidP="00905379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D4771" w:rsidRPr="007D5BFF" w:rsidRDefault="006D4771" w:rsidP="00905379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6D4771" w:rsidRPr="007D5BFF" w:rsidRDefault="006D4771" w:rsidP="00905379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02 1 02 20900</w:t>
            </w:r>
          </w:p>
        </w:tc>
        <w:tc>
          <w:tcPr>
            <w:tcW w:w="851" w:type="dxa"/>
          </w:tcPr>
          <w:p w:rsidR="006D4771" w:rsidRPr="007D5BFF" w:rsidRDefault="006D4771" w:rsidP="0099125B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6D4771" w:rsidRPr="007D5BFF" w:rsidRDefault="000E04C0" w:rsidP="0099125B">
            <w:pPr>
              <w:jc w:val="center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14</w:t>
            </w:r>
            <w:r w:rsidR="006D4771" w:rsidRPr="007D5BFF">
              <w:rPr>
                <w:color w:val="auto"/>
                <w:sz w:val="20"/>
                <w:szCs w:val="20"/>
              </w:rPr>
              <w:t>50</w:t>
            </w:r>
            <w:r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1275" w:type="dxa"/>
          </w:tcPr>
          <w:p w:rsidR="006D4771" w:rsidRPr="007D5BFF" w:rsidRDefault="006D4771" w:rsidP="00905379">
            <w:pPr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6D4771" w:rsidRPr="007D5BFF" w:rsidRDefault="006D4771" w:rsidP="00905379">
            <w:pPr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3000,0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7D5BFF" w:rsidRDefault="006D4771" w:rsidP="00367EAF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Субсидии на возмещение обоснованных и документально подтвержденных  затрат,  недополученных доходов юридическим лицам и индивидуальным предпринимателям, в связи с оказанием жилищно-коммунальных и бытовых услуг населению г.Белинского</w:t>
            </w:r>
          </w:p>
        </w:tc>
        <w:tc>
          <w:tcPr>
            <w:tcW w:w="851" w:type="dxa"/>
          </w:tcPr>
          <w:p w:rsidR="006D4771" w:rsidRPr="007D5BFF" w:rsidRDefault="006D4771" w:rsidP="00BB05FC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D4771" w:rsidRPr="007D5BFF" w:rsidRDefault="006D4771" w:rsidP="00BB05FC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6D4771" w:rsidRPr="007D5BFF" w:rsidRDefault="006D4771" w:rsidP="00BB05FC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02 1 02 60010</w:t>
            </w:r>
          </w:p>
        </w:tc>
        <w:tc>
          <w:tcPr>
            <w:tcW w:w="851" w:type="dxa"/>
          </w:tcPr>
          <w:p w:rsidR="006D4771" w:rsidRPr="007D5BFF" w:rsidRDefault="006D4771" w:rsidP="00EA7C32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7D5BFF" w:rsidRDefault="001C3CE3" w:rsidP="0099125B">
            <w:pPr>
              <w:jc w:val="center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511,15649</w:t>
            </w:r>
          </w:p>
        </w:tc>
        <w:tc>
          <w:tcPr>
            <w:tcW w:w="1275" w:type="dxa"/>
          </w:tcPr>
          <w:p w:rsidR="006D4771" w:rsidRPr="007D5BFF" w:rsidRDefault="006D4771" w:rsidP="0099125B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3000,0</w:t>
            </w:r>
          </w:p>
        </w:tc>
        <w:tc>
          <w:tcPr>
            <w:tcW w:w="1276" w:type="dxa"/>
          </w:tcPr>
          <w:p w:rsidR="006D4771" w:rsidRPr="007D5BFF" w:rsidRDefault="006D4771" w:rsidP="003E6F87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3000,0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7D5BFF" w:rsidRDefault="006D4771" w:rsidP="00367EAF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D4771" w:rsidRPr="007D5BFF" w:rsidRDefault="006D4771" w:rsidP="00BB05FC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D4771" w:rsidRPr="007D5BFF" w:rsidRDefault="006D4771" w:rsidP="00BB05FC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6D4771" w:rsidRPr="007D5BFF" w:rsidRDefault="006D4771" w:rsidP="00BB05FC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02 1 02 60010</w:t>
            </w:r>
          </w:p>
        </w:tc>
        <w:tc>
          <w:tcPr>
            <w:tcW w:w="851" w:type="dxa"/>
          </w:tcPr>
          <w:p w:rsidR="006D4771" w:rsidRPr="007D5BFF" w:rsidRDefault="006D4771" w:rsidP="00BB05FC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 xml:space="preserve">  800</w:t>
            </w:r>
          </w:p>
        </w:tc>
        <w:tc>
          <w:tcPr>
            <w:tcW w:w="1276" w:type="dxa"/>
          </w:tcPr>
          <w:p w:rsidR="006D4771" w:rsidRPr="007D5BFF" w:rsidRDefault="000E04C0" w:rsidP="00223E17">
            <w:pPr>
              <w:jc w:val="center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511,15649</w:t>
            </w:r>
          </w:p>
        </w:tc>
        <w:tc>
          <w:tcPr>
            <w:tcW w:w="1275" w:type="dxa"/>
          </w:tcPr>
          <w:p w:rsidR="006D4771" w:rsidRPr="007D5BFF" w:rsidRDefault="006D4771" w:rsidP="0099125B">
            <w:pPr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3000,0</w:t>
            </w:r>
          </w:p>
        </w:tc>
        <w:tc>
          <w:tcPr>
            <w:tcW w:w="1276" w:type="dxa"/>
          </w:tcPr>
          <w:p w:rsidR="006D4771" w:rsidRPr="007D5BFF" w:rsidRDefault="006D4771" w:rsidP="003E6F87">
            <w:pPr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3000,0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7D5BFF" w:rsidRDefault="006D4771" w:rsidP="004B1D89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Субсидии юридическим лицам (за исключением субсидий муниципальным учреждениям),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1" w:type="dxa"/>
          </w:tcPr>
          <w:p w:rsidR="006D4771" w:rsidRPr="007D5BFF" w:rsidRDefault="006D4771" w:rsidP="00BB05FC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D4771" w:rsidRPr="007D5BFF" w:rsidRDefault="006D4771" w:rsidP="00BB05FC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6D4771" w:rsidRPr="007D5BFF" w:rsidRDefault="006D4771" w:rsidP="00BB05FC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02 1 02 60010</w:t>
            </w:r>
          </w:p>
        </w:tc>
        <w:tc>
          <w:tcPr>
            <w:tcW w:w="851" w:type="dxa"/>
          </w:tcPr>
          <w:p w:rsidR="006D4771" w:rsidRPr="007D5BFF" w:rsidRDefault="006D4771" w:rsidP="00BB05FC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 xml:space="preserve">  810</w:t>
            </w:r>
          </w:p>
        </w:tc>
        <w:tc>
          <w:tcPr>
            <w:tcW w:w="1276" w:type="dxa"/>
          </w:tcPr>
          <w:p w:rsidR="006D4771" w:rsidRPr="007D5BFF" w:rsidRDefault="000E04C0" w:rsidP="00223E17">
            <w:pPr>
              <w:jc w:val="center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6D4771" w:rsidRPr="007D5BFF" w:rsidRDefault="006D4771" w:rsidP="0099125B">
            <w:pPr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3000,0</w:t>
            </w:r>
          </w:p>
        </w:tc>
        <w:tc>
          <w:tcPr>
            <w:tcW w:w="1276" w:type="dxa"/>
          </w:tcPr>
          <w:p w:rsidR="006D4771" w:rsidRPr="007D5BFF" w:rsidRDefault="006D4771" w:rsidP="003E6F87">
            <w:pPr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3000,0</w:t>
            </w:r>
          </w:p>
        </w:tc>
      </w:tr>
      <w:tr w:rsidR="00414BF8" w:rsidRPr="00EE31E7" w:rsidTr="003C43D8">
        <w:trPr>
          <w:trHeight w:val="253"/>
        </w:trPr>
        <w:tc>
          <w:tcPr>
            <w:tcW w:w="503" w:type="dxa"/>
          </w:tcPr>
          <w:p w:rsidR="00414BF8" w:rsidRPr="007D5BFF" w:rsidRDefault="00414BF8" w:rsidP="00C11DE6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722" w:type="dxa"/>
          </w:tcPr>
          <w:p w:rsidR="00414BF8" w:rsidRPr="007D5BFF" w:rsidRDefault="00D25723" w:rsidP="00414BF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51" w:type="dxa"/>
          </w:tcPr>
          <w:p w:rsidR="00414BF8" w:rsidRPr="007D5BFF" w:rsidRDefault="00414BF8" w:rsidP="00414BF8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414BF8" w:rsidRPr="007D5BFF" w:rsidRDefault="00414BF8" w:rsidP="00414BF8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414BF8" w:rsidRPr="007D5BFF" w:rsidRDefault="00414BF8" w:rsidP="00414BF8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02 1 02 60010</w:t>
            </w:r>
          </w:p>
        </w:tc>
        <w:tc>
          <w:tcPr>
            <w:tcW w:w="851" w:type="dxa"/>
          </w:tcPr>
          <w:p w:rsidR="00414BF8" w:rsidRPr="007D5BFF" w:rsidRDefault="00414BF8" w:rsidP="00414BF8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 xml:space="preserve">  </w:t>
            </w:r>
            <w:r>
              <w:rPr>
                <w:color w:val="auto"/>
                <w:sz w:val="20"/>
                <w:szCs w:val="20"/>
              </w:rPr>
              <w:t>830</w:t>
            </w:r>
          </w:p>
        </w:tc>
        <w:tc>
          <w:tcPr>
            <w:tcW w:w="1276" w:type="dxa"/>
          </w:tcPr>
          <w:p w:rsidR="00414BF8" w:rsidRPr="007D5BFF" w:rsidRDefault="000E04C0" w:rsidP="00414BF8">
            <w:pPr>
              <w:jc w:val="center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511,15649</w:t>
            </w:r>
          </w:p>
        </w:tc>
        <w:tc>
          <w:tcPr>
            <w:tcW w:w="1275" w:type="dxa"/>
          </w:tcPr>
          <w:p w:rsidR="00414BF8" w:rsidRPr="007D5BFF" w:rsidRDefault="00414BF8" w:rsidP="00414BF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14BF8" w:rsidRPr="007D5BFF" w:rsidRDefault="00414BF8" w:rsidP="00414BF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6B73A3" w:rsidRPr="00EE31E7" w:rsidTr="003C43D8">
        <w:trPr>
          <w:trHeight w:val="253"/>
        </w:trPr>
        <w:tc>
          <w:tcPr>
            <w:tcW w:w="503" w:type="dxa"/>
          </w:tcPr>
          <w:p w:rsidR="006B73A3" w:rsidRPr="007D5BFF" w:rsidRDefault="006B73A3" w:rsidP="00C11DE6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722" w:type="dxa"/>
          </w:tcPr>
          <w:p w:rsidR="006B73A3" w:rsidRDefault="006B73A3" w:rsidP="006B73A3">
            <w:pPr>
              <w:rPr>
                <w:color w:val="auto"/>
                <w:sz w:val="20"/>
                <w:szCs w:val="20"/>
              </w:rPr>
            </w:pPr>
            <w:r w:rsidRPr="001603B3">
              <w:rPr>
                <w:sz w:val="20"/>
                <w:szCs w:val="20"/>
              </w:rPr>
              <w:t xml:space="preserve">Предоставление субсидий в адрес </w:t>
            </w:r>
            <w:r>
              <w:rPr>
                <w:sz w:val="20"/>
                <w:szCs w:val="20"/>
              </w:rPr>
              <w:t>ООО «Водоканал</w:t>
            </w:r>
            <w:r w:rsidRPr="001603B3">
              <w:rPr>
                <w:sz w:val="20"/>
                <w:szCs w:val="20"/>
              </w:rPr>
              <w:t>» на безвозмездной и безвозвратной основе в целях возмещения затрат</w:t>
            </w:r>
          </w:p>
        </w:tc>
        <w:tc>
          <w:tcPr>
            <w:tcW w:w="851" w:type="dxa"/>
          </w:tcPr>
          <w:p w:rsidR="006B73A3" w:rsidRPr="007D5BFF" w:rsidRDefault="006B73A3" w:rsidP="001C3CE3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B73A3" w:rsidRPr="007D5BFF" w:rsidRDefault="006B73A3" w:rsidP="001C3CE3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6B73A3" w:rsidRPr="007D5BFF" w:rsidRDefault="006B73A3" w:rsidP="001C3CE3">
            <w:pPr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02 1 02 60011</w:t>
            </w:r>
          </w:p>
        </w:tc>
        <w:tc>
          <w:tcPr>
            <w:tcW w:w="851" w:type="dxa"/>
          </w:tcPr>
          <w:p w:rsidR="006B73A3" w:rsidRPr="007D5BFF" w:rsidRDefault="006B73A3" w:rsidP="00414BF8">
            <w:pPr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6B73A3" w:rsidRDefault="00184BD8">
            <w:r>
              <w:rPr>
                <w:color w:val="auto"/>
                <w:sz w:val="20"/>
                <w:szCs w:val="20"/>
              </w:rPr>
              <w:t xml:space="preserve"> </w:t>
            </w:r>
            <w:r w:rsidR="006B73A3" w:rsidRPr="00491D92">
              <w:rPr>
                <w:color w:val="auto"/>
                <w:sz w:val="20"/>
                <w:szCs w:val="20"/>
              </w:rPr>
              <w:t>2153,01791</w:t>
            </w:r>
          </w:p>
        </w:tc>
        <w:tc>
          <w:tcPr>
            <w:tcW w:w="1275" w:type="dxa"/>
          </w:tcPr>
          <w:p w:rsidR="006B73A3" w:rsidRDefault="006B73A3" w:rsidP="00414BF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6B73A3" w:rsidRDefault="006B73A3" w:rsidP="00414BF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6B73A3" w:rsidRPr="00EE31E7" w:rsidTr="003C43D8">
        <w:trPr>
          <w:trHeight w:val="253"/>
        </w:trPr>
        <w:tc>
          <w:tcPr>
            <w:tcW w:w="503" w:type="dxa"/>
          </w:tcPr>
          <w:p w:rsidR="006B73A3" w:rsidRPr="007D5BFF" w:rsidRDefault="006B73A3" w:rsidP="00C11DE6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722" w:type="dxa"/>
          </w:tcPr>
          <w:p w:rsidR="006B73A3" w:rsidRDefault="006B73A3" w:rsidP="00414BF8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B73A3" w:rsidRPr="007D5BFF" w:rsidRDefault="006B73A3" w:rsidP="001603B3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B73A3" w:rsidRPr="007D5BFF" w:rsidRDefault="006B73A3" w:rsidP="001603B3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6B73A3" w:rsidRPr="007D5BFF" w:rsidRDefault="006B73A3" w:rsidP="001603B3">
            <w:pPr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02 1 02 60011</w:t>
            </w:r>
          </w:p>
        </w:tc>
        <w:tc>
          <w:tcPr>
            <w:tcW w:w="851" w:type="dxa"/>
          </w:tcPr>
          <w:p w:rsidR="006B73A3" w:rsidRPr="007D5BFF" w:rsidRDefault="006B73A3" w:rsidP="001603B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6B73A3" w:rsidRDefault="006B73A3">
            <w:r w:rsidRPr="00491D92">
              <w:rPr>
                <w:color w:val="auto"/>
                <w:sz w:val="20"/>
                <w:szCs w:val="20"/>
              </w:rPr>
              <w:t>2153,01791</w:t>
            </w:r>
          </w:p>
        </w:tc>
        <w:tc>
          <w:tcPr>
            <w:tcW w:w="1275" w:type="dxa"/>
          </w:tcPr>
          <w:p w:rsidR="006B73A3" w:rsidRDefault="006B73A3" w:rsidP="00414BF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6B73A3" w:rsidRDefault="006B73A3" w:rsidP="00414BF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1603B3" w:rsidRPr="00EE31E7" w:rsidTr="003C43D8">
        <w:trPr>
          <w:trHeight w:val="253"/>
        </w:trPr>
        <w:tc>
          <w:tcPr>
            <w:tcW w:w="503" w:type="dxa"/>
          </w:tcPr>
          <w:p w:rsidR="001603B3" w:rsidRPr="007D5BFF" w:rsidRDefault="001603B3" w:rsidP="00C11DE6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722" w:type="dxa"/>
          </w:tcPr>
          <w:p w:rsidR="001603B3" w:rsidRPr="001603B3" w:rsidRDefault="001C3CE3" w:rsidP="00414BF8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Субсидии юридическим лицам (за исключением субсидий муниципальным учреждениям),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1" w:type="dxa"/>
          </w:tcPr>
          <w:p w:rsidR="001603B3" w:rsidRPr="007D5BFF" w:rsidRDefault="001603B3" w:rsidP="001603B3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1603B3" w:rsidRPr="007D5BFF" w:rsidRDefault="001603B3" w:rsidP="001603B3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603B3" w:rsidRPr="007D5BFF" w:rsidRDefault="001603B3" w:rsidP="001603B3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02 1 02 6001</w:t>
            </w:r>
            <w:r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603B3" w:rsidRPr="007D5BFF" w:rsidRDefault="001603B3" w:rsidP="001603B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810</w:t>
            </w:r>
          </w:p>
        </w:tc>
        <w:tc>
          <w:tcPr>
            <w:tcW w:w="1276" w:type="dxa"/>
          </w:tcPr>
          <w:p w:rsidR="001603B3" w:rsidRDefault="006B73A3" w:rsidP="00414BF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2153,01791</w:t>
            </w:r>
          </w:p>
        </w:tc>
        <w:tc>
          <w:tcPr>
            <w:tcW w:w="1275" w:type="dxa"/>
          </w:tcPr>
          <w:p w:rsidR="001603B3" w:rsidRDefault="006B73A3" w:rsidP="00414BF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603B3" w:rsidRDefault="001603B3" w:rsidP="00414BF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C3CE3" w:rsidRPr="00EE31E7" w:rsidTr="003C43D8">
        <w:trPr>
          <w:trHeight w:val="253"/>
        </w:trPr>
        <w:tc>
          <w:tcPr>
            <w:tcW w:w="503" w:type="dxa"/>
          </w:tcPr>
          <w:p w:rsidR="001C3CE3" w:rsidRPr="007D5BFF" w:rsidRDefault="001C3CE3" w:rsidP="00C11DE6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722" w:type="dxa"/>
          </w:tcPr>
          <w:p w:rsidR="001C3CE3" w:rsidRPr="007D5BFF" w:rsidRDefault="001C3CE3" w:rsidP="006B73A3">
            <w:pPr>
              <w:rPr>
                <w:color w:val="auto"/>
                <w:sz w:val="20"/>
                <w:szCs w:val="20"/>
              </w:rPr>
            </w:pPr>
            <w:r w:rsidRPr="001603B3">
              <w:rPr>
                <w:sz w:val="20"/>
                <w:szCs w:val="20"/>
              </w:rPr>
              <w:t xml:space="preserve">Предоставление субсидий в адрес </w:t>
            </w:r>
            <w:r w:rsidR="006B73A3">
              <w:rPr>
                <w:sz w:val="20"/>
                <w:szCs w:val="20"/>
              </w:rPr>
              <w:t>МУП «Чембар</w:t>
            </w:r>
            <w:r w:rsidRPr="001603B3">
              <w:rPr>
                <w:sz w:val="20"/>
                <w:szCs w:val="20"/>
              </w:rPr>
              <w:t>» на безвозмездной и безвозвратной основе в целях возмещения затрат</w:t>
            </w:r>
          </w:p>
        </w:tc>
        <w:tc>
          <w:tcPr>
            <w:tcW w:w="851" w:type="dxa"/>
          </w:tcPr>
          <w:p w:rsidR="001C3CE3" w:rsidRPr="007D5BFF" w:rsidRDefault="001C3CE3" w:rsidP="001603B3">
            <w:pPr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1C3CE3" w:rsidRPr="007D5BFF" w:rsidRDefault="001C3CE3" w:rsidP="001603B3">
            <w:pPr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1C3CE3" w:rsidRPr="007D5BFF" w:rsidRDefault="001C3CE3" w:rsidP="001603B3">
            <w:pPr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851" w:type="dxa"/>
          </w:tcPr>
          <w:p w:rsidR="001C3CE3" w:rsidRDefault="001C3CE3" w:rsidP="001603B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1C3CE3" w:rsidRDefault="006B73A3" w:rsidP="006B73A3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745,4023</w:t>
            </w:r>
          </w:p>
        </w:tc>
        <w:tc>
          <w:tcPr>
            <w:tcW w:w="1275" w:type="dxa"/>
          </w:tcPr>
          <w:p w:rsidR="001C3CE3" w:rsidRDefault="001C3CE3" w:rsidP="00414BF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1C3CE3" w:rsidRDefault="001C3CE3" w:rsidP="00414BF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57B8B" w:rsidRPr="00EE31E7" w:rsidTr="003C43D8">
        <w:trPr>
          <w:trHeight w:val="253"/>
        </w:trPr>
        <w:tc>
          <w:tcPr>
            <w:tcW w:w="503" w:type="dxa"/>
          </w:tcPr>
          <w:p w:rsidR="00457B8B" w:rsidRPr="007D5BFF" w:rsidRDefault="00457B8B" w:rsidP="00C11DE6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722" w:type="dxa"/>
          </w:tcPr>
          <w:p w:rsidR="00457B8B" w:rsidRDefault="00457B8B" w:rsidP="00414BF8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457B8B" w:rsidRPr="007D5BFF" w:rsidRDefault="00457B8B" w:rsidP="001603B3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457B8B" w:rsidRPr="007D5BFF" w:rsidRDefault="00457B8B" w:rsidP="001603B3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457B8B" w:rsidRPr="007D5BFF" w:rsidRDefault="00457B8B" w:rsidP="001603B3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02 1 02 6001</w:t>
            </w: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57B8B" w:rsidRPr="007D5BFF" w:rsidRDefault="00457B8B" w:rsidP="001603B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457B8B" w:rsidRDefault="006B73A3" w:rsidP="006B73A3">
            <w:pPr>
              <w:jc w:val="center"/>
            </w:pPr>
            <w:r>
              <w:rPr>
                <w:color w:val="auto"/>
                <w:sz w:val="20"/>
                <w:szCs w:val="20"/>
              </w:rPr>
              <w:t>745,4023</w:t>
            </w:r>
          </w:p>
        </w:tc>
        <w:tc>
          <w:tcPr>
            <w:tcW w:w="1275" w:type="dxa"/>
          </w:tcPr>
          <w:p w:rsidR="00457B8B" w:rsidRDefault="00457B8B" w:rsidP="00414BF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457B8B" w:rsidRDefault="00457B8B" w:rsidP="00414BF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57B8B" w:rsidRPr="00EE31E7" w:rsidTr="003C43D8">
        <w:trPr>
          <w:trHeight w:val="253"/>
        </w:trPr>
        <w:tc>
          <w:tcPr>
            <w:tcW w:w="503" w:type="dxa"/>
          </w:tcPr>
          <w:p w:rsidR="00457B8B" w:rsidRPr="007D5BFF" w:rsidRDefault="00457B8B" w:rsidP="00C11DE6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722" w:type="dxa"/>
          </w:tcPr>
          <w:p w:rsidR="00457B8B" w:rsidRPr="001603B3" w:rsidRDefault="00457B8B" w:rsidP="001603B3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Субсидии юридическим лицам (за исключением субсидий муниципальным учреждениям),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1" w:type="dxa"/>
          </w:tcPr>
          <w:p w:rsidR="00457B8B" w:rsidRPr="007D5BFF" w:rsidRDefault="00457B8B" w:rsidP="001603B3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457B8B" w:rsidRPr="007D5BFF" w:rsidRDefault="00457B8B" w:rsidP="001603B3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457B8B" w:rsidRPr="007D5BFF" w:rsidRDefault="00457B8B" w:rsidP="001603B3">
            <w:pPr>
              <w:widowControl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02 1 02 6001</w:t>
            </w: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57B8B" w:rsidRPr="007D5BFF" w:rsidRDefault="00457B8B" w:rsidP="001603B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810</w:t>
            </w:r>
          </w:p>
        </w:tc>
        <w:tc>
          <w:tcPr>
            <w:tcW w:w="1276" w:type="dxa"/>
          </w:tcPr>
          <w:p w:rsidR="00457B8B" w:rsidRDefault="006B73A3" w:rsidP="006B73A3">
            <w:pPr>
              <w:jc w:val="center"/>
            </w:pPr>
            <w:r>
              <w:rPr>
                <w:color w:val="auto"/>
                <w:sz w:val="20"/>
                <w:szCs w:val="20"/>
              </w:rPr>
              <w:t>745,4023</w:t>
            </w:r>
          </w:p>
        </w:tc>
        <w:tc>
          <w:tcPr>
            <w:tcW w:w="1275" w:type="dxa"/>
          </w:tcPr>
          <w:p w:rsidR="00457B8B" w:rsidRDefault="00457B8B" w:rsidP="00414BF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457B8B" w:rsidRDefault="00457B8B" w:rsidP="00414BF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AC7FC8" w:rsidRDefault="006D4771" w:rsidP="00F43390">
            <w:pPr>
              <w:widowControl w:val="0"/>
              <w:snapToGrid w:val="0"/>
              <w:rPr>
                <w:sz w:val="20"/>
                <w:szCs w:val="20"/>
              </w:rPr>
            </w:pPr>
            <w:r w:rsidRPr="00AC7FC8">
              <w:rPr>
                <w:sz w:val="20"/>
                <w:szCs w:val="20"/>
              </w:rPr>
              <w:t xml:space="preserve">Капитальный ремонт и ремонт сетей  </w:t>
            </w:r>
            <w:r>
              <w:rPr>
                <w:sz w:val="20"/>
                <w:szCs w:val="20"/>
              </w:rPr>
              <w:t>водоснабжения  в населенных пунктах</w:t>
            </w:r>
          </w:p>
        </w:tc>
        <w:tc>
          <w:tcPr>
            <w:tcW w:w="851" w:type="dxa"/>
          </w:tcPr>
          <w:p w:rsidR="006D4771" w:rsidRPr="0000140D" w:rsidRDefault="006D4771" w:rsidP="0015601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D4771" w:rsidRPr="0000140D" w:rsidRDefault="006D4771" w:rsidP="0015601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6D4771" w:rsidRPr="00BB05FC" w:rsidRDefault="006D4771" w:rsidP="0015601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B05FC">
              <w:rPr>
                <w:color w:val="auto"/>
                <w:sz w:val="20"/>
                <w:szCs w:val="20"/>
              </w:rPr>
              <w:t xml:space="preserve">02 1 02 </w:t>
            </w:r>
            <w:r w:rsidRPr="00BB05FC">
              <w:rPr>
                <w:color w:val="auto"/>
                <w:sz w:val="20"/>
                <w:szCs w:val="20"/>
                <w:lang w:val="en-US"/>
              </w:rPr>
              <w:t>S</w:t>
            </w:r>
            <w:r w:rsidRPr="00BB05FC">
              <w:rPr>
                <w:color w:val="auto"/>
                <w:sz w:val="20"/>
                <w:szCs w:val="20"/>
              </w:rPr>
              <w:t>1350</w:t>
            </w:r>
          </w:p>
        </w:tc>
        <w:tc>
          <w:tcPr>
            <w:tcW w:w="851" w:type="dxa"/>
          </w:tcPr>
          <w:p w:rsidR="006D4771" w:rsidRPr="00BB05FC" w:rsidRDefault="006D4771" w:rsidP="0015601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BB05FC" w:rsidRDefault="001603B3" w:rsidP="00E90B07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10000,</w:t>
            </w:r>
            <w:r w:rsidR="006D4771" w:rsidRPr="00BB05FC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6D4771" w:rsidRPr="00BB05FC" w:rsidRDefault="006D4771" w:rsidP="00156018">
            <w:pPr>
              <w:widowControl w:val="0"/>
              <w:jc w:val="center"/>
              <w:rPr>
                <w:sz w:val="20"/>
                <w:szCs w:val="20"/>
              </w:rPr>
            </w:pPr>
            <w:r w:rsidRPr="00BB05FC">
              <w:rPr>
                <w:sz w:val="20"/>
                <w:szCs w:val="20"/>
              </w:rPr>
              <w:t>28572,0</w:t>
            </w:r>
          </w:p>
        </w:tc>
        <w:tc>
          <w:tcPr>
            <w:tcW w:w="1276" w:type="dxa"/>
          </w:tcPr>
          <w:p w:rsidR="006D4771" w:rsidRPr="00BB05FC" w:rsidRDefault="006D4771" w:rsidP="00156018">
            <w:pPr>
              <w:widowControl w:val="0"/>
              <w:jc w:val="center"/>
              <w:rPr>
                <w:sz w:val="20"/>
                <w:szCs w:val="20"/>
              </w:rPr>
            </w:pPr>
            <w:r w:rsidRPr="00BB05FC">
              <w:rPr>
                <w:sz w:val="20"/>
                <w:szCs w:val="20"/>
              </w:rPr>
              <w:t>0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6A2FDD" w:rsidRDefault="006D4771" w:rsidP="00156018">
            <w:pPr>
              <w:widowControl w:val="0"/>
              <w:snapToGrid w:val="0"/>
              <w:rPr>
                <w:sz w:val="20"/>
                <w:szCs w:val="20"/>
              </w:rPr>
            </w:pPr>
            <w:r w:rsidRPr="006A2FDD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D4771" w:rsidRPr="0000140D" w:rsidRDefault="006D4771" w:rsidP="0015601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D4771" w:rsidRPr="0000140D" w:rsidRDefault="006D4771" w:rsidP="0015601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6D4771" w:rsidRPr="00BB05FC" w:rsidRDefault="006D4771" w:rsidP="0015601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B05FC">
              <w:rPr>
                <w:color w:val="auto"/>
                <w:sz w:val="20"/>
                <w:szCs w:val="20"/>
              </w:rPr>
              <w:t xml:space="preserve">02 1 02 </w:t>
            </w:r>
            <w:r w:rsidRPr="00BB05FC">
              <w:rPr>
                <w:color w:val="auto"/>
                <w:sz w:val="20"/>
                <w:szCs w:val="20"/>
                <w:lang w:val="en-US"/>
              </w:rPr>
              <w:t>S</w:t>
            </w:r>
            <w:r w:rsidRPr="00BB05FC">
              <w:rPr>
                <w:color w:val="auto"/>
                <w:sz w:val="20"/>
                <w:szCs w:val="20"/>
              </w:rPr>
              <w:t>1350</w:t>
            </w:r>
          </w:p>
        </w:tc>
        <w:tc>
          <w:tcPr>
            <w:tcW w:w="851" w:type="dxa"/>
          </w:tcPr>
          <w:p w:rsidR="006D4771" w:rsidRPr="00BB05FC" w:rsidRDefault="006D4771" w:rsidP="0015601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BB05FC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6D4771" w:rsidRPr="00BB05FC" w:rsidRDefault="00EF1D05" w:rsidP="001603B3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1603B3">
              <w:rPr>
                <w:color w:val="auto"/>
                <w:sz w:val="20"/>
                <w:szCs w:val="20"/>
              </w:rPr>
              <w:t>00</w:t>
            </w:r>
            <w:r>
              <w:rPr>
                <w:color w:val="auto"/>
                <w:sz w:val="20"/>
                <w:szCs w:val="20"/>
              </w:rPr>
              <w:t>00</w:t>
            </w:r>
            <w:r w:rsidR="006D4771" w:rsidRPr="00BB05FC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1275" w:type="dxa"/>
          </w:tcPr>
          <w:p w:rsidR="006D4771" w:rsidRPr="00BB05FC" w:rsidRDefault="006D4771" w:rsidP="00156018">
            <w:pPr>
              <w:widowControl w:val="0"/>
              <w:jc w:val="center"/>
              <w:rPr>
                <w:sz w:val="20"/>
                <w:szCs w:val="20"/>
              </w:rPr>
            </w:pPr>
            <w:r w:rsidRPr="00BB05FC">
              <w:rPr>
                <w:sz w:val="20"/>
                <w:szCs w:val="20"/>
              </w:rPr>
              <w:t>28572,0</w:t>
            </w:r>
          </w:p>
        </w:tc>
        <w:tc>
          <w:tcPr>
            <w:tcW w:w="1276" w:type="dxa"/>
          </w:tcPr>
          <w:p w:rsidR="006D4771" w:rsidRPr="00BB05FC" w:rsidRDefault="006D4771" w:rsidP="00156018">
            <w:pPr>
              <w:widowControl w:val="0"/>
              <w:jc w:val="center"/>
              <w:rPr>
                <w:sz w:val="20"/>
                <w:szCs w:val="20"/>
              </w:rPr>
            </w:pPr>
            <w:r w:rsidRPr="00BB05FC">
              <w:rPr>
                <w:sz w:val="20"/>
                <w:szCs w:val="20"/>
              </w:rPr>
              <w:t>0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B4799A" w:rsidRDefault="006D4771" w:rsidP="0015601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851" w:type="dxa"/>
          </w:tcPr>
          <w:p w:rsidR="006D4771" w:rsidRPr="0000140D" w:rsidRDefault="006D4771" w:rsidP="0015601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D4771" w:rsidRPr="0000140D" w:rsidRDefault="006D4771" w:rsidP="0015601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6D4771" w:rsidRPr="00BB05FC" w:rsidRDefault="006D4771" w:rsidP="0015601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B05FC">
              <w:rPr>
                <w:color w:val="auto"/>
                <w:sz w:val="20"/>
                <w:szCs w:val="20"/>
              </w:rPr>
              <w:t xml:space="preserve">02 1 02 </w:t>
            </w:r>
            <w:r w:rsidRPr="00BB05FC">
              <w:rPr>
                <w:color w:val="auto"/>
                <w:sz w:val="20"/>
                <w:szCs w:val="20"/>
                <w:lang w:val="en-US"/>
              </w:rPr>
              <w:t>S</w:t>
            </w:r>
            <w:r w:rsidRPr="00BB05FC">
              <w:rPr>
                <w:color w:val="auto"/>
                <w:sz w:val="20"/>
                <w:szCs w:val="20"/>
              </w:rPr>
              <w:t>1350</w:t>
            </w:r>
          </w:p>
        </w:tc>
        <w:tc>
          <w:tcPr>
            <w:tcW w:w="851" w:type="dxa"/>
          </w:tcPr>
          <w:p w:rsidR="006D4771" w:rsidRPr="00BB05FC" w:rsidRDefault="006D4771" w:rsidP="0015601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BB05FC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6D4771" w:rsidRPr="00BB05FC" w:rsidRDefault="00EF1D05" w:rsidP="001603B3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1603B3">
              <w:rPr>
                <w:color w:val="auto"/>
                <w:sz w:val="20"/>
                <w:szCs w:val="20"/>
              </w:rPr>
              <w:t>00</w:t>
            </w:r>
            <w:r>
              <w:rPr>
                <w:color w:val="auto"/>
                <w:sz w:val="20"/>
                <w:szCs w:val="20"/>
              </w:rPr>
              <w:t>00,0</w:t>
            </w:r>
          </w:p>
        </w:tc>
        <w:tc>
          <w:tcPr>
            <w:tcW w:w="1275" w:type="dxa"/>
          </w:tcPr>
          <w:p w:rsidR="006D4771" w:rsidRPr="00BB05FC" w:rsidRDefault="006D4771" w:rsidP="00156018">
            <w:pPr>
              <w:widowControl w:val="0"/>
              <w:jc w:val="center"/>
              <w:rPr>
                <w:sz w:val="20"/>
                <w:szCs w:val="20"/>
              </w:rPr>
            </w:pPr>
            <w:r w:rsidRPr="00BB05FC">
              <w:rPr>
                <w:sz w:val="20"/>
                <w:szCs w:val="20"/>
              </w:rPr>
              <w:t>28572,0</w:t>
            </w:r>
          </w:p>
        </w:tc>
        <w:tc>
          <w:tcPr>
            <w:tcW w:w="1276" w:type="dxa"/>
          </w:tcPr>
          <w:p w:rsidR="006D4771" w:rsidRPr="00BB05FC" w:rsidRDefault="006D4771" w:rsidP="00156018">
            <w:pPr>
              <w:widowControl w:val="0"/>
              <w:jc w:val="center"/>
              <w:rPr>
                <w:sz w:val="20"/>
                <w:szCs w:val="20"/>
              </w:rPr>
            </w:pPr>
            <w:r w:rsidRPr="00BB05FC">
              <w:rPr>
                <w:sz w:val="20"/>
                <w:szCs w:val="20"/>
              </w:rPr>
              <w:t>0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7D5BFF">
              <w:rPr>
                <w:b/>
                <w:bCs/>
                <w:color w:val="auto"/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7D5BFF">
              <w:rPr>
                <w:b/>
                <w:bCs/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7D5BFF">
              <w:rPr>
                <w:b/>
                <w:bCs/>
                <w:color w:val="auto"/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912DEB" w:rsidRDefault="006B73A3">
            <w:pPr>
              <w:rPr>
                <w:b/>
                <w:color w:val="auto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13096,99385</w:t>
            </w:r>
          </w:p>
        </w:tc>
        <w:tc>
          <w:tcPr>
            <w:tcW w:w="1275" w:type="dxa"/>
          </w:tcPr>
          <w:p w:rsidR="006D4771" w:rsidRPr="008C7BB3" w:rsidRDefault="006D4771" w:rsidP="009B0249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8C7BB3">
              <w:rPr>
                <w:b/>
                <w:color w:val="auto"/>
                <w:sz w:val="20"/>
                <w:szCs w:val="20"/>
              </w:rPr>
              <w:t>9712,29006</w:t>
            </w:r>
          </w:p>
        </w:tc>
        <w:tc>
          <w:tcPr>
            <w:tcW w:w="1276" w:type="dxa"/>
          </w:tcPr>
          <w:p w:rsidR="006D4771" w:rsidRPr="008C7BB3" w:rsidRDefault="006D4771" w:rsidP="009B0249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8C7BB3">
              <w:rPr>
                <w:b/>
                <w:color w:val="auto"/>
                <w:sz w:val="20"/>
                <w:szCs w:val="20"/>
              </w:rPr>
              <w:t>13417,09006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7D5BFF" w:rsidRDefault="006D4771" w:rsidP="007B6E1E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Муниципальная программа «Модернизация  и развитие систем коммунальной инфраструктуры Муниципального образования город Белинский»</w:t>
            </w:r>
          </w:p>
        </w:tc>
        <w:tc>
          <w:tcPr>
            <w:tcW w:w="851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02 0 00 00000</w:t>
            </w:r>
          </w:p>
        </w:tc>
        <w:tc>
          <w:tcPr>
            <w:tcW w:w="851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912DEB" w:rsidRDefault="006B73A3">
            <w:pPr>
              <w:rPr>
                <w:color w:val="auto"/>
              </w:rPr>
            </w:pPr>
            <w:r>
              <w:rPr>
                <w:bCs/>
                <w:color w:val="auto"/>
                <w:sz w:val="20"/>
                <w:szCs w:val="20"/>
              </w:rPr>
              <w:t>13096,99385</w:t>
            </w:r>
          </w:p>
        </w:tc>
        <w:tc>
          <w:tcPr>
            <w:tcW w:w="1275" w:type="dxa"/>
          </w:tcPr>
          <w:p w:rsidR="006D4771" w:rsidRPr="00912DEB" w:rsidRDefault="006D4771" w:rsidP="00F0636A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9712,2</w:t>
            </w:r>
            <w:r>
              <w:rPr>
                <w:color w:val="auto"/>
                <w:sz w:val="20"/>
                <w:szCs w:val="20"/>
              </w:rPr>
              <w:t>9006</w:t>
            </w:r>
          </w:p>
        </w:tc>
        <w:tc>
          <w:tcPr>
            <w:tcW w:w="1276" w:type="dxa"/>
          </w:tcPr>
          <w:p w:rsidR="006D4771" w:rsidRPr="00912DEB" w:rsidRDefault="006D4771" w:rsidP="00F0636A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13417,0</w:t>
            </w:r>
            <w:r>
              <w:rPr>
                <w:color w:val="auto"/>
                <w:sz w:val="20"/>
                <w:szCs w:val="20"/>
              </w:rPr>
              <w:t>9006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7D5BFF" w:rsidRDefault="006D4771" w:rsidP="007B6E1E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Подпрограмма «Комплексная программа модернизации и реформирования жилищно-коммунального хозяйства Муниципального образования город Белинский Белинского района Пензенской области»</w:t>
            </w:r>
          </w:p>
        </w:tc>
        <w:tc>
          <w:tcPr>
            <w:tcW w:w="851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02 1 00 00000</w:t>
            </w:r>
          </w:p>
        </w:tc>
        <w:tc>
          <w:tcPr>
            <w:tcW w:w="851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912DEB" w:rsidRDefault="006B73A3" w:rsidP="00F3742B">
            <w:pPr>
              <w:jc w:val="center"/>
              <w:rPr>
                <w:color w:val="auto"/>
              </w:rPr>
            </w:pPr>
            <w:r>
              <w:rPr>
                <w:bCs/>
                <w:color w:val="auto"/>
                <w:sz w:val="20"/>
                <w:szCs w:val="20"/>
              </w:rPr>
              <w:t>13096,99385</w:t>
            </w:r>
          </w:p>
        </w:tc>
        <w:tc>
          <w:tcPr>
            <w:tcW w:w="1275" w:type="dxa"/>
          </w:tcPr>
          <w:p w:rsidR="006D4771" w:rsidRPr="00912DEB" w:rsidRDefault="006D4771" w:rsidP="00F0636A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9712,2</w:t>
            </w:r>
            <w:r>
              <w:rPr>
                <w:color w:val="auto"/>
                <w:sz w:val="20"/>
                <w:szCs w:val="20"/>
              </w:rPr>
              <w:t>9006</w:t>
            </w:r>
          </w:p>
        </w:tc>
        <w:tc>
          <w:tcPr>
            <w:tcW w:w="1276" w:type="dxa"/>
          </w:tcPr>
          <w:p w:rsidR="006D4771" w:rsidRPr="00912DEB" w:rsidRDefault="006D4771" w:rsidP="00F0636A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13417,0</w:t>
            </w:r>
            <w:r>
              <w:rPr>
                <w:color w:val="auto"/>
                <w:sz w:val="20"/>
                <w:szCs w:val="20"/>
              </w:rPr>
              <w:t>9006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7D5BFF" w:rsidRDefault="006D4771" w:rsidP="00C11DE6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Основное мероприятие «Повышение уровня благоустройства населенных пунктов муниципального образования город Белинский Белинского района Пензенской области»</w:t>
            </w:r>
          </w:p>
        </w:tc>
        <w:tc>
          <w:tcPr>
            <w:tcW w:w="851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02 1 03 00000</w:t>
            </w:r>
          </w:p>
        </w:tc>
        <w:tc>
          <w:tcPr>
            <w:tcW w:w="851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912DEB" w:rsidRDefault="006B73A3" w:rsidP="00EF1D05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6793,71142</w:t>
            </w:r>
          </w:p>
        </w:tc>
        <w:tc>
          <w:tcPr>
            <w:tcW w:w="1275" w:type="dxa"/>
          </w:tcPr>
          <w:p w:rsidR="006D4771" w:rsidRPr="00912DEB" w:rsidRDefault="006D4771" w:rsidP="00F0636A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3409,0</w:t>
            </w:r>
          </w:p>
        </w:tc>
        <w:tc>
          <w:tcPr>
            <w:tcW w:w="1276" w:type="dxa"/>
          </w:tcPr>
          <w:p w:rsidR="006D4771" w:rsidRPr="00912DEB" w:rsidRDefault="006D4771" w:rsidP="00F0636A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7113,8</w:t>
            </w:r>
          </w:p>
        </w:tc>
      </w:tr>
      <w:tr w:rsidR="007945B3" w:rsidRPr="00EE31E7" w:rsidTr="003C43D8">
        <w:trPr>
          <w:trHeight w:val="253"/>
        </w:trPr>
        <w:tc>
          <w:tcPr>
            <w:tcW w:w="503" w:type="dxa"/>
          </w:tcPr>
          <w:p w:rsidR="007945B3" w:rsidRPr="00EE31E7" w:rsidRDefault="007945B3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7945B3" w:rsidRPr="007D5BFF" w:rsidRDefault="007945B3" w:rsidP="00C11DE6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Расходы на организацию освещения улиц</w:t>
            </w:r>
          </w:p>
        </w:tc>
        <w:tc>
          <w:tcPr>
            <w:tcW w:w="851" w:type="dxa"/>
          </w:tcPr>
          <w:p w:rsidR="007945B3" w:rsidRPr="007D5BFF" w:rsidRDefault="007945B3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7945B3" w:rsidRPr="007D5BFF" w:rsidRDefault="007945B3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7945B3" w:rsidRPr="007D5BFF" w:rsidRDefault="007945B3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02 1 03 20200</w:t>
            </w:r>
          </w:p>
        </w:tc>
        <w:tc>
          <w:tcPr>
            <w:tcW w:w="851" w:type="dxa"/>
          </w:tcPr>
          <w:p w:rsidR="007945B3" w:rsidRPr="007D5BFF" w:rsidRDefault="007945B3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7945B3" w:rsidRDefault="007945B3">
            <w:r w:rsidRPr="00683D3E">
              <w:rPr>
                <w:color w:val="auto"/>
                <w:sz w:val="20"/>
                <w:szCs w:val="20"/>
              </w:rPr>
              <w:t>1567,70036</w:t>
            </w:r>
          </w:p>
        </w:tc>
        <w:tc>
          <w:tcPr>
            <w:tcW w:w="1275" w:type="dxa"/>
          </w:tcPr>
          <w:p w:rsidR="007945B3" w:rsidRPr="007D5BFF" w:rsidRDefault="007945B3" w:rsidP="008E3B76">
            <w:pPr>
              <w:jc w:val="center"/>
              <w:rPr>
                <w:color w:val="auto"/>
              </w:rPr>
            </w:pPr>
            <w:r w:rsidRPr="007D5BFF">
              <w:rPr>
                <w:color w:val="auto"/>
                <w:sz w:val="20"/>
                <w:szCs w:val="20"/>
              </w:rPr>
              <w:t>1100,0</w:t>
            </w:r>
          </w:p>
        </w:tc>
        <w:tc>
          <w:tcPr>
            <w:tcW w:w="1276" w:type="dxa"/>
          </w:tcPr>
          <w:p w:rsidR="007945B3" w:rsidRPr="007D5BFF" w:rsidRDefault="007945B3" w:rsidP="008E3B76">
            <w:pPr>
              <w:jc w:val="center"/>
              <w:rPr>
                <w:color w:val="auto"/>
              </w:rPr>
            </w:pPr>
            <w:r w:rsidRPr="007D5BFF">
              <w:rPr>
                <w:color w:val="auto"/>
                <w:sz w:val="20"/>
                <w:szCs w:val="20"/>
              </w:rPr>
              <w:t>1100,0</w:t>
            </w:r>
          </w:p>
        </w:tc>
      </w:tr>
      <w:tr w:rsidR="007945B3" w:rsidRPr="00EE31E7" w:rsidTr="003C43D8">
        <w:trPr>
          <w:trHeight w:val="253"/>
        </w:trPr>
        <w:tc>
          <w:tcPr>
            <w:tcW w:w="503" w:type="dxa"/>
          </w:tcPr>
          <w:p w:rsidR="007945B3" w:rsidRPr="00EE31E7" w:rsidRDefault="007945B3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7945B3" w:rsidRPr="007D5BFF" w:rsidRDefault="007945B3" w:rsidP="003D139B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7945B3" w:rsidRPr="007D5BFF" w:rsidRDefault="007945B3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7945B3" w:rsidRPr="007D5BFF" w:rsidRDefault="007945B3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7945B3" w:rsidRPr="007D5BFF" w:rsidRDefault="007945B3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02 1 03 20200</w:t>
            </w:r>
          </w:p>
        </w:tc>
        <w:tc>
          <w:tcPr>
            <w:tcW w:w="851" w:type="dxa"/>
          </w:tcPr>
          <w:p w:rsidR="007945B3" w:rsidRPr="007D5BFF" w:rsidRDefault="007945B3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 xml:space="preserve">  200</w:t>
            </w:r>
          </w:p>
        </w:tc>
        <w:tc>
          <w:tcPr>
            <w:tcW w:w="1276" w:type="dxa"/>
          </w:tcPr>
          <w:p w:rsidR="007945B3" w:rsidRDefault="007945B3">
            <w:r w:rsidRPr="00683D3E">
              <w:rPr>
                <w:color w:val="auto"/>
                <w:sz w:val="20"/>
                <w:szCs w:val="20"/>
              </w:rPr>
              <w:t>1567,70036</w:t>
            </w:r>
          </w:p>
        </w:tc>
        <w:tc>
          <w:tcPr>
            <w:tcW w:w="1275" w:type="dxa"/>
          </w:tcPr>
          <w:p w:rsidR="007945B3" w:rsidRPr="007D5BFF" w:rsidRDefault="007945B3" w:rsidP="008E3B76">
            <w:pPr>
              <w:jc w:val="center"/>
              <w:rPr>
                <w:color w:val="auto"/>
              </w:rPr>
            </w:pPr>
            <w:r w:rsidRPr="007D5BFF">
              <w:rPr>
                <w:color w:val="auto"/>
                <w:sz w:val="20"/>
                <w:szCs w:val="20"/>
              </w:rPr>
              <w:t>1100,0</w:t>
            </w:r>
          </w:p>
        </w:tc>
        <w:tc>
          <w:tcPr>
            <w:tcW w:w="1276" w:type="dxa"/>
          </w:tcPr>
          <w:p w:rsidR="007945B3" w:rsidRPr="007D5BFF" w:rsidRDefault="007945B3" w:rsidP="008E3B76">
            <w:pPr>
              <w:jc w:val="center"/>
              <w:rPr>
                <w:color w:val="auto"/>
              </w:rPr>
            </w:pPr>
            <w:r w:rsidRPr="007D5BFF">
              <w:rPr>
                <w:color w:val="auto"/>
                <w:sz w:val="20"/>
                <w:szCs w:val="20"/>
              </w:rPr>
              <w:t>1100,0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7D5BFF" w:rsidRDefault="006D4771" w:rsidP="00497F44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02 1 03 20200</w:t>
            </w:r>
          </w:p>
        </w:tc>
        <w:tc>
          <w:tcPr>
            <w:tcW w:w="851" w:type="dxa"/>
          </w:tcPr>
          <w:p w:rsidR="006D4771" w:rsidRPr="007D5BFF" w:rsidRDefault="006D4771" w:rsidP="00C11DE6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 xml:space="preserve">  240</w:t>
            </w:r>
          </w:p>
        </w:tc>
        <w:tc>
          <w:tcPr>
            <w:tcW w:w="1276" w:type="dxa"/>
          </w:tcPr>
          <w:p w:rsidR="006D4771" w:rsidRPr="007D5BFF" w:rsidRDefault="007945B3" w:rsidP="00EF1D05">
            <w:pPr>
              <w:jc w:val="center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1567,70036</w:t>
            </w:r>
          </w:p>
        </w:tc>
        <w:tc>
          <w:tcPr>
            <w:tcW w:w="1275" w:type="dxa"/>
          </w:tcPr>
          <w:p w:rsidR="006D4771" w:rsidRPr="007D5BFF" w:rsidRDefault="006D4771" w:rsidP="008E3B76">
            <w:pPr>
              <w:jc w:val="center"/>
              <w:rPr>
                <w:color w:val="auto"/>
              </w:rPr>
            </w:pPr>
            <w:r w:rsidRPr="007D5BFF">
              <w:rPr>
                <w:color w:val="auto"/>
                <w:sz w:val="20"/>
                <w:szCs w:val="20"/>
              </w:rPr>
              <w:t>1100,0</w:t>
            </w:r>
          </w:p>
        </w:tc>
        <w:tc>
          <w:tcPr>
            <w:tcW w:w="1276" w:type="dxa"/>
          </w:tcPr>
          <w:p w:rsidR="006D4771" w:rsidRPr="007D5BFF" w:rsidRDefault="006D4771" w:rsidP="008E3B76">
            <w:pPr>
              <w:jc w:val="center"/>
              <w:rPr>
                <w:color w:val="auto"/>
              </w:rPr>
            </w:pPr>
            <w:r w:rsidRPr="007D5BFF">
              <w:rPr>
                <w:color w:val="auto"/>
                <w:sz w:val="20"/>
                <w:szCs w:val="20"/>
              </w:rPr>
              <w:t>1100,0</w:t>
            </w:r>
          </w:p>
        </w:tc>
      </w:tr>
      <w:tr w:rsidR="007945B3" w:rsidRPr="00EE31E7" w:rsidTr="003C43D8">
        <w:trPr>
          <w:trHeight w:val="779"/>
        </w:trPr>
        <w:tc>
          <w:tcPr>
            <w:tcW w:w="503" w:type="dxa"/>
          </w:tcPr>
          <w:p w:rsidR="007945B3" w:rsidRPr="00EE31E7" w:rsidRDefault="007945B3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7945B3" w:rsidRPr="007D5BFF" w:rsidRDefault="007945B3" w:rsidP="00C11DE6">
            <w:pPr>
              <w:tabs>
                <w:tab w:val="num" w:pos="34"/>
              </w:tabs>
              <w:ind w:left="34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Выполнение работ, услуг по текущему содержанию города, прочим мероприятиям по благоустройству</w:t>
            </w:r>
          </w:p>
        </w:tc>
        <w:tc>
          <w:tcPr>
            <w:tcW w:w="851" w:type="dxa"/>
          </w:tcPr>
          <w:p w:rsidR="007945B3" w:rsidRPr="007D5BFF" w:rsidRDefault="007945B3" w:rsidP="00C11DE6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7945B3" w:rsidRPr="007D5BFF" w:rsidRDefault="007945B3" w:rsidP="00C11DE6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7945B3" w:rsidRPr="007D5BFF" w:rsidRDefault="007945B3" w:rsidP="0099125B">
            <w:pPr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02 1 03 20500</w:t>
            </w:r>
          </w:p>
        </w:tc>
        <w:tc>
          <w:tcPr>
            <w:tcW w:w="851" w:type="dxa"/>
          </w:tcPr>
          <w:p w:rsidR="007945B3" w:rsidRPr="007D5BFF" w:rsidRDefault="007945B3" w:rsidP="0099125B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7945B3" w:rsidRDefault="006B73A3" w:rsidP="006B73A3">
            <w:pPr>
              <w:jc w:val="center"/>
            </w:pPr>
            <w:r>
              <w:rPr>
                <w:color w:val="auto"/>
                <w:sz w:val="20"/>
                <w:szCs w:val="20"/>
              </w:rPr>
              <w:t>5195,262</w:t>
            </w:r>
          </w:p>
        </w:tc>
        <w:tc>
          <w:tcPr>
            <w:tcW w:w="1275" w:type="dxa"/>
          </w:tcPr>
          <w:p w:rsidR="007945B3" w:rsidRPr="00912DEB" w:rsidRDefault="007945B3" w:rsidP="0099125B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2309,0</w:t>
            </w:r>
          </w:p>
        </w:tc>
        <w:tc>
          <w:tcPr>
            <w:tcW w:w="1276" w:type="dxa"/>
          </w:tcPr>
          <w:p w:rsidR="007945B3" w:rsidRPr="00912DEB" w:rsidRDefault="007945B3" w:rsidP="003E6F87">
            <w:pPr>
              <w:jc w:val="center"/>
              <w:rPr>
                <w:color w:val="auto"/>
              </w:rPr>
            </w:pPr>
            <w:r w:rsidRPr="00912DEB">
              <w:rPr>
                <w:color w:val="auto"/>
                <w:sz w:val="20"/>
                <w:szCs w:val="20"/>
              </w:rPr>
              <w:t>6013,8,0</w:t>
            </w:r>
          </w:p>
        </w:tc>
      </w:tr>
      <w:tr w:rsidR="007945B3" w:rsidRPr="00EE31E7" w:rsidTr="003C43D8">
        <w:trPr>
          <w:trHeight w:val="253"/>
        </w:trPr>
        <w:tc>
          <w:tcPr>
            <w:tcW w:w="503" w:type="dxa"/>
          </w:tcPr>
          <w:p w:rsidR="007945B3" w:rsidRPr="00EE31E7" w:rsidRDefault="007945B3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7945B3" w:rsidRPr="007D5BFF" w:rsidRDefault="007945B3" w:rsidP="003D139B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7945B3" w:rsidRPr="007D5BFF" w:rsidRDefault="007945B3" w:rsidP="00C11DE6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7945B3" w:rsidRPr="007D5BFF" w:rsidRDefault="007945B3" w:rsidP="00C11DE6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7945B3" w:rsidRPr="007D5BFF" w:rsidRDefault="007945B3" w:rsidP="0099125B">
            <w:pPr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02 1 03 20500</w:t>
            </w:r>
          </w:p>
        </w:tc>
        <w:tc>
          <w:tcPr>
            <w:tcW w:w="851" w:type="dxa"/>
          </w:tcPr>
          <w:p w:rsidR="007945B3" w:rsidRPr="007D5BFF" w:rsidRDefault="007945B3" w:rsidP="0099125B">
            <w:pPr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7945B3" w:rsidRDefault="006B73A3" w:rsidP="006B73A3">
            <w:pPr>
              <w:jc w:val="center"/>
            </w:pPr>
            <w:r>
              <w:rPr>
                <w:color w:val="auto"/>
                <w:sz w:val="20"/>
                <w:szCs w:val="20"/>
              </w:rPr>
              <w:t>5195,262</w:t>
            </w:r>
          </w:p>
        </w:tc>
        <w:tc>
          <w:tcPr>
            <w:tcW w:w="1275" w:type="dxa"/>
          </w:tcPr>
          <w:p w:rsidR="007945B3" w:rsidRPr="00912DEB" w:rsidRDefault="007945B3" w:rsidP="0099125B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2309,0</w:t>
            </w:r>
          </w:p>
        </w:tc>
        <w:tc>
          <w:tcPr>
            <w:tcW w:w="1276" w:type="dxa"/>
          </w:tcPr>
          <w:p w:rsidR="007945B3" w:rsidRPr="00912DEB" w:rsidRDefault="007945B3" w:rsidP="003E6F87">
            <w:pPr>
              <w:jc w:val="center"/>
              <w:rPr>
                <w:color w:val="auto"/>
              </w:rPr>
            </w:pPr>
            <w:r w:rsidRPr="00912DEB">
              <w:rPr>
                <w:color w:val="auto"/>
                <w:sz w:val="20"/>
                <w:szCs w:val="20"/>
              </w:rPr>
              <w:t>6013,8,0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7D5BFF" w:rsidRDefault="006D4771" w:rsidP="00497F44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D4771" w:rsidRPr="007D5BFF" w:rsidRDefault="006D4771" w:rsidP="00C11DE6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D4771" w:rsidRPr="007D5BFF" w:rsidRDefault="006D4771" w:rsidP="00C11DE6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6D4771" w:rsidRPr="007D5BFF" w:rsidRDefault="006D4771" w:rsidP="0099125B">
            <w:pPr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02 1 03 20500</w:t>
            </w:r>
          </w:p>
        </w:tc>
        <w:tc>
          <w:tcPr>
            <w:tcW w:w="851" w:type="dxa"/>
          </w:tcPr>
          <w:p w:rsidR="006D4771" w:rsidRPr="007D5BFF" w:rsidRDefault="006D4771" w:rsidP="0099125B">
            <w:pPr>
              <w:jc w:val="center"/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6D4771" w:rsidRPr="00912DEB" w:rsidRDefault="006B73A3" w:rsidP="006B73A3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5195,262</w:t>
            </w:r>
          </w:p>
        </w:tc>
        <w:tc>
          <w:tcPr>
            <w:tcW w:w="1275" w:type="dxa"/>
          </w:tcPr>
          <w:p w:rsidR="006D4771" w:rsidRPr="00912DEB" w:rsidRDefault="006D4771" w:rsidP="0099125B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2309,0</w:t>
            </w:r>
          </w:p>
        </w:tc>
        <w:tc>
          <w:tcPr>
            <w:tcW w:w="1276" w:type="dxa"/>
          </w:tcPr>
          <w:p w:rsidR="006D4771" w:rsidRPr="00912DEB" w:rsidRDefault="006D4771" w:rsidP="00AF24ED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color w:val="auto"/>
                <w:sz w:val="20"/>
                <w:szCs w:val="20"/>
              </w:rPr>
              <w:t>6013,8,0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7D5BFF" w:rsidRDefault="006D4771" w:rsidP="00AF24ED">
            <w:pPr>
              <w:tabs>
                <w:tab w:val="left" w:pos="34"/>
              </w:tabs>
              <w:ind w:left="34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7D5BFF">
              <w:rPr>
                <w:rFonts w:eastAsia="Calibri"/>
                <w:color w:val="auto"/>
                <w:sz w:val="20"/>
                <w:szCs w:val="20"/>
                <w:lang w:eastAsia="en-US"/>
              </w:rPr>
              <w:t>Субсидии бюджетам городских поселений на софинансирование расходных обязательств субъектов Российской Федерации, связанных с реализацией целевой программы «Увековечение памяти погибших при защите Отечества в 2019-2024 гг.»</w:t>
            </w:r>
          </w:p>
        </w:tc>
        <w:tc>
          <w:tcPr>
            <w:tcW w:w="851" w:type="dxa"/>
          </w:tcPr>
          <w:p w:rsidR="006D4771" w:rsidRPr="007D5BFF" w:rsidRDefault="006D4771" w:rsidP="00AF24ED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7D5BFF">
              <w:rPr>
                <w:rFonts w:eastAsia="Calibri"/>
                <w:color w:val="auto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567" w:type="dxa"/>
          </w:tcPr>
          <w:p w:rsidR="006D4771" w:rsidRPr="007D5BFF" w:rsidRDefault="006D4771" w:rsidP="00AF24ED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7D5BFF">
              <w:rPr>
                <w:rFonts w:eastAsia="Calibri"/>
                <w:color w:val="auto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417" w:type="dxa"/>
          </w:tcPr>
          <w:p w:rsidR="006D4771" w:rsidRPr="007D5BFF" w:rsidRDefault="006D4771" w:rsidP="00AF24ED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highlight w:val="yellow"/>
                <w:lang w:eastAsia="en-US"/>
              </w:rPr>
            </w:pPr>
            <w:r w:rsidRPr="007D5BFF">
              <w:rPr>
                <w:rFonts w:eastAsia="Calibri"/>
                <w:color w:val="auto"/>
                <w:sz w:val="20"/>
                <w:szCs w:val="20"/>
                <w:lang w:eastAsia="en-US"/>
              </w:rPr>
              <w:t>02 1 03 L2990</w:t>
            </w:r>
          </w:p>
        </w:tc>
        <w:tc>
          <w:tcPr>
            <w:tcW w:w="851" w:type="dxa"/>
          </w:tcPr>
          <w:p w:rsidR="006D4771" w:rsidRPr="007D5BFF" w:rsidRDefault="006D4771" w:rsidP="00AF24ED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276" w:type="dxa"/>
          </w:tcPr>
          <w:p w:rsidR="006D4771" w:rsidRPr="007D5BFF" w:rsidRDefault="00414BF8" w:rsidP="00893B46">
            <w:pPr>
              <w:tabs>
                <w:tab w:val="left" w:pos="34"/>
              </w:tabs>
              <w:ind w:left="34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30,74906</w:t>
            </w:r>
          </w:p>
        </w:tc>
        <w:tc>
          <w:tcPr>
            <w:tcW w:w="1275" w:type="dxa"/>
          </w:tcPr>
          <w:p w:rsidR="006D4771" w:rsidRPr="007D5BFF" w:rsidRDefault="006D4771" w:rsidP="00AF24ED">
            <w:pPr>
              <w:tabs>
                <w:tab w:val="left" w:pos="34"/>
              </w:tabs>
              <w:ind w:left="34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7D5BFF">
              <w:rPr>
                <w:rFonts w:eastAsia="Calibri"/>
                <w:color w:val="aut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</w:tcPr>
          <w:p w:rsidR="006D4771" w:rsidRPr="007D5BFF" w:rsidRDefault="006D4771" w:rsidP="00402D8E">
            <w:pPr>
              <w:spacing w:after="200"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7D5BFF">
              <w:rPr>
                <w:rFonts w:eastAsia="Calibri"/>
                <w:color w:val="auto"/>
                <w:sz w:val="20"/>
                <w:szCs w:val="20"/>
                <w:lang w:eastAsia="en-US"/>
              </w:rPr>
              <w:t>0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Default="006D4771" w:rsidP="00AF24ED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D4771" w:rsidRPr="0000140D" w:rsidRDefault="006D4771" w:rsidP="00AF24ED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00140D">
              <w:rPr>
                <w:rFonts w:eastAsia="Calibri"/>
                <w:color w:val="auto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567" w:type="dxa"/>
          </w:tcPr>
          <w:p w:rsidR="006D4771" w:rsidRPr="0000140D" w:rsidRDefault="006D4771" w:rsidP="00AF24ED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00140D">
              <w:rPr>
                <w:rFonts w:eastAsia="Calibri"/>
                <w:color w:val="auto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417" w:type="dxa"/>
          </w:tcPr>
          <w:p w:rsidR="006D4771" w:rsidRPr="0000140D" w:rsidRDefault="006D4771" w:rsidP="00AF24ED">
            <w:pPr>
              <w:rPr>
                <w:color w:val="auto"/>
              </w:rPr>
            </w:pPr>
            <w:r w:rsidRPr="0000140D">
              <w:rPr>
                <w:rFonts w:eastAsia="Calibri"/>
                <w:color w:val="auto"/>
                <w:sz w:val="20"/>
                <w:szCs w:val="20"/>
                <w:lang w:eastAsia="en-US"/>
              </w:rPr>
              <w:t>02 1 03 L2990</w:t>
            </w:r>
          </w:p>
        </w:tc>
        <w:tc>
          <w:tcPr>
            <w:tcW w:w="851" w:type="dxa"/>
          </w:tcPr>
          <w:p w:rsidR="006D4771" w:rsidRPr="00EE26E7" w:rsidRDefault="006D4771" w:rsidP="00AF24ED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EE26E7">
              <w:rPr>
                <w:rFonts w:eastAsia="Calibri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76" w:type="dxa"/>
          </w:tcPr>
          <w:p w:rsidR="006D4771" w:rsidRDefault="00414BF8" w:rsidP="00893B46">
            <w:pPr>
              <w:jc w:val="center"/>
            </w:pPr>
            <w:r>
              <w:rPr>
                <w:rFonts w:eastAsia="Calibri"/>
                <w:sz w:val="20"/>
                <w:szCs w:val="20"/>
                <w:lang w:eastAsia="en-US"/>
              </w:rPr>
              <w:t>30,74906</w:t>
            </w:r>
          </w:p>
        </w:tc>
        <w:tc>
          <w:tcPr>
            <w:tcW w:w="1275" w:type="dxa"/>
          </w:tcPr>
          <w:p w:rsidR="006D4771" w:rsidRPr="00402D8E" w:rsidRDefault="006D4771" w:rsidP="00AF24ED">
            <w:pPr>
              <w:jc w:val="center"/>
              <w:rPr>
                <w:sz w:val="20"/>
                <w:szCs w:val="20"/>
              </w:rPr>
            </w:pPr>
            <w:r w:rsidRPr="00402D8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6D4771" w:rsidRPr="00402D8E" w:rsidRDefault="006D4771" w:rsidP="00402D8E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02D8E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B4799A" w:rsidRDefault="006D4771" w:rsidP="00497F44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851" w:type="dxa"/>
          </w:tcPr>
          <w:p w:rsidR="006D4771" w:rsidRPr="0000140D" w:rsidRDefault="006D4771" w:rsidP="00AF24ED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00140D">
              <w:rPr>
                <w:rFonts w:eastAsia="Calibri"/>
                <w:color w:val="auto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567" w:type="dxa"/>
          </w:tcPr>
          <w:p w:rsidR="006D4771" w:rsidRPr="0000140D" w:rsidRDefault="006D4771" w:rsidP="00AF24ED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00140D">
              <w:rPr>
                <w:rFonts w:eastAsia="Calibri"/>
                <w:color w:val="auto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417" w:type="dxa"/>
          </w:tcPr>
          <w:p w:rsidR="006D4771" w:rsidRPr="0000140D" w:rsidRDefault="006D4771" w:rsidP="00AF24ED">
            <w:pPr>
              <w:rPr>
                <w:color w:val="auto"/>
              </w:rPr>
            </w:pPr>
            <w:r w:rsidRPr="0000140D">
              <w:rPr>
                <w:rFonts w:eastAsia="Calibri"/>
                <w:color w:val="auto"/>
                <w:sz w:val="20"/>
                <w:szCs w:val="20"/>
                <w:lang w:eastAsia="en-US"/>
              </w:rPr>
              <w:t>02 1 03 L2990</w:t>
            </w:r>
          </w:p>
        </w:tc>
        <w:tc>
          <w:tcPr>
            <w:tcW w:w="851" w:type="dxa"/>
          </w:tcPr>
          <w:p w:rsidR="006D4771" w:rsidRPr="00EE26E7" w:rsidRDefault="006D4771" w:rsidP="00AF24ED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EE26E7">
              <w:rPr>
                <w:rFonts w:eastAsia="Calibri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276" w:type="dxa"/>
          </w:tcPr>
          <w:p w:rsidR="006D4771" w:rsidRDefault="00414BF8" w:rsidP="00893B46">
            <w:pPr>
              <w:jc w:val="center"/>
            </w:pPr>
            <w:r>
              <w:rPr>
                <w:rFonts w:eastAsia="Calibri"/>
                <w:sz w:val="20"/>
                <w:szCs w:val="20"/>
                <w:lang w:eastAsia="en-US"/>
              </w:rPr>
              <w:t>30,74906</w:t>
            </w:r>
          </w:p>
        </w:tc>
        <w:tc>
          <w:tcPr>
            <w:tcW w:w="1275" w:type="dxa"/>
          </w:tcPr>
          <w:p w:rsidR="006D4771" w:rsidRPr="00402D8E" w:rsidRDefault="006D4771" w:rsidP="00AF24ED">
            <w:pPr>
              <w:jc w:val="center"/>
              <w:rPr>
                <w:sz w:val="20"/>
                <w:szCs w:val="20"/>
              </w:rPr>
            </w:pPr>
            <w:r w:rsidRPr="00402D8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6D4771" w:rsidRPr="00402D8E" w:rsidRDefault="006D4771" w:rsidP="00402D8E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02D8E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1C3CE3" w:rsidRPr="00EE31E7" w:rsidTr="003C43D8">
        <w:trPr>
          <w:trHeight w:val="253"/>
        </w:trPr>
        <w:tc>
          <w:tcPr>
            <w:tcW w:w="503" w:type="dxa"/>
          </w:tcPr>
          <w:p w:rsidR="001C3CE3" w:rsidRPr="00EE31E7" w:rsidRDefault="001C3CE3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1C3CE3" w:rsidRPr="00B4799A" w:rsidRDefault="001C3CE3" w:rsidP="00AF24ED">
            <w:pPr>
              <w:tabs>
                <w:tab w:val="left" w:pos="34"/>
              </w:tabs>
              <w:ind w:left="34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Региональный  проект «Формирование комфортной городской среды»</w:t>
            </w:r>
          </w:p>
        </w:tc>
        <w:tc>
          <w:tcPr>
            <w:tcW w:w="851" w:type="dxa"/>
          </w:tcPr>
          <w:p w:rsidR="001C3CE3" w:rsidRPr="0065253E" w:rsidRDefault="001C3CE3" w:rsidP="00AF24ED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val="en-US" w:eastAsia="en-US"/>
              </w:rPr>
              <w:t>05</w:t>
            </w:r>
          </w:p>
        </w:tc>
        <w:tc>
          <w:tcPr>
            <w:tcW w:w="567" w:type="dxa"/>
          </w:tcPr>
          <w:p w:rsidR="001C3CE3" w:rsidRPr="0065253E" w:rsidRDefault="001C3CE3" w:rsidP="00AF24ED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val="en-US" w:eastAsia="en-US"/>
              </w:rPr>
              <w:t>03</w:t>
            </w:r>
          </w:p>
        </w:tc>
        <w:tc>
          <w:tcPr>
            <w:tcW w:w="1417" w:type="dxa"/>
          </w:tcPr>
          <w:p w:rsidR="001C3CE3" w:rsidRPr="0065253E" w:rsidRDefault="001C3CE3" w:rsidP="00AF24ED">
            <w:pPr>
              <w:rPr>
                <w:rFonts w:eastAsia="Calibri"/>
                <w:color w:val="auto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021</w:t>
            </w:r>
            <w:r>
              <w:rPr>
                <w:rFonts w:eastAsia="Calibri"/>
                <w:color w:val="auto"/>
                <w:sz w:val="20"/>
                <w:szCs w:val="20"/>
                <w:lang w:val="en-US" w:eastAsia="en-US"/>
              </w:rPr>
              <w:t>F200000</w:t>
            </w:r>
          </w:p>
        </w:tc>
        <w:tc>
          <w:tcPr>
            <w:tcW w:w="851" w:type="dxa"/>
          </w:tcPr>
          <w:p w:rsidR="001C3CE3" w:rsidRPr="00EE26E7" w:rsidRDefault="001C3CE3" w:rsidP="00AF24ED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C3CE3" w:rsidRDefault="001C3CE3">
            <w:r w:rsidRPr="00496CB4">
              <w:rPr>
                <w:sz w:val="20"/>
                <w:szCs w:val="20"/>
              </w:rPr>
              <w:t>6303,28243</w:t>
            </w:r>
          </w:p>
        </w:tc>
        <w:tc>
          <w:tcPr>
            <w:tcW w:w="1275" w:type="dxa"/>
          </w:tcPr>
          <w:p w:rsidR="001C3CE3" w:rsidRDefault="001C3CE3">
            <w:r w:rsidRPr="00DE1726">
              <w:rPr>
                <w:sz w:val="20"/>
                <w:szCs w:val="20"/>
              </w:rPr>
              <w:t>6303,29006</w:t>
            </w:r>
          </w:p>
        </w:tc>
        <w:tc>
          <w:tcPr>
            <w:tcW w:w="1276" w:type="dxa"/>
          </w:tcPr>
          <w:p w:rsidR="001C3CE3" w:rsidRDefault="001C3CE3">
            <w:r w:rsidRPr="00DE1726">
              <w:rPr>
                <w:sz w:val="20"/>
                <w:szCs w:val="20"/>
              </w:rPr>
              <w:t>6303,29006</w:t>
            </w:r>
          </w:p>
        </w:tc>
      </w:tr>
      <w:tr w:rsidR="001C3CE3" w:rsidRPr="00EE31E7" w:rsidTr="003C43D8">
        <w:trPr>
          <w:trHeight w:val="253"/>
        </w:trPr>
        <w:tc>
          <w:tcPr>
            <w:tcW w:w="503" w:type="dxa"/>
          </w:tcPr>
          <w:p w:rsidR="001C3CE3" w:rsidRPr="00EE31E7" w:rsidRDefault="001C3CE3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1C3CE3" w:rsidRPr="004A1887" w:rsidRDefault="001C3CE3" w:rsidP="00AF24ED">
            <w:pPr>
              <w:tabs>
                <w:tab w:val="num" w:pos="34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поддержку муниципальных программ  формирования современной городской среды</w:t>
            </w:r>
          </w:p>
        </w:tc>
        <w:tc>
          <w:tcPr>
            <w:tcW w:w="851" w:type="dxa"/>
          </w:tcPr>
          <w:p w:rsidR="001C3CE3" w:rsidRPr="0000140D" w:rsidRDefault="001C3CE3" w:rsidP="008C7BB3">
            <w:pPr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1C3CE3" w:rsidRPr="0000140D" w:rsidRDefault="001C3CE3" w:rsidP="00AF24ED">
            <w:pPr>
              <w:jc w:val="center"/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C3CE3" w:rsidRPr="0000140D" w:rsidRDefault="001C3CE3" w:rsidP="00AF24ED">
            <w:pPr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021</w:t>
            </w:r>
            <w:r w:rsidRPr="0000140D">
              <w:rPr>
                <w:color w:val="auto"/>
                <w:sz w:val="20"/>
                <w:szCs w:val="20"/>
                <w:lang w:val="en-US"/>
              </w:rPr>
              <w:t>F</w:t>
            </w:r>
            <w:r w:rsidRPr="0000140D">
              <w:rPr>
                <w:color w:val="auto"/>
                <w:sz w:val="20"/>
                <w:szCs w:val="20"/>
              </w:rPr>
              <w:t>255550</w:t>
            </w:r>
          </w:p>
        </w:tc>
        <w:tc>
          <w:tcPr>
            <w:tcW w:w="851" w:type="dxa"/>
          </w:tcPr>
          <w:p w:rsidR="001C3CE3" w:rsidRPr="00380D72" w:rsidRDefault="001C3CE3" w:rsidP="00AF24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C3CE3" w:rsidRDefault="001C3CE3">
            <w:r w:rsidRPr="00496CB4">
              <w:rPr>
                <w:sz w:val="20"/>
                <w:szCs w:val="20"/>
              </w:rPr>
              <w:t>6303,28243</w:t>
            </w:r>
          </w:p>
        </w:tc>
        <w:tc>
          <w:tcPr>
            <w:tcW w:w="1275" w:type="dxa"/>
          </w:tcPr>
          <w:p w:rsidR="001C3CE3" w:rsidRDefault="001C3CE3">
            <w:r w:rsidRPr="00DE1726">
              <w:rPr>
                <w:sz w:val="20"/>
                <w:szCs w:val="20"/>
              </w:rPr>
              <w:t>6303,29006</w:t>
            </w:r>
          </w:p>
        </w:tc>
        <w:tc>
          <w:tcPr>
            <w:tcW w:w="1276" w:type="dxa"/>
          </w:tcPr>
          <w:p w:rsidR="001C3CE3" w:rsidRDefault="001C3CE3">
            <w:r w:rsidRPr="00DE1726">
              <w:rPr>
                <w:sz w:val="20"/>
                <w:szCs w:val="20"/>
              </w:rPr>
              <w:t>6303,29006</w:t>
            </w:r>
          </w:p>
        </w:tc>
      </w:tr>
      <w:tr w:rsidR="001C3CE3" w:rsidRPr="00EE31E7" w:rsidTr="003C43D8">
        <w:trPr>
          <w:trHeight w:val="253"/>
        </w:trPr>
        <w:tc>
          <w:tcPr>
            <w:tcW w:w="503" w:type="dxa"/>
          </w:tcPr>
          <w:p w:rsidR="001C3CE3" w:rsidRPr="00EE31E7" w:rsidRDefault="001C3CE3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1C3CE3" w:rsidRPr="00380D72" w:rsidRDefault="001C3CE3" w:rsidP="00AF24ED">
            <w:pPr>
              <w:widowControl w:val="0"/>
              <w:snapToGrid w:val="0"/>
              <w:rPr>
                <w:sz w:val="20"/>
                <w:szCs w:val="20"/>
              </w:rPr>
            </w:pPr>
            <w:r w:rsidRPr="00380D7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C3CE3" w:rsidRPr="0000140D" w:rsidRDefault="001C3CE3" w:rsidP="008C7BB3">
            <w:pPr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1C3CE3" w:rsidRPr="0000140D" w:rsidRDefault="001C3CE3" w:rsidP="00AF24ED">
            <w:pPr>
              <w:jc w:val="center"/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C3CE3" w:rsidRPr="0000140D" w:rsidRDefault="001C3CE3" w:rsidP="00AF24ED">
            <w:pPr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021</w:t>
            </w:r>
            <w:r w:rsidRPr="0000140D">
              <w:rPr>
                <w:color w:val="auto"/>
                <w:sz w:val="20"/>
                <w:szCs w:val="20"/>
                <w:lang w:val="en-US"/>
              </w:rPr>
              <w:t>F</w:t>
            </w:r>
            <w:r w:rsidRPr="0000140D">
              <w:rPr>
                <w:color w:val="auto"/>
                <w:sz w:val="20"/>
                <w:szCs w:val="20"/>
              </w:rPr>
              <w:t>255550</w:t>
            </w:r>
          </w:p>
        </w:tc>
        <w:tc>
          <w:tcPr>
            <w:tcW w:w="851" w:type="dxa"/>
          </w:tcPr>
          <w:p w:rsidR="001C3CE3" w:rsidRPr="00380D72" w:rsidRDefault="001C3CE3" w:rsidP="00AF2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1C3CE3" w:rsidRDefault="001C3CE3">
            <w:r w:rsidRPr="00496CB4">
              <w:rPr>
                <w:sz w:val="20"/>
                <w:szCs w:val="20"/>
              </w:rPr>
              <w:t>6303,28243</w:t>
            </w:r>
          </w:p>
        </w:tc>
        <w:tc>
          <w:tcPr>
            <w:tcW w:w="1275" w:type="dxa"/>
          </w:tcPr>
          <w:p w:rsidR="001C3CE3" w:rsidRDefault="001C3CE3">
            <w:r w:rsidRPr="00DE1726">
              <w:rPr>
                <w:sz w:val="20"/>
                <w:szCs w:val="20"/>
              </w:rPr>
              <w:t>6303,29006</w:t>
            </w:r>
          </w:p>
        </w:tc>
        <w:tc>
          <w:tcPr>
            <w:tcW w:w="1276" w:type="dxa"/>
          </w:tcPr>
          <w:p w:rsidR="001C3CE3" w:rsidRDefault="001C3CE3">
            <w:r w:rsidRPr="00DE1726">
              <w:rPr>
                <w:sz w:val="20"/>
                <w:szCs w:val="20"/>
              </w:rPr>
              <w:t>6303,29006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B4799A" w:rsidRDefault="006D4771" w:rsidP="00497F44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851" w:type="dxa"/>
          </w:tcPr>
          <w:p w:rsidR="006D4771" w:rsidRPr="0000140D" w:rsidRDefault="006D4771" w:rsidP="008C7BB3">
            <w:pPr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D4771" w:rsidRPr="0000140D" w:rsidRDefault="006D4771" w:rsidP="00AF24ED">
            <w:pPr>
              <w:jc w:val="center"/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6D4771" w:rsidRPr="0000140D" w:rsidRDefault="006D4771" w:rsidP="00AF24ED">
            <w:pPr>
              <w:rPr>
                <w:color w:val="auto"/>
                <w:sz w:val="20"/>
                <w:szCs w:val="20"/>
              </w:rPr>
            </w:pPr>
            <w:r w:rsidRPr="0000140D">
              <w:rPr>
                <w:color w:val="auto"/>
                <w:sz w:val="20"/>
                <w:szCs w:val="20"/>
              </w:rPr>
              <w:t>021</w:t>
            </w:r>
            <w:r w:rsidRPr="0000140D">
              <w:rPr>
                <w:color w:val="auto"/>
                <w:sz w:val="20"/>
                <w:szCs w:val="20"/>
                <w:lang w:val="en-US"/>
              </w:rPr>
              <w:t>F</w:t>
            </w:r>
            <w:r w:rsidRPr="0000140D">
              <w:rPr>
                <w:color w:val="auto"/>
                <w:sz w:val="20"/>
                <w:szCs w:val="20"/>
              </w:rPr>
              <w:t>255550</w:t>
            </w:r>
          </w:p>
        </w:tc>
        <w:tc>
          <w:tcPr>
            <w:tcW w:w="851" w:type="dxa"/>
          </w:tcPr>
          <w:p w:rsidR="006D4771" w:rsidRDefault="006D4771" w:rsidP="00AF2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6D4771" w:rsidRDefault="001C3CE3">
            <w:r>
              <w:rPr>
                <w:sz w:val="20"/>
                <w:szCs w:val="20"/>
              </w:rPr>
              <w:t>6303,28243</w:t>
            </w:r>
          </w:p>
        </w:tc>
        <w:tc>
          <w:tcPr>
            <w:tcW w:w="1275" w:type="dxa"/>
          </w:tcPr>
          <w:p w:rsidR="006D4771" w:rsidRDefault="006D4771">
            <w:r w:rsidRPr="00DE1726">
              <w:rPr>
                <w:sz w:val="20"/>
                <w:szCs w:val="20"/>
              </w:rPr>
              <w:t>6303,29006</w:t>
            </w:r>
          </w:p>
        </w:tc>
        <w:tc>
          <w:tcPr>
            <w:tcW w:w="1276" w:type="dxa"/>
          </w:tcPr>
          <w:p w:rsidR="006D4771" w:rsidRDefault="006D4771">
            <w:r w:rsidRPr="00DE1726">
              <w:rPr>
                <w:sz w:val="20"/>
                <w:szCs w:val="20"/>
              </w:rPr>
              <w:t>6303,29006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EE31E7" w:rsidRDefault="006D4771" w:rsidP="002C5326">
            <w:pPr>
              <w:tabs>
                <w:tab w:val="num" w:pos="34"/>
              </w:tabs>
              <w:ind w:left="34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</w:tcPr>
          <w:p w:rsidR="006D4771" w:rsidRPr="00EE31E7" w:rsidRDefault="006D4771" w:rsidP="002C5326">
            <w:pPr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6D4771" w:rsidRPr="00EE31E7" w:rsidRDefault="006D4771" w:rsidP="002C5326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6D4771" w:rsidRPr="00EE31E7" w:rsidRDefault="006D4771" w:rsidP="002C5326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223346" w:rsidRDefault="006D4771" w:rsidP="00C11DE6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999,3</w:t>
            </w:r>
          </w:p>
        </w:tc>
        <w:tc>
          <w:tcPr>
            <w:tcW w:w="1275" w:type="dxa"/>
          </w:tcPr>
          <w:p w:rsidR="006D4771" w:rsidRPr="00223346" w:rsidRDefault="006D4771" w:rsidP="007D59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999,3</w:t>
            </w:r>
          </w:p>
        </w:tc>
        <w:tc>
          <w:tcPr>
            <w:tcW w:w="1276" w:type="dxa"/>
          </w:tcPr>
          <w:p w:rsidR="006D4771" w:rsidRPr="00223346" w:rsidRDefault="006D4771" w:rsidP="007D59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999,3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EE31E7" w:rsidRDefault="006D4771" w:rsidP="002C5326">
            <w:pPr>
              <w:tabs>
                <w:tab w:val="num" w:pos="34"/>
              </w:tabs>
              <w:ind w:left="34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6D4771" w:rsidRPr="00EE31E7" w:rsidRDefault="006D4771" w:rsidP="002C5326">
            <w:pPr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6D4771" w:rsidRPr="00EE31E7" w:rsidRDefault="006D4771" w:rsidP="002C5326">
            <w:pPr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6D4771" w:rsidRPr="00EE31E7" w:rsidRDefault="006D4771" w:rsidP="002C5326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  <w:tc>
          <w:tcPr>
            <w:tcW w:w="1275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  <w:tc>
          <w:tcPr>
            <w:tcW w:w="1276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EE31E7" w:rsidRDefault="006D4771" w:rsidP="007B6E1E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Муниципальная программа «Развитие муниципальной службы в городе Белинском Белинского ра</w:t>
            </w:r>
            <w:r>
              <w:rPr>
                <w:sz w:val="20"/>
                <w:szCs w:val="20"/>
              </w:rPr>
              <w:t>йона Пензенской области»</w:t>
            </w:r>
            <w:r w:rsidRPr="00EE31E7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6D4771" w:rsidRPr="00EE31E7" w:rsidRDefault="006D4771" w:rsidP="002C532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6D4771" w:rsidRPr="00EE31E7" w:rsidRDefault="006D4771" w:rsidP="002C532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6D4771" w:rsidRPr="00EE31E7" w:rsidRDefault="006D4771" w:rsidP="002C532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01 0 00 00000</w:t>
            </w:r>
          </w:p>
        </w:tc>
        <w:tc>
          <w:tcPr>
            <w:tcW w:w="851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  <w:tc>
          <w:tcPr>
            <w:tcW w:w="1275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  <w:tc>
          <w:tcPr>
            <w:tcW w:w="1276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EE31E7" w:rsidRDefault="006D4771" w:rsidP="002C5326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Подпрограмма «Обеспечение деятельности администрации города Белинского Белинского района Пензенской области»</w:t>
            </w:r>
          </w:p>
        </w:tc>
        <w:tc>
          <w:tcPr>
            <w:tcW w:w="851" w:type="dxa"/>
          </w:tcPr>
          <w:p w:rsidR="006D4771" w:rsidRPr="00EE31E7" w:rsidRDefault="006D4771" w:rsidP="002C532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6D4771" w:rsidRPr="00EE31E7" w:rsidRDefault="006D4771" w:rsidP="002C532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6D4771" w:rsidRPr="00EE31E7" w:rsidRDefault="006D4771" w:rsidP="002C532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01 1 00 00000</w:t>
            </w:r>
          </w:p>
        </w:tc>
        <w:tc>
          <w:tcPr>
            <w:tcW w:w="851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  <w:tc>
          <w:tcPr>
            <w:tcW w:w="1275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  <w:tc>
          <w:tcPr>
            <w:tcW w:w="1276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EE31E7" w:rsidRDefault="006D4771" w:rsidP="002C5326">
            <w:pPr>
              <w:tabs>
                <w:tab w:val="num" w:pos="34"/>
              </w:tabs>
              <w:ind w:left="34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Основное мероприятие «Финансовое обеспечение переданных полномочий»</w:t>
            </w:r>
          </w:p>
        </w:tc>
        <w:tc>
          <w:tcPr>
            <w:tcW w:w="851" w:type="dxa"/>
          </w:tcPr>
          <w:p w:rsidR="006D4771" w:rsidRPr="00EE31E7" w:rsidRDefault="006D4771" w:rsidP="002C532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6D4771" w:rsidRPr="00EE31E7" w:rsidRDefault="006D4771" w:rsidP="002C532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6D4771" w:rsidRPr="00EE31E7" w:rsidRDefault="006D4771" w:rsidP="002C532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01 1 02 00000</w:t>
            </w:r>
          </w:p>
        </w:tc>
        <w:tc>
          <w:tcPr>
            <w:tcW w:w="851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  <w:tc>
          <w:tcPr>
            <w:tcW w:w="1275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  <w:tc>
          <w:tcPr>
            <w:tcW w:w="1276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EE31E7" w:rsidRDefault="006D4771" w:rsidP="002C5326">
            <w:pPr>
              <w:tabs>
                <w:tab w:val="num" w:pos="34"/>
              </w:tabs>
              <w:ind w:left="34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Осуществление части полномочий поселений Белинского района в рамках осуществления услуг организаций культуры для обеспечения устойчивого развития территорий поселений</w:t>
            </w:r>
          </w:p>
        </w:tc>
        <w:tc>
          <w:tcPr>
            <w:tcW w:w="851" w:type="dxa"/>
          </w:tcPr>
          <w:p w:rsidR="006D4771" w:rsidRPr="00EE31E7" w:rsidRDefault="006D4771" w:rsidP="002C532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6D4771" w:rsidRPr="00EE31E7" w:rsidRDefault="006D4771" w:rsidP="002C532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6D4771" w:rsidRPr="00EE31E7" w:rsidRDefault="006D4771" w:rsidP="002C532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01 1 02 80300</w:t>
            </w:r>
          </w:p>
        </w:tc>
        <w:tc>
          <w:tcPr>
            <w:tcW w:w="851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  <w:tc>
          <w:tcPr>
            <w:tcW w:w="1275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  <w:tc>
          <w:tcPr>
            <w:tcW w:w="1276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EE31E7" w:rsidRDefault="006D4771" w:rsidP="002C532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851" w:type="dxa"/>
          </w:tcPr>
          <w:p w:rsidR="006D4771" w:rsidRPr="00EE31E7" w:rsidRDefault="006D4771" w:rsidP="002C532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6D4771" w:rsidRPr="00EE31E7" w:rsidRDefault="006D4771" w:rsidP="002C532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6D4771" w:rsidRPr="00EE31E7" w:rsidRDefault="006D4771" w:rsidP="002C532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01 1 02 80300</w:t>
            </w:r>
          </w:p>
        </w:tc>
        <w:tc>
          <w:tcPr>
            <w:tcW w:w="851" w:type="dxa"/>
          </w:tcPr>
          <w:p w:rsidR="006D4771" w:rsidRPr="00EE31E7" w:rsidRDefault="006D4771" w:rsidP="002C532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  <w:tc>
          <w:tcPr>
            <w:tcW w:w="1275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  <w:tc>
          <w:tcPr>
            <w:tcW w:w="1276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EE31E7" w:rsidRDefault="006D4771" w:rsidP="002C532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6D4771" w:rsidRPr="00EE31E7" w:rsidRDefault="006D4771" w:rsidP="002C532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08 </w:t>
            </w:r>
          </w:p>
        </w:tc>
        <w:tc>
          <w:tcPr>
            <w:tcW w:w="567" w:type="dxa"/>
          </w:tcPr>
          <w:p w:rsidR="006D4771" w:rsidRPr="00EE31E7" w:rsidRDefault="006D4771" w:rsidP="002C532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6D4771" w:rsidRPr="00EE31E7" w:rsidRDefault="006D4771" w:rsidP="002C532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01 1 02 80300</w:t>
            </w:r>
          </w:p>
        </w:tc>
        <w:tc>
          <w:tcPr>
            <w:tcW w:w="851" w:type="dxa"/>
          </w:tcPr>
          <w:p w:rsidR="006D4771" w:rsidRPr="00EE31E7" w:rsidRDefault="006D4771" w:rsidP="002C532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  <w:tc>
          <w:tcPr>
            <w:tcW w:w="1275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  <w:tc>
          <w:tcPr>
            <w:tcW w:w="1276" w:type="dxa"/>
          </w:tcPr>
          <w:p w:rsidR="006D4771" w:rsidRPr="00EA7C32" w:rsidRDefault="006D4771" w:rsidP="00EA7C32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999,3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rPr>
                <w:b/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</w:tcPr>
          <w:p w:rsidR="006D4771" w:rsidRPr="00EE31E7" w:rsidRDefault="006D4771" w:rsidP="00C11DE6">
            <w:pPr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D4771" w:rsidRPr="00EE31E7" w:rsidRDefault="006D4771" w:rsidP="00C11DE6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6D4771" w:rsidRPr="00EE31E7" w:rsidRDefault="006D4771" w:rsidP="00C11DE6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D4771" w:rsidRPr="00EE31E7" w:rsidRDefault="006D4771" w:rsidP="00C11DE6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b/>
                <w:color w:val="auto"/>
                <w:sz w:val="20"/>
                <w:szCs w:val="20"/>
              </w:rPr>
              <w:t>39,1</w:t>
            </w:r>
          </w:p>
        </w:tc>
        <w:tc>
          <w:tcPr>
            <w:tcW w:w="1275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b/>
                <w:color w:val="auto"/>
                <w:sz w:val="20"/>
                <w:szCs w:val="20"/>
              </w:rPr>
              <w:t>39,1</w:t>
            </w:r>
          </w:p>
        </w:tc>
        <w:tc>
          <w:tcPr>
            <w:tcW w:w="1276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b/>
                <w:color w:val="auto"/>
                <w:sz w:val="20"/>
                <w:szCs w:val="20"/>
              </w:rPr>
              <w:t>39,1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39,1</w:t>
            </w:r>
          </w:p>
        </w:tc>
        <w:tc>
          <w:tcPr>
            <w:tcW w:w="1275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39,1</w:t>
            </w:r>
          </w:p>
        </w:tc>
        <w:tc>
          <w:tcPr>
            <w:tcW w:w="1276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39,1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Непрограммные расходы </w:t>
            </w:r>
          </w:p>
        </w:tc>
        <w:tc>
          <w:tcPr>
            <w:tcW w:w="851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81 0 00 00000</w:t>
            </w:r>
          </w:p>
        </w:tc>
        <w:tc>
          <w:tcPr>
            <w:tcW w:w="851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39,1</w:t>
            </w:r>
          </w:p>
        </w:tc>
        <w:tc>
          <w:tcPr>
            <w:tcW w:w="1275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39,1</w:t>
            </w:r>
          </w:p>
        </w:tc>
        <w:tc>
          <w:tcPr>
            <w:tcW w:w="1276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39,1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45414E" w:rsidRDefault="006D4771" w:rsidP="00EB5A9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45414E">
              <w:rPr>
                <w:sz w:val="20"/>
                <w:szCs w:val="20"/>
              </w:rPr>
              <w:t>Пенсионное обеспечение за выслугу лет государственным и муниципальным служащим</w:t>
            </w:r>
          </w:p>
        </w:tc>
        <w:tc>
          <w:tcPr>
            <w:tcW w:w="851" w:type="dxa"/>
          </w:tcPr>
          <w:p w:rsidR="006D4771" w:rsidRPr="00EE31E7" w:rsidRDefault="006D4771" w:rsidP="00EB5A97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D4771" w:rsidRPr="00EE31E7" w:rsidRDefault="006D4771" w:rsidP="00EB5A97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6D4771" w:rsidRPr="00EE31E7" w:rsidRDefault="006D4771" w:rsidP="00047FE4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81 </w:t>
            </w:r>
            <w:r>
              <w:rPr>
                <w:sz w:val="20"/>
                <w:szCs w:val="20"/>
              </w:rPr>
              <w:t>1</w:t>
            </w:r>
            <w:r w:rsidRPr="00EE31E7">
              <w:rPr>
                <w:sz w:val="20"/>
                <w:szCs w:val="20"/>
              </w:rPr>
              <w:t xml:space="preserve"> 00 00000</w:t>
            </w:r>
          </w:p>
        </w:tc>
        <w:tc>
          <w:tcPr>
            <w:tcW w:w="851" w:type="dxa"/>
          </w:tcPr>
          <w:p w:rsidR="006D4771" w:rsidRPr="00EE31E7" w:rsidRDefault="006D4771" w:rsidP="00EB5A9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39,1</w:t>
            </w:r>
          </w:p>
        </w:tc>
        <w:tc>
          <w:tcPr>
            <w:tcW w:w="1275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39,1</w:t>
            </w:r>
          </w:p>
        </w:tc>
        <w:tc>
          <w:tcPr>
            <w:tcW w:w="1276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39,1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Доплаты к пенсиям государственным служащим Российской Федерации и муниципальным служащим в рамках непрограммного направления деятельности </w:t>
            </w:r>
          </w:p>
        </w:tc>
        <w:tc>
          <w:tcPr>
            <w:tcW w:w="851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81 1 00 20010</w:t>
            </w:r>
          </w:p>
        </w:tc>
        <w:tc>
          <w:tcPr>
            <w:tcW w:w="851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39,1</w:t>
            </w:r>
          </w:p>
        </w:tc>
        <w:tc>
          <w:tcPr>
            <w:tcW w:w="1275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39,1</w:t>
            </w:r>
          </w:p>
        </w:tc>
        <w:tc>
          <w:tcPr>
            <w:tcW w:w="1276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39,1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1417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81 1 00 20010</w:t>
            </w:r>
          </w:p>
        </w:tc>
        <w:tc>
          <w:tcPr>
            <w:tcW w:w="851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39,1</w:t>
            </w:r>
          </w:p>
        </w:tc>
        <w:tc>
          <w:tcPr>
            <w:tcW w:w="1275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39,1</w:t>
            </w:r>
          </w:p>
        </w:tc>
        <w:tc>
          <w:tcPr>
            <w:tcW w:w="1276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39,1</w:t>
            </w:r>
          </w:p>
        </w:tc>
      </w:tr>
      <w:tr w:rsidR="006D4771" w:rsidRPr="00EE31E7" w:rsidTr="003C43D8">
        <w:trPr>
          <w:trHeight w:val="253"/>
        </w:trPr>
        <w:tc>
          <w:tcPr>
            <w:tcW w:w="503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851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81 1 00 20010</w:t>
            </w:r>
          </w:p>
        </w:tc>
        <w:tc>
          <w:tcPr>
            <w:tcW w:w="851" w:type="dxa"/>
          </w:tcPr>
          <w:p w:rsidR="006D4771" w:rsidRPr="00EE31E7" w:rsidRDefault="006D4771" w:rsidP="00C11DE6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310</w:t>
            </w:r>
          </w:p>
        </w:tc>
        <w:tc>
          <w:tcPr>
            <w:tcW w:w="1276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39,1</w:t>
            </w:r>
          </w:p>
        </w:tc>
        <w:tc>
          <w:tcPr>
            <w:tcW w:w="1275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39,1</w:t>
            </w:r>
          </w:p>
        </w:tc>
        <w:tc>
          <w:tcPr>
            <w:tcW w:w="1276" w:type="dxa"/>
          </w:tcPr>
          <w:p w:rsidR="006D4771" w:rsidRPr="00EA7C32" w:rsidRDefault="006D4771" w:rsidP="00E3441B">
            <w:pPr>
              <w:jc w:val="center"/>
              <w:rPr>
                <w:sz w:val="20"/>
                <w:szCs w:val="20"/>
              </w:rPr>
            </w:pPr>
            <w:r w:rsidRPr="00EA7C32">
              <w:rPr>
                <w:color w:val="auto"/>
                <w:sz w:val="20"/>
                <w:szCs w:val="20"/>
              </w:rPr>
              <w:t>39,1</w:t>
            </w:r>
          </w:p>
        </w:tc>
      </w:tr>
      <w:tr w:rsidR="006D4771" w:rsidRPr="00E60549" w:rsidTr="003C43D8">
        <w:trPr>
          <w:trHeight w:val="130"/>
        </w:trPr>
        <w:tc>
          <w:tcPr>
            <w:tcW w:w="503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2722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851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417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851" w:type="dxa"/>
          </w:tcPr>
          <w:p w:rsidR="006D4771" w:rsidRPr="00EE31E7" w:rsidRDefault="006D4771" w:rsidP="00C11DE6">
            <w:pPr>
              <w:widowControl w:val="0"/>
              <w:snapToGrid w:val="0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6D4771" w:rsidRPr="00912DEB" w:rsidRDefault="001C3CE3" w:rsidP="00893B46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67056,09491</w:t>
            </w:r>
          </w:p>
        </w:tc>
        <w:tc>
          <w:tcPr>
            <w:tcW w:w="1275" w:type="dxa"/>
          </w:tcPr>
          <w:p w:rsidR="006D4771" w:rsidRPr="00912DEB" w:rsidRDefault="006D4771" w:rsidP="008C7BB3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67415,70606</w:t>
            </w:r>
          </w:p>
          <w:p w:rsidR="006D4771" w:rsidRPr="00912DEB" w:rsidRDefault="006D4771" w:rsidP="00C11DE6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6D4771" w:rsidRPr="00912DEB" w:rsidRDefault="006D4771" w:rsidP="00CB13EB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43957,70606</w:t>
            </w:r>
          </w:p>
        </w:tc>
      </w:tr>
    </w:tbl>
    <w:p w:rsidR="00C11DE6" w:rsidRPr="00EE31E7" w:rsidRDefault="00C11DE6" w:rsidP="00C11DE6">
      <w:pPr>
        <w:widowControl w:val="0"/>
        <w:ind w:left="-450"/>
        <w:jc w:val="right"/>
        <w:rPr>
          <w:sz w:val="20"/>
          <w:szCs w:val="20"/>
          <w:lang w:val="en-US"/>
        </w:rPr>
      </w:pPr>
    </w:p>
    <w:p w:rsidR="00384B71" w:rsidRPr="00EE31E7" w:rsidRDefault="00384B71" w:rsidP="00C11DE6">
      <w:pPr>
        <w:keepNext/>
        <w:keepLines/>
        <w:tabs>
          <w:tab w:val="num" w:pos="432"/>
        </w:tabs>
        <w:spacing w:after="360"/>
        <w:outlineLvl w:val="0"/>
        <w:rPr>
          <w:kern w:val="28"/>
          <w:sz w:val="20"/>
          <w:szCs w:val="20"/>
        </w:rPr>
        <w:sectPr w:rsidR="00384B71" w:rsidRPr="00EE31E7" w:rsidSect="00EF2583">
          <w:headerReference w:type="first" r:id="rId10"/>
          <w:pgSz w:w="11907" w:h="16840" w:code="9"/>
          <w:pgMar w:top="426" w:right="567" w:bottom="142" w:left="993" w:header="720" w:footer="720" w:gutter="0"/>
          <w:cols w:space="720"/>
          <w:titlePg/>
          <w:docGrid w:linePitch="254"/>
        </w:sectPr>
      </w:pPr>
      <w:r>
        <w:rPr>
          <w:kern w:val="28"/>
          <w:sz w:val="20"/>
          <w:szCs w:val="20"/>
        </w:rPr>
        <w:t xml:space="preserve">                                                                                                    </w:t>
      </w:r>
    </w:p>
    <w:p w:rsidR="00967B91" w:rsidRDefault="00967B91" w:rsidP="002C22C4">
      <w:pPr>
        <w:widowControl w:val="0"/>
        <w:snapToGrid w:val="0"/>
        <w:jc w:val="right"/>
      </w:pPr>
    </w:p>
    <w:p w:rsidR="00967B91" w:rsidRDefault="00967B91" w:rsidP="002C22C4">
      <w:pPr>
        <w:widowControl w:val="0"/>
        <w:snapToGrid w:val="0"/>
        <w:jc w:val="right"/>
      </w:pPr>
    </w:p>
    <w:p w:rsidR="002C22C4" w:rsidRPr="00BE0917" w:rsidRDefault="002C22C4" w:rsidP="002C22C4">
      <w:pPr>
        <w:widowControl w:val="0"/>
        <w:snapToGrid w:val="0"/>
        <w:jc w:val="right"/>
        <w:rPr>
          <w:color w:val="FF0000"/>
        </w:rPr>
      </w:pPr>
      <w:r w:rsidRPr="00F81E99">
        <w:t>Приложение №</w:t>
      </w:r>
      <w:r w:rsidR="00F67B61" w:rsidRPr="00AF362C">
        <w:rPr>
          <w:color w:val="auto"/>
        </w:rPr>
        <w:t>4</w:t>
      </w:r>
    </w:p>
    <w:p w:rsidR="002C22C4" w:rsidRPr="00C64F65" w:rsidRDefault="002C22C4" w:rsidP="002C22C4">
      <w:pPr>
        <w:widowControl w:val="0"/>
        <w:snapToGrid w:val="0"/>
        <w:jc w:val="right"/>
      </w:pPr>
      <w:r w:rsidRPr="00F81E99">
        <w:t>к решению</w:t>
      </w:r>
      <w:r w:rsidR="00BE0917">
        <w:t xml:space="preserve"> </w:t>
      </w:r>
      <w:r>
        <w:t>городского</w:t>
      </w:r>
    </w:p>
    <w:p w:rsidR="002C22C4" w:rsidRDefault="002C22C4" w:rsidP="002C22C4">
      <w:pPr>
        <w:tabs>
          <w:tab w:val="left" w:pos="7875"/>
        </w:tabs>
        <w:jc w:val="right"/>
      </w:pPr>
      <w:r>
        <w:t>Собрания представителей</w:t>
      </w:r>
    </w:p>
    <w:p w:rsidR="002C22C4" w:rsidRDefault="002C22C4" w:rsidP="002C22C4">
      <w:pPr>
        <w:tabs>
          <w:tab w:val="left" w:pos="7875"/>
        </w:tabs>
        <w:jc w:val="right"/>
      </w:pPr>
      <w:r>
        <w:t>города Белинского</w:t>
      </w:r>
    </w:p>
    <w:p w:rsidR="002C22C4" w:rsidRDefault="002C22C4" w:rsidP="002C22C4">
      <w:pPr>
        <w:tabs>
          <w:tab w:val="left" w:pos="7875"/>
        </w:tabs>
        <w:jc w:val="right"/>
      </w:pPr>
      <w:r>
        <w:t xml:space="preserve"> Белинского района</w:t>
      </w:r>
    </w:p>
    <w:p w:rsidR="002C22C4" w:rsidRDefault="002C22C4" w:rsidP="002C22C4">
      <w:pPr>
        <w:tabs>
          <w:tab w:val="left" w:pos="7875"/>
        </w:tabs>
        <w:jc w:val="right"/>
      </w:pPr>
      <w:r>
        <w:t xml:space="preserve">                                             Пензенской области</w:t>
      </w:r>
    </w:p>
    <w:p w:rsidR="008125A2" w:rsidRDefault="008125A2" w:rsidP="002C22C4">
      <w:pPr>
        <w:widowControl w:val="0"/>
        <w:snapToGrid w:val="0"/>
        <w:jc w:val="right"/>
        <w:rPr>
          <w:color w:val="auto"/>
        </w:rPr>
      </w:pPr>
      <w:r>
        <w:rPr>
          <w:color w:val="auto"/>
        </w:rPr>
        <w:t>от 22.07.2021 №198-30/7</w:t>
      </w:r>
    </w:p>
    <w:p w:rsidR="002C22C4" w:rsidRPr="00870C2E" w:rsidRDefault="002C22C4" w:rsidP="002C22C4">
      <w:pPr>
        <w:widowControl w:val="0"/>
        <w:snapToGrid w:val="0"/>
        <w:jc w:val="right"/>
      </w:pPr>
      <w:r>
        <w:rPr>
          <w:sz w:val="28"/>
          <w:szCs w:val="28"/>
        </w:rPr>
        <w:t xml:space="preserve">     «</w:t>
      </w:r>
      <w:r w:rsidRPr="00870C2E">
        <w:t xml:space="preserve">Приложение № </w:t>
      </w:r>
      <w:r w:rsidR="00AF362C" w:rsidRPr="00AF362C">
        <w:rPr>
          <w:color w:val="auto"/>
        </w:rPr>
        <w:t>8</w:t>
      </w:r>
    </w:p>
    <w:p w:rsidR="002C22C4" w:rsidRPr="00870C2E" w:rsidRDefault="002C22C4" w:rsidP="002C22C4">
      <w:pPr>
        <w:tabs>
          <w:tab w:val="left" w:pos="1440"/>
        </w:tabs>
        <w:jc w:val="right"/>
      </w:pPr>
      <w:r>
        <w:t xml:space="preserve">Утверждено </w:t>
      </w:r>
      <w:r w:rsidRPr="00870C2E">
        <w:t>решени</w:t>
      </w:r>
      <w:r>
        <w:t>ем</w:t>
      </w:r>
    </w:p>
    <w:p w:rsidR="002C22C4" w:rsidRPr="00870C2E" w:rsidRDefault="002C22C4" w:rsidP="002C22C4">
      <w:pPr>
        <w:widowControl w:val="0"/>
        <w:snapToGrid w:val="0"/>
        <w:jc w:val="right"/>
      </w:pPr>
      <w:r w:rsidRPr="00870C2E">
        <w:t xml:space="preserve">городского Собрания  представителей </w:t>
      </w:r>
    </w:p>
    <w:p w:rsidR="002C22C4" w:rsidRPr="00870C2E" w:rsidRDefault="002C22C4" w:rsidP="002C22C4">
      <w:pPr>
        <w:tabs>
          <w:tab w:val="left" w:pos="1440"/>
        </w:tabs>
        <w:jc w:val="right"/>
      </w:pPr>
      <w:r w:rsidRPr="00870C2E">
        <w:t xml:space="preserve"> города Белинского</w:t>
      </w:r>
    </w:p>
    <w:p w:rsidR="002C22C4" w:rsidRPr="00870C2E" w:rsidRDefault="002C22C4" w:rsidP="002C22C4">
      <w:pPr>
        <w:tabs>
          <w:tab w:val="left" w:pos="1440"/>
        </w:tabs>
        <w:jc w:val="right"/>
      </w:pPr>
      <w:r w:rsidRPr="00870C2E">
        <w:t xml:space="preserve"> Белинского района </w:t>
      </w:r>
    </w:p>
    <w:p w:rsidR="002C22C4" w:rsidRPr="00870C2E" w:rsidRDefault="002C22C4" w:rsidP="002C22C4">
      <w:pPr>
        <w:tabs>
          <w:tab w:val="left" w:pos="1440"/>
        </w:tabs>
        <w:jc w:val="right"/>
      </w:pPr>
      <w:r w:rsidRPr="00870C2E">
        <w:t>Пензенской области</w:t>
      </w:r>
    </w:p>
    <w:p w:rsidR="002C22C4" w:rsidRPr="00870C2E" w:rsidRDefault="002C22C4" w:rsidP="002C22C4">
      <w:pPr>
        <w:jc w:val="right"/>
      </w:pPr>
      <w:r w:rsidRPr="00870C2E">
        <w:t xml:space="preserve">          « О бюджете города Белинского  </w:t>
      </w:r>
    </w:p>
    <w:p w:rsidR="002C22C4" w:rsidRPr="00870C2E" w:rsidRDefault="002C22C4" w:rsidP="002C22C4">
      <w:pPr>
        <w:jc w:val="right"/>
      </w:pPr>
      <w:r w:rsidRPr="00870C2E">
        <w:t xml:space="preserve">   Белинского района</w:t>
      </w:r>
    </w:p>
    <w:p w:rsidR="002C22C4" w:rsidRPr="00870C2E" w:rsidRDefault="002C22C4" w:rsidP="002C22C4">
      <w:pPr>
        <w:jc w:val="right"/>
      </w:pPr>
      <w:r w:rsidRPr="00870C2E">
        <w:t xml:space="preserve"> Пензенской области </w:t>
      </w:r>
    </w:p>
    <w:p w:rsidR="002C22C4" w:rsidRPr="00870C2E" w:rsidRDefault="002C22C4" w:rsidP="002C22C4">
      <w:pPr>
        <w:jc w:val="right"/>
      </w:pPr>
      <w:r w:rsidRPr="00870C2E">
        <w:t>на 20</w:t>
      </w:r>
      <w:r>
        <w:t>2</w:t>
      </w:r>
      <w:r w:rsidR="00BE0917">
        <w:t>1</w:t>
      </w:r>
      <w:r w:rsidRPr="00870C2E">
        <w:t xml:space="preserve">год и на плановый </w:t>
      </w:r>
    </w:p>
    <w:p w:rsidR="002C22C4" w:rsidRDefault="002C22C4" w:rsidP="002C22C4">
      <w:pPr>
        <w:jc w:val="right"/>
      </w:pPr>
      <w:r w:rsidRPr="00870C2E">
        <w:t>период 20</w:t>
      </w:r>
      <w:r>
        <w:t>2</w:t>
      </w:r>
      <w:r w:rsidR="00BE0917">
        <w:t>2</w:t>
      </w:r>
      <w:r w:rsidRPr="00870C2E">
        <w:t xml:space="preserve"> и 202</w:t>
      </w:r>
      <w:r w:rsidR="00BE0917">
        <w:t>3</w:t>
      </w:r>
      <w:r w:rsidRPr="00870C2E">
        <w:t xml:space="preserve"> годов»</w:t>
      </w:r>
    </w:p>
    <w:p w:rsidR="002C22C4" w:rsidRPr="00C64F65" w:rsidRDefault="002C22C4" w:rsidP="002C22C4">
      <w:pPr>
        <w:jc w:val="right"/>
      </w:pPr>
      <w:r>
        <w:t xml:space="preserve"> от  2</w:t>
      </w:r>
      <w:r w:rsidR="00BE0917">
        <w:t>6</w:t>
      </w:r>
      <w:r>
        <w:t>.12.20</w:t>
      </w:r>
      <w:r w:rsidR="00BE0917">
        <w:t>20</w:t>
      </w:r>
      <w:r>
        <w:t xml:space="preserve">  №</w:t>
      </w:r>
      <w:r w:rsidR="00BE0917">
        <w:t>154-23/7</w:t>
      </w:r>
    </w:p>
    <w:p w:rsidR="000618DE" w:rsidRDefault="000618DE" w:rsidP="00C11DE6">
      <w:pPr>
        <w:jc w:val="center"/>
        <w:rPr>
          <w:b/>
          <w:bCs/>
          <w:sz w:val="26"/>
          <w:szCs w:val="26"/>
        </w:rPr>
      </w:pPr>
    </w:p>
    <w:p w:rsidR="00852B34" w:rsidRPr="00063288" w:rsidRDefault="00C11DE6" w:rsidP="00C11DE6">
      <w:pPr>
        <w:jc w:val="center"/>
        <w:rPr>
          <w:b/>
          <w:bCs/>
        </w:rPr>
      </w:pPr>
      <w:r w:rsidRPr="00BF5D9F">
        <w:rPr>
          <w:b/>
          <w:bCs/>
        </w:rPr>
        <w:t xml:space="preserve">Ведомственная </w:t>
      </w:r>
      <w:r w:rsidRPr="00063288">
        <w:rPr>
          <w:b/>
          <w:bCs/>
        </w:rPr>
        <w:t>структура расходов бюджета город</w:t>
      </w:r>
      <w:r w:rsidR="00433BA8" w:rsidRPr="00063288">
        <w:rPr>
          <w:b/>
          <w:bCs/>
        </w:rPr>
        <w:t>а</w:t>
      </w:r>
      <w:r w:rsidRPr="00063288">
        <w:rPr>
          <w:b/>
          <w:bCs/>
        </w:rPr>
        <w:t xml:space="preserve"> Белинск</w:t>
      </w:r>
      <w:r w:rsidR="00433BA8" w:rsidRPr="00063288">
        <w:rPr>
          <w:b/>
          <w:bCs/>
        </w:rPr>
        <w:t>ого</w:t>
      </w:r>
      <w:r w:rsidRPr="00063288">
        <w:rPr>
          <w:b/>
          <w:bCs/>
        </w:rPr>
        <w:t xml:space="preserve"> </w:t>
      </w:r>
    </w:p>
    <w:p w:rsidR="000618DE" w:rsidRPr="00063288" w:rsidRDefault="00C11DE6" w:rsidP="00C11DE6">
      <w:pPr>
        <w:jc w:val="center"/>
        <w:rPr>
          <w:b/>
          <w:bCs/>
          <w:kern w:val="28"/>
        </w:rPr>
      </w:pPr>
      <w:r w:rsidRPr="00063288">
        <w:rPr>
          <w:b/>
          <w:bCs/>
        </w:rPr>
        <w:t xml:space="preserve">Белинского района Пензенской области на </w:t>
      </w:r>
      <w:r w:rsidR="00C40FD3" w:rsidRPr="00063288">
        <w:rPr>
          <w:b/>
          <w:bCs/>
          <w:kern w:val="28"/>
        </w:rPr>
        <w:t>20</w:t>
      </w:r>
      <w:r w:rsidR="005A1002">
        <w:rPr>
          <w:b/>
          <w:bCs/>
          <w:kern w:val="28"/>
        </w:rPr>
        <w:t>2</w:t>
      </w:r>
      <w:r w:rsidR="007B6E1E">
        <w:rPr>
          <w:b/>
          <w:bCs/>
          <w:kern w:val="28"/>
        </w:rPr>
        <w:t>1</w:t>
      </w:r>
      <w:r w:rsidR="00C40FD3" w:rsidRPr="00063288">
        <w:rPr>
          <w:b/>
          <w:bCs/>
          <w:kern w:val="28"/>
        </w:rPr>
        <w:t xml:space="preserve"> и  </w:t>
      </w:r>
    </w:p>
    <w:p w:rsidR="00C11DE6" w:rsidRPr="00063288" w:rsidRDefault="000618DE" w:rsidP="00C11DE6">
      <w:pPr>
        <w:jc w:val="center"/>
        <w:rPr>
          <w:b/>
          <w:bCs/>
        </w:rPr>
      </w:pPr>
      <w:r w:rsidRPr="00063288">
        <w:rPr>
          <w:b/>
          <w:bCs/>
          <w:kern w:val="28"/>
        </w:rPr>
        <w:t>на</w:t>
      </w:r>
      <w:r w:rsidR="00C40FD3" w:rsidRPr="00063288">
        <w:rPr>
          <w:b/>
          <w:bCs/>
          <w:kern w:val="28"/>
        </w:rPr>
        <w:t xml:space="preserve"> плановый период 20</w:t>
      </w:r>
      <w:r w:rsidR="00743BAB" w:rsidRPr="00063288">
        <w:rPr>
          <w:b/>
          <w:bCs/>
          <w:kern w:val="28"/>
        </w:rPr>
        <w:t>2</w:t>
      </w:r>
      <w:r w:rsidR="007B6E1E">
        <w:rPr>
          <w:b/>
          <w:bCs/>
          <w:kern w:val="28"/>
        </w:rPr>
        <w:t>2</w:t>
      </w:r>
      <w:r w:rsidR="00C40FD3" w:rsidRPr="00063288">
        <w:rPr>
          <w:b/>
          <w:bCs/>
          <w:kern w:val="28"/>
        </w:rPr>
        <w:t xml:space="preserve"> и 202</w:t>
      </w:r>
      <w:r w:rsidR="00497F44">
        <w:rPr>
          <w:b/>
          <w:bCs/>
          <w:kern w:val="28"/>
        </w:rPr>
        <w:t>3</w:t>
      </w:r>
      <w:r w:rsidR="00C40FD3" w:rsidRPr="00063288">
        <w:rPr>
          <w:b/>
          <w:bCs/>
          <w:kern w:val="28"/>
        </w:rPr>
        <w:t xml:space="preserve"> годов</w:t>
      </w:r>
    </w:p>
    <w:p w:rsidR="00C40FD3" w:rsidRPr="00063288" w:rsidRDefault="00C40FD3" w:rsidP="00C40FD3">
      <w:pPr>
        <w:widowControl w:val="0"/>
        <w:tabs>
          <w:tab w:val="left" w:pos="-60"/>
        </w:tabs>
        <w:ind w:left="-450"/>
      </w:pPr>
      <w:r w:rsidRPr="00063288">
        <w:tab/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2900"/>
        <w:gridCol w:w="604"/>
        <w:gridCol w:w="461"/>
        <w:gridCol w:w="709"/>
        <w:gridCol w:w="1417"/>
        <w:gridCol w:w="636"/>
        <w:gridCol w:w="1276"/>
        <w:gridCol w:w="1134"/>
        <w:gridCol w:w="1134"/>
      </w:tblGrid>
      <w:tr w:rsidR="00C40FD3" w:rsidRPr="00063288" w:rsidTr="000F796D">
        <w:trPr>
          <w:trHeight w:val="253"/>
        </w:trPr>
        <w:tc>
          <w:tcPr>
            <w:tcW w:w="503" w:type="dxa"/>
          </w:tcPr>
          <w:p w:rsidR="00C40FD3" w:rsidRPr="00063288" w:rsidRDefault="00C40FD3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C40FD3" w:rsidRPr="00063288" w:rsidRDefault="00C40FD3" w:rsidP="009B0249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63288">
              <w:rPr>
                <w:b/>
                <w:bCs/>
                <w:sz w:val="20"/>
                <w:szCs w:val="20"/>
              </w:rPr>
              <w:t>Наименование ведомств</w:t>
            </w:r>
          </w:p>
        </w:tc>
        <w:tc>
          <w:tcPr>
            <w:tcW w:w="604" w:type="dxa"/>
          </w:tcPr>
          <w:p w:rsidR="00C40FD3" w:rsidRPr="00063288" w:rsidRDefault="005F6345" w:rsidP="009B0249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63288">
              <w:rPr>
                <w:b/>
                <w:bCs/>
                <w:sz w:val="20"/>
                <w:szCs w:val="20"/>
              </w:rPr>
              <w:t>Ведомство</w:t>
            </w:r>
          </w:p>
        </w:tc>
        <w:tc>
          <w:tcPr>
            <w:tcW w:w="461" w:type="dxa"/>
          </w:tcPr>
          <w:p w:rsidR="00C40FD3" w:rsidRPr="00063288" w:rsidRDefault="00C40FD3" w:rsidP="009B0249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63288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709" w:type="dxa"/>
          </w:tcPr>
          <w:p w:rsidR="00C40FD3" w:rsidRPr="00063288" w:rsidRDefault="00C40FD3" w:rsidP="009B0249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63288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417" w:type="dxa"/>
          </w:tcPr>
          <w:p w:rsidR="00C40FD3" w:rsidRPr="00063288" w:rsidRDefault="00C40FD3" w:rsidP="009B0249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63288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636" w:type="dxa"/>
          </w:tcPr>
          <w:p w:rsidR="00C40FD3" w:rsidRPr="00063288" w:rsidRDefault="00C40FD3" w:rsidP="009B0249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63288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276" w:type="dxa"/>
          </w:tcPr>
          <w:p w:rsidR="00C40FD3" w:rsidRPr="00063288" w:rsidRDefault="00C40FD3" w:rsidP="009B0249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 w:rsidRPr="00063288">
              <w:rPr>
                <w:b/>
                <w:bCs/>
                <w:sz w:val="22"/>
                <w:szCs w:val="22"/>
              </w:rPr>
              <w:t>20</w:t>
            </w:r>
            <w:r w:rsidR="000C2C68">
              <w:rPr>
                <w:b/>
                <w:bCs/>
                <w:sz w:val="22"/>
                <w:szCs w:val="22"/>
              </w:rPr>
              <w:t>2</w:t>
            </w:r>
            <w:r w:rsidR="007B6E1E">
              <w:rPr>
                <w:b/>
                <w:bCs/>
                <w:sz w:val="22"/>
                <w:szCs w:val="22"/>
              </w:rPr>
              <w:t>1</w:t>
            </w:r>
          </w:p>
          <w:p w:rsidR="00C40FD3" w:rsidRPr="00063288" w:rsidRDefault="00C40FD3" w:rsidP="009B0249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 w:rsidRPr="00063288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134" w:type="dxa"/>
          </w:tcPr>
          <w:p w:rsidR="00C40FD3" w:rsidRPr="00063288" w:rsidRDefault="00C40FD3" w:rsidP="009B0249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 w:rsidRPr="00063288">
              <w:rPr>
                <w:b/>
                <w:bCs/>
                <w:sz w:val="22"/>
                <w:szCs w:val="22"/>
              </w:rPr>
              <w:t>20</w:t>
            </w:r>
            <w:r w:rsidR="00743BAB" w:rsidRPr="00063288">
              <w:rPr>
                <w:b/>
                <w:bCs/>
                <w:sz w:val="22"/>
                <w:szCs w:val="22"/>
              </w:rPr>
              <w:t>2</w:t>
            </w:r>
            <w:r w:rsidR="007B6E1E">
              <w:rPr>
                <w:b/>
                <w:bCs/>
                <w:sz w:val="22"/>
                <w:szCs w:val="22"/>
              </w:rPr>
              <w:t>2</w:t>
            </w:r>
            <w:r w:rsidRPr="00063288">
              <w:rPr>
                <w:b/>
                <w:bCs/>
                <w:sz w:val="22"/>
                <w:szCs w:val="22"/>
              </w:rPr>
              <w:t xml:space="preserve"> </w:t>
            </w:r>
          </w:p>
          <w:p w:rsidR="00C40FD3" w:rsidRPr="00063288" w:rsidRDefault="00C40FD3" w:rsidP="009B0249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 w:rsidRPr="00063288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134" w:type="dxa"/>
          </w:tcPr>
          <w:p w:rsidR="00C40FD3" w:rsidRPr="00063288" w:rsidRDefault="00C40FD3" w:rsidP="009B0249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 w:rsidRPr="00063288">
              <w:rPr>
                <w:b/>
                <w:bCs/>
                <w:sz w:val="22"/>
                <w:szCs w:val="22"/>
              </w:rPr>
              <w:t>202</w:t>
            </w:r>
            <w:r w:rsidR="007B6E1E">
              <w:rPr>
                <w:b/>
                <w:bCs/>
                <w:sz w:val="22"/>
                <w:szCs w:val="22"/>
              </w:rPr>
              <w:t>3</w:t>
            </w:r>
          </w:p>
          <w:p w:rsidR="00C40FD3" w:rsidRPr="00063288" w:rsidRDefault="00C40FD3" w:rsidP="009B0249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 w:rsidRPr="00063288">
              <w:rPr>
                <w:b/>
                <w:bCs/>
                <w:sz w:val="22"/>
                <w:szCs w:val="22"/>
              </w:rPr>
              <w:t>год</w:t>
            </w:r>
          </w:p>
        </w:tc>
      </w:tr>
      <w:tr w:rsidR="00C40FD3" w:rsidRPr="00EE31E7" w:rsidTr="000F796D">
        <w:trPr>
          <w:trHeight w:val="253"/>
        </w:trPr>
        <w:tc>
          <w:tcPr>
            <w:tcW w:w="503" w:type="dxa"/>
          </w:tcPr>
          <w:p w:rsidR="00C40FD3" w:rsidRPr="00EE31E7" w:rsidRDefault="00C40FD3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C40FD3" w:rsidRPr="001429AC" w:rsidRDefault="001429AC" w:rsidP="001429AC">
            <w:pPr>
              <w:widowControl w:val="0"/>
              <w:snapToGrid w:val="0"/>
              <w:jc w:val="center"/>
              <w:rPr>
                <w:b/>
                <w:bCs/>
                <w:sz w:val="19"/>
                <w:szCs w:val="19"/>
              </w:rPr>
            </w:pPr>
            <w:r w:rsidRPr="001429AC">
              <w:rPr>
                <w:b/>
                <w:bCs/>
                <w:sz w:val="19"/>
                <w:szCs w:val="19"/>
              </w:rPr>
              <w:t>АДМИНИСТРАЦИЯ ГОРОДА БЕЛИНСКОГО</w:t>
            </w:r>
          </w:p>
        </w:tc>
        <w:tc>
          <w:tcPr>
            <w:tcW w:w="604" w:type="dxa"/>
          </w:tcPr>
          <w:p w:rsidR="00C40FD3" w:rsidRPr="00BF5D9F" w:rsidRDefault="005F6345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BF5D9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C40FD3" w:rsidRPr="00EE31E7" w:rsidRDefault="00C40FD3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40FD3" w:rsidRPr="00EE31E7" w:rsidRDefault="00C40FD3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40FD3" w:rsidRPr="00EE31E7" w:rsidRDefault="00C40FD3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6" w:type="dxa"/>
          </w:tcPr>
          <w:p w:rsidR="00C40FD3" w:rsidRPr="00EE31E7" w:rsidRDefault="00C40FD3" w:rsidP="009B0249">
            <w:pPr>
              <w:widowControl w:val="0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C40FD3" w:rsidRDefault="00C40FD3" w:rsidP="009B0249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C40FD3" w:rsidRDefault="00C40FD3" w:rsidP="009B0249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C40FD3" w:rsidRDefault="00C40FD3" w:rsidP="009B0249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34EE1" w:rsidRPr="00EE31E7" w:rsidTr="000F796D">
        <w:trPr>
          <w:trHeight w:val="253"/>
        </w:trPr>
        <w:tc>
          <w:tcPr>
            <w:tcW w:w="503" w:type="dxa"/>
          </w:tcPr>
          <w:p w:rsidR="00B34EE1" w:rsidRPr="00EE31E7" w:rsidRDefault="00B34EE1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B34EE1" w:rsidRPr="00EE31E7" w:rsidRDefault="00B34EE1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04" w:type="dxa"/>
          </w:tcPr>
          <w:p w:rsidR="00B34EE1" w:rsidRPr="00BF5D9F" w:rsidRDefault="00B34EE1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BF5D9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B34EE1" w:rsidRPr="00EE31E7" w:rsidRDefault="00B34EE1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B34EE1" w:rsidRPr="00EE31E7" w:rsidRDefault="00B34EE1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B34EE1" w:rsidRPr="00EE31E7" w:rsidRDefault="00B34EE1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6" w:type="dxa"/>
          </w:tcPr>
          <w:p w:rsidR="00B34EE1" w:rsidRPr="00EE31E7" w:rsidRDefault="00B34EE1" w:rsidP="009B0249">
            <w:pPr>
              <w:widowControl w:val="0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34EE1" w:rsidRPr="000E1E81" w:rsidRDefault="00836F7D" w:rsidP="003814D9">
            <w:pPr>
              <w:widowControl w:val="0"/>
              <w:snapToGrid w:val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5837,8382</w:t>
            </w:r>
          </w:p>
        </w:tc>
        <w:tc>
          <w:tcPr>
            <w:tcW w:w="1134" w:type="dxa"/>
          </w:tcPr>
          <w:p w:rsidR="00B34EE1" w:rsidRDefault="00B34EE1" w:rsidP="003814D9">
            <w:pPr>
              <w:jc w:val="center"/>
            </w:pPr>
            <w:r>
              <w:rPr>
                <w:b/>
                <w:bCs/>
                <w:color w:val="auto"/>
                <w:sz w:val="20"/>
                <w:szCs w:val="20"/>
              </w:rPr>
              <w:t>5865,96</w:t>
            </w:r>
          </w:p>
        </w:tc>
        <w:tc>
          <w:tcPr>
            <w:tcW w:w="1134" w:type="dxa"/>
          </w:tcPr>
          <w:p w:rsidR="00B34EE1" w:rsidRDefault="00B34EE1" w:rsidP="003814D9">
            <w:pPr>
              <w:jc w:val="center"/>
            </w:pPr>
            <w:r>
              <w:rPr>
                <w:b/>
                <w:bCs/>
                <w:color w:val="auto"/>
                <w:sz w:val="20"/>
                <w:szCs w:val="20"/>
              </w:rPr>
              <w:t>5865,96</w:t>
            </w:r>
          </w:p>
        </w:tc>
      </w:tr>
      <w:tr w:rsidR="00836F7D" w:rsidRPr="00EE31E7" w:rsidTr="000F796D">
        <w:trPr>
          <w:trHeight w:val="253"/>
        </w:trPr>
        <w:tc>
          <w:tcPr>
            <w:tcW w:w="503" w:type="dxa"/>
          </w:tcPr>
          <w:p w:rsidR="00836F7D" w:rsidRPr="00EE31E7" w:rsidRDefault="00836F7D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836F7D" w:rsidRPr="00EE31E7" w:rsidRDefault="00836F7D" w:rsidP="009B0249">
            <w:pPr>
              <w:widowControl w:val="0"/>
              <w:tabs>
                <w:tab w:val="left" w:pos="3890"/>
              </w:tabs>
              <w:snapToGrid w:val="0"/>
              <w:ind w:right="175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 администраций</w:t>
            </w:r>
          </w:p>
        </w:tc>
        <w:tc>
          <w:tcPr>
            <w:tcW w:w="604" w:type="dxa"/>
          </w:tcPr>
          <w:p w:rsidR="00836F7D" w:rsidRPr="005F6345" w:rsidRDefault="00836F7D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836F7D" w:rsidRPr="00EE31E7" w:rsidRDefault="00836F7D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836F7D" w:rsidRPr="00EE31E7" w:rsidRDefault="00836F7D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36F7D" w:rsidRPr="00EE31E7" w:rsidRDefault="00836F7D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836F7D" w:rsidRPr="00EE31E7" w:rsidRDefault="00836F7D" w:rsidP="009B0249">
            <w:pPr>
              <w:widowControl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36F7D" w:rsidRDefault="00836F7D" w:rsidP="00836F7D">
            <w:pPr>
              <w:jc w:val="center"/>
            </w:pPr>
            <w:r w:rsidRPr="00D337DA">
              <w:rPr>
                <w:sz w:val="20"/>
                <w:szCs w:val="20"/>
              </w:rPr>
              <w:t>4247,97</w:t>
            </w:r>
          </w:p>
        </w:tc>
        <w:tc>
          <w:tcPr>
            <w:tcW w:w="1134" w:type="dxa"/>
          </w:tcPr>
          <w:p w:rsidR="00836F7D" w:rsidRDefault="00836F7D" w:rsidP="004F0868">
            <w:pPr>
              <w:jc w:val="center"/>
            </w:pPr>
            <w:r w:rsidRPr="007B571F">
              <w:rPr>
                <w:sz w:val="20"/>
                <w:szCs w:val="20"/>
              </w:rPr>
              <w:t>4286,57</w:t>
            </w:r>
          </w:p>
        </w:tc>
        <w:tc>
          <w:tcPr>
            <w:tcW w:w="1134" w:type="dxa"/>
          </w:tcPr>
          <w:p w:rsidR="00836F7D" w:rsidRDefault="00836F7D" w:rsidP="004F0868">
            <w:pPr>
              <w:jc w:val="center"/>
            </w:pPr>
            <w:r w:rsidRPr="007B571F">
              <w:rPr>
                <w:sz w:val="20"/>
                <w:szCs w:val="20"/>
              </w:rPr>
              <w:t>4286,57</w:t>
            </w:r>
          </w:p>
        </w:tc>
      </w:tr>
      <w:tr w:rsidR="00836F7D" w:rsidRPr="00EE31E7" w:rsidTr="000F796D">
        <w:trPr>
          <w:trHeight w:val="253"/>
        </w:trPr>
        <w:tc>
          <w:tcPr>
            <w:tcW w:w="503" w:type="dxa"/>
          </w:tcPr>
          <w:p w:rsidR="00836F7D" w:rsidRPr="00EE31E7" w:rsidRDefault="00836F7D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836F7D" w:rsidRPr="00EE31E7" w:rsidRDefault="00836F7D" w:rsidP="007B6E1E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Муниципальная программа «Развитие муниципальной службы в городе Белинском Белинского ра</w:t>
            </w:r>
            <w:r>
              <w:rPr>
                <w:sz w:val="20"/>
                <w:szCs w:val="20"/>
              </w:rPr>
              <w:t>йона Пензенской области»</w:t>
            </w:r>
            <w:r w:rsidRPr="00EE31E7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4" w:type="dxa"/>
          </w:tcPr>
          <w:p w:rsidR="00836F7D" w:rsidRPr="005F6345" w:rsidRDefault="00836F7D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836F7D" w:rsidRPr="00EE31E7" w:rsidRDefault="00836F7D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836F7D" w:rsidRPr="00EE31E7" w:rsidRDefault="00836F7D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36F7D" w:rsidRPr="00EE31E7" w:rsidRDefault="00836F7D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01 0 00 00000</w:t>
            </w:r>
          </w:p>
        </w:tc>
        <w:tc>
          <w:tcPr>
            <w:tcW w:w="636" w:type="dxa"/>
          </w:tcPr>
          <w:p w:rsidR="00836F7D" w:rsidRPr="00EE31E7" w:rsidRDefault="00836F7D" w:rsidP="009B0249">
            <w:pPr>
              <w:widowControl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36F7D" w:rsidRDefault="00836F7D" w:rsidP="00836F7D">
            <w:pPr>
              <w:jc w:val="center"/>
            </w:pPr>
            <w:r w:rsidRPr="00D337DA">
              <w:rPr>
                <w:sz w:val="20"/>
                <w:szCs w:val="20"/>
              </w:rPr>
              <w:t>4247,97</w:t>
            </w:r>
          </w:p>
        </w:tc>
        <w:tc>
          <w:tcPr>
            <w:tcW w:w="1134" w:type="dxa"/>
          </w:tcPr>
          <w:p w:rsidR="00836F7D" w:rsidRDefault="00836F7D" w:rsidP="004F0868">
            <w:pPr>
              <w:jc w:val="center"/>
            </w:pPr>
            <w:r w:rsidRPr="007B571F">
              <w:rPr>
                <w:sz w:val="20"/>
                <w:szCs w:val="20"/>
              </w:rPr>
              <w:t>4286,57</w:t>
            </w:r>
          </w:p>
        </w:tc>
        <w:tc>
          <w:tcPr>
            <w:tcW w:w="1134" w:type="dxa"/>
          </w:tcPr>
          <w:p w:rsidR="00836F7D" w:rsidRDefault="00836F7D" w:rsidP="004F0868">
            <w:pPr>
              <w:jc w:val="center"/>
            </w:pPr>
            <w:r w:rsidRPr="007B571F">
              <w:rPr>
                <w:sz w:val="20"/>
                <w:szCs w:val="20"/>
              </w:rPr>
              <w:t>4286,57</w:t>
            </w:r>
          </w:p>
        </w:tc>
      </w:tr>
      <w:tr w:rsidR="00836F7D" w:rsidRPr="00EE31E7" w:rsidTr="000F796D">
        <w:trPr>
          <w:trHeight w:val="253"/>
        </w:trPr>
        <w:tc>
          <w:tcPr>
            <w:tcW w:w="503" w:type="dxa"/>
          </w:tcPr>
          <w:p w:rsidR="00836F7D" w:rsidRPr="00EE31E7" w:rsidRDefault="00836F7D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836F7D" w:rsidRPr="00EE31E7" w:rsidRDefault="00836F7D" w:rsidP="009B0249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Подпрограмма «Обеспечение деятельности администрации города Белинского Белинского района Пензенской области»</w:t>
            </w:r>
          </w:p>
        </w:tc>
        <w:tc>
          <w:tcPr>
            <w:tcW w:w="604" w:type="dxa"/>
          </w:tcPr>
          <w:p w:rsidR="00836F7D" w:rsidRPr="005F6345" w:rsidRDefault="00836F7D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836F7D" w:rsidRPr="00EE31E7" w:rsidRDefault="00836F7D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836F7D" w:rsidRPr="00EE31E7" w:rsidRDefault="00836F7D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836F7D" w:rsidRPr="00EE31E7" w:rsidRDefault="00836F7D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01 1 00 00000</w:t>
            </w:r>
          </w:p>
        </w:tc>
        <w:tc>
          <w:tcPr>
            <w:tcW w:w="636" w:type="dxa"/>
          </w:tcPr>
          <w:p w:rsidR="00836F7D" w:rsidRPr="00EE31E7" w:rsidRDefault="00836F7D" w:rsidP="009B0249">
            <w:pPr>
              <w:widowControl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36F7D" w:rsidRDefault="00836F7D" w:rsidP="00836F7D">
            <w:pPr>
              <w:jc w:val="center"/>
            </w:pPr>
            <w:r w:rsidRPr="00D337DA">
              <w:rPr>
                <w:sz w:val="20"/>
                <w:szCs w:val="20"/>
              </w:rPr>
              <w:t>4247,97</w:t>
            </w:r>
          </w:p>
        </w:tc>
        <w:tc>
          <w:tcPr>
            <w:tcW w:w="1134" w:type="dxa"/>
          </w:tcPr>
          <w:p w:rsidR="00836F7D" w:rsidRDefault="00836F7D" w:rsidP="004F0868">
            <w:pPr>
              <w:jc w:val="center"/>
            </w:pPr>
            <w:r w:rsidRPr="007B571F">
              <w:rPr>
                <w:sz w:val="20"/>
                <w:szCs w:val="20"/>
              </w:rPr>
              <w:t>4286,57</w:t>
            </w:r>
          </w:p>
        </w:tc>
        <w:tc>
          <w:tcPr>
            <w:tcW w:w="1134" w:type="dxa"/>
          </w:tcPr>
          <w:p w:rsidR="00836F7D" w:rsidRDefault="00836F7D" w:rsidP="004F0868">
            <w:pPr>
              <w:jc w:val="center"/>
            </w:pPr>
            <w:r w:rsidRPr="007B571F">
              <w:rPr>
                <w:sz w:val="20"/>
                <w:szCs w:val="20"/>
              </w:rPr>
              <w:t>4286,57</w:t>
            </w:r>
          </w:p>
        </w:tc>
      </w:tr>
      <w:tr w:rsidR="004C4BA0" w:rsidRPr="00EE31E7" w:rsidTr="000F796D">
        <w:trPr>
          <w:trHeight w:val="253"/>
        </w:trPr>
        <w:tc>
          <w:tcPr>
            <w:tcW w:w="503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Основное мероприятие «Обеспечение функционирования аппарата администрации города Белинского Белинского района Пензенской области»</w:t>
            </w:r>
          </w:p>
        </w:tc>
        <w:tc>
          <w:tcPr>
            <w:tcW w:w="604" w:type="dxa"/>
          </w:tcPr>
          <w:p w:rsidR="004C4BA0" w:rsidRPr="005F6345" w:rsidRDefault="004C4BA0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01 1 01 00000</w:t>
            </w:r>
          </w:p>
        </w:tc>
        <w:tc>
          <w:tcPr>
            <w:tcW w:w="636" w:type="dxa"/>
          </w:tcPr>
          <w:p w:rsidR="004C4BA0" w:rsidRPr="00EE31E7" w:rsidRDefault="004C4BA0" w:rsidP="009B0249">
            <w:pPr>
              <w:widowControl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C4BA0" w:rsidRDefault="00836F7D" w:rsidP="004C4BA0">
            <w:pPr>
              <w:jc w:val="center"/>
            </w:pPr>
            <w:r>
              <w:rPr>
                <w:sz w:val="20"/>
                <w:szCs w:val="20"/>
              </w:rPr>
              <w:t>4247,97</w:t>
            </w:r>
          </w:p>
        </w:tc>
        <w:tc>
          <w:tcPr>
            <w:tcW w:w="1134" w:type="dxa"/>
          </w:tcPr>
          <w:p w:rsidR="004C4BA0" w:rsidRDefault="004C4BA0" w:rsidP="004F0868">
            <w:pPr>
              <w:jc w:val="center"/>
            </w:pPr>
            <w:r>
              <w:rPr>
                <w:sz w:val="20"/>
                <w:szCs w:val="20"/>
              </w:rPr>
              <w:t>4286,57</w:t>
            </w:r>
          </w:p>
        </w:tc>
        <w:tc>
          <w:tcPr>
            <w:tcW w:w="1134" w:type="dxa"/>
          </w:tcPr>
          <w:p w:rsidR="004C4BA0" w:rsidRDefault="004C4BA0" w:rsidP="004F0868">
            <w:pPr>
              <w:jc w:val="center"/>
            </w:pPr>
            <w:r>
              <w:rPr>
                <w:sz w:val="20"/>
                <w:szCs w:val="20"/>
              </w:rPr>
              <w:t>4286,57</w:t>
            </w:r>
          </w:p>
        </w:tc>
      </w:tr>
      <w:tr w:rsidR="00AB3CE7" w:rsidRPr="00EE31E7" w:rsidTr="000F796D">
        <w:trPr>
          <w:trHeight w:val="253"/>
        </w:trPr>
        <w:tc>
          <w:tcPr>
            <w:tcW w:w="503" w:type="dxa"/>
          </w:tcPr>
          <w:p w:rsidR="00AB3CE7" w:rsidRPr="00EE31E7" w:rsidRDefault="00AB3CE7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AB3CE7" w:rsidRPr="00EE31E7" w:rsidRDefault="00AB3CE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04" w:type="dxa"/>
          </w:tcPr>
          <w:p w:rsidR="00AB3CE7" w:rsidRPr="005F6345" w:rsidRDefault="00AB3CE7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AB3CE7" w:rsidRPr="00EE31E7" w:rsidRDefault="00AB3CE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AB3CE7" w:rsidRPr="00EE31E7" w:rsidRDefault="00AB3CE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AB3CE7" w:rsidRPr="00EE31E7" w:rsidRDefault="00AB3CE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01 1 01 02100</w:t>
            </w:r>
          </w:p>
        </w:tc>
        <w:tc>
          <w:tcPr>
            <w:tcW w:w="636" w:type="dxa"/>
          </w:tcPr>
          <w:p w:rsidR="00AB3CE7" w:rsidRPr="00EE31E7" w:rsidRDefault="00AB3CE7" w:rsidP="009B0249">
            <w:pPr>
              <w:widowControl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B3CE7" w:rsidRDefault="00AB3CE7" w:rsidP="00AB3CE7">
            <w:pPr>
              <w:jc w:val="center"/>
            </w:pPr>
            <w:r w:rsidRPr="00E76666">
              <w:rPr>
                <w:sz w:val="20"/>
                <w:szCs w:val="20"/>
              </w:rPr>
              <w:t>2264,57</w:t>
            </w:r>
          </w:p>
        </w:tc>
        <w:tc>
          <w:tcPr>
            <w:tcW w:w="1134" w:type="dxa"/>
          </w:tcPr>
          <w:p w:rsidR="00AB3CE7" w:rsidRDefault="00AB3CE7" w:rsidP="00AB3CE7">
            <w:pPr>
              <w:jc w:val="center"/>
            </w:pPr>
            <w:r w:rsidRPr="00E76666">
              <w:rPr>
                <w:sz w:val="20"/>
                <w:szCs w:val="20"/>
              </w:rPr>
              <w:t>2264,57</w:t>
            </w:r>
          </w:p>
        </w:tc>
        <w:tc>
          <w:tcPr>
            <w:tcW w:w="1134" w:type="dxa"/>
          </w:tcPr>
          <w:p w:rsidR="00AB3CE7" w:rsidRDefault="00AB3CE7" w:rsidP="00AB3CE7">
            <w:pPr>
              <w:jc w:val="center"/>
            </w:pPr>
            <w:r w:rsidRPr="00E76666">
              <w:rPr>
                <w:sz w:val="20"/>
                <w:szCs w:val="20"/>
              </w:rPr>
              <w:t>2264,57</w:t>
            </w:r>
          </w:p>
        </w:tc>
      </w:tr>
      <w:tr w:rsidR="00AB3CE7" w:rsidRPr="00EE31E7" w:rsidTr="000F796D">
        <w:trPr>
          <w:trHeight w:val="253"/>
        </w:trPr>
        <w:tc>
          <w:tcPr>
            <w:tcW w:w="503" w:type="dxa"/>
          </w:tcPr>
          <w:p w:rsidR="00AB3CE7" w:rsidRPr="00EE31E7" w:rsidRDefault="00AB3CE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 </w:t>
            </w:r>
          </w:p>
        </w:tc>
        <w:tc>
          <w:tcPr>
            <w:tcW w:w="2900" w:type="dxa"/>
          </w:tcPr>
          <w:p w:rsidR="00AB3CE7" w:rsidRPr="00EE31E7" w:rsidRDefault="00AB3CE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государственными (муниципальными) органами, </w:t>
            </w:r>
            <w:r w:rsidRPr="00EE31E7">
              <w:rPr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04" w:type="dxa"/>
          </w:tcPr>
          <w:p w:rsidR="00AB3CE7" w:rsidRPr="005F6345" w:rsidRDefault="00AB3CE7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lastRenderedPageBreak/>
              <w:t>901</w:t>
            </w:r>
          </w:p>
        </w:tc>
        <w:tc>
          <w:tcPr>
            <w:tcW w:w="461" w:type="dxa"/>
          </w:tcPr>
          <w:p w:rsidR="00AB3CE7" w:rsidRPr="00EE31E7" w:rsidRDefault="00AB3CE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AB3CE7" w:rsidRPr="00EE31E7" w:rsidRDefault="00AB3CE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AB3CE7" w:rsidRPr="00EE31E7" w:rsidRDefault="00AB3CE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01 1 01 02100</w:t>
            </w:r>
          </w:p>
        </w:tc>
        <w:tc>
          <w:tcPr>
            <w:tcW w:w="636" w:type="dxa"/>
          </w:tcPr>
          <w:p w:rsidR="00AB3CE7" w:rsidRPr="00EE31E7" w:rsidRDefault="00AB3CE7" w:rsidP="009B0249">
            <w:pPr>
              <w:widowControl w:val="0"/>
              <w:snapToGrid w:val="0"/>
              <w:jc w:val="both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 100</w:t>
            </w:r>
          </w:p>
        </w:tc>
        <w:tc>
          <w:tcPr>
            <w:tcW w:w="1276" w:type="dxa"/>
          </w:tcPr>
          <w:p w:rsidR="00AB3CE7" w:rsidRDefault="00AB3CE7" w:rsidP="00AB3CE7">
            <w:pPr>
              <w:jc w:val="center"/>
            </w:pPr>
            <w:r w:rsidRPr="00E76666">
              <w:rPr>
                <w:sz w:val="20"/>
                <w:szCs w:val="20"/>
              </w:rPr>
              <w:t>2264,57</w:t>
            </w:r>
          </w:p>
        </w:tc>
        <w:tc>
          <w:tcPr>
            <w:tcW w:w="1134" w:type="dxa"/>
          </w:tcPr>
          <w:p w:rsidR="00AB3CE7" w:rsidRDefault="00AB3CE7" w:rsidP="00AB3CE7">
            <w:pPr>
              <w:jc w:val="center"/>
            </w:pPr>
            <w:r w:rsidRPr="00E76666">
              <w:rPr>
                <w:sz w:val="20"/>
                <w:szCs w:val="20"/>
              </w:rPr>
              <w:t>2264,57</w:t>
            </w:r>
          </w:p>
        </w:tc>
        <w:tc>
          <w:tcPr>
            <w:tcW w:w="1134" w:type="dxa"/>
          </w:tcPr>
          <w:p w:rsidR="00AB3CE7" w:rsidRDefault="00AB3CE7" w:rsidP="00AB3CE7">
            <w:pPr>
              <w:jc w:val="center"/>
            </w:pPr>
            <w:r w:rsidRPr="00E76666">
              <w:rPr>
                <w:sz w:val="20"/>
                <w:szCs w:val="20"/>
              </w:rPr>
              <w:t>2264,57</w:t>
            </w:r>
          </w:p>
        </w:tc>
      </w:tr>
      <w:tr w:rsidR="00AB3CE7" w:rsidRPr="00EE31E7" w:rsidTr="000F796D">
        <w:trPr>
          <w:trHeight w:val="253"/>
        </w:trPr>
        <w:tc>
          <w:tcPr>
            <w:tcW w:w="503" w:type="dxa"/>
          </w:tcPr>
          <w:p w:rsidR="00AB3CE7" w:rsidRPr="00EE31E7" w:rsidRDefault="00AB3CE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900" w:type="dxa"/>
          </w:tcPr>
          <w:p w:rsidR="00AB3CE7" w:rsidRPr="00EE31E7" w:rsidRDefault="00AB3CE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Расходы на  выплаты персоналу государственных (муниципальных) органов</w:t>
            </w:r>
          </w:p>
        </w:tc>
        <w:tc>
          <w:tcPr>
            <w:tcW w:w="604" w:type="dxa"/>
          </w:tcPr>
          <w:p w:rsidR="00AB3CE7" w:rsidRPr="005F6345" w:rsidRDefault="00AB3CE7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AB3CE7" w:rsidRPr="00EE31E7" w:rsidRDefault="00AB3CE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AB3CE7" w:rsidRPr="00EE31E7" w:rsidRDefault="00AB3CE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AB3CE7" w:rsidRPr="00EE31E7" w:rsidRDefault="00AB3CE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01 1 01 02100</w:t>
            </w:r>
          </w:p>
        </w:tc>
        <w:tc>
          <w:tcPr>
            <w:tcW w:w="636" w:type="dxa"/>
          </w:tcPr>
          <w:p w:rsidR="00AB3CE7" w:rsidRPr="00EE31E7" w:rsidRDefault="00AB3CE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</w:tcPr>
          <w:p w:rsidR="00AB3CE7" w:rsidRDefault="00AB3CE7" w:rsidP="00AB3CE7">
            <w:pPr>
              <w:jc w:val="center"/>
            </w:pPr>
            <w:r w:rsidRPr="00E76666">
              <w:rPr>
                <w:sz w:val="20"/>
                <w:szCs w:val="20"/>
              </w:rPr>
              <w:t>2264,57</w:t>
            </w:r>
          </w:p>
        </w:tc>
        <w:tc>
          <w:tcPr>
            <w:tcW w:w="1134" w:type="dxa"/>
          </w:tcPr>
          <w:p w:rsidR="00AB3CE7" w:rsidRDefault="00AB3CE7" w:rsidP="00AB3CE7">
            <w:pPr>
              <w:jc w:val="center"/>
            </w:pPr>
            <w:r w:rsidRPr="00E76666">
              <w:rPr>
                <w:sz w:val="20"/>
                <w:szCs w:val="20"/>
              </w:rPr>
              <w:t>2264,57</w:t>
            </w:r>
          </w:p>
        </w:tc>
        <w:tc>
          <w:tcPr>
            <w:tcW w:w="1134" w:type="dxa"/>
          </w:tcPr>
          <w:p w:rsidR="00AB3CE7" w:rsidRDefault="00AB3CE7" w:rsidP="00AB3CE7">
            <w:pPr>
              <w:jc w:val="center"/>
            </w:pPr>
            <w:r w:rsidRPr="00E76666">
              <w:rPr>
                <w:sz w:val="20"/>
                <w:szCs w:val="20"/>
              </w:rPr>
              <w:t>2264,57</w:t>
            </w:r>
          </w:p>
        </w:tc>
      </w:tr>
      <w:tr w:rsidR="00F51062" w:rsidRPr="00EE31E7" w:rsidTr="000F796D">
        <w:trPr>
          <w:trHeight w:val="253"/>
        </w:trPr>
        <w:tc>
          <w:tcPr>
            <w:tcW w:w="503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Расходы по обеспечению функций органов местного самоуправления</w:t>
            </w:r>
          </w:p>
        </w:tc>
        <w:tc>
          <w:tcPr>
            <w:tcW w:w="604" w:type="dxa"/>
          </w:tcPr>
          <w:p w:rsidR="00F51062" w:rsidRPr="005F6345" w:rsidRDefault="00F51062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01 1 01 02200</w:t>
            </w:r>
          </w:p>
        </w:tc>
        <w:tc>
          <w:tcPr>
            <w:tcW w:w="636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1062" w:rsidRDefault="00836F7D" w:rsidP="00F51062">
            <w:pPr>
              <w:jc w:val="center"/>
            </w:pPr>
            <w:r>
              <w:rPr>
                <w:sz w:val="20"/>
                <w:szCs w:val="20"/>
              </w:rPr>
              <w:t>811,4</w:t>
            </w:r>
          </w:p>
        </w:tc>
        <w:tc>
          <w:tcPr>
            <w:tcW w:w="1134" w:type="dxa"/>
          </w:tcPr>
          <w:p w:rsidR="00F51062" w:rsidRDefault="004C4BA0" w:rsidP="00F51062">
            <w:pPr>
              <w:jc w:val="center"/>
            </w:pPr>
            <w:r>
              <w:rPr>
                <w:sz w:val="20"/>
                <w:szCs w:val="20"/>
              </w:rPr>
              <w:t>850,</w:t>
            </w:r>
          </w:p>
        </w:tc>
        <w:tc>
          <w:tcPr>
            <w:tcW w:w="1134" w:type="dxa"/>
          </w:tcPr>
          <w:p w:rsidR="00F51062" w:rsidRDefault="004C4BA0" w:rsidP="00F51062">
            <w:pPr>
              <w:jc w:val="center"/>
            </w:pPr>
            <w:r>
              <w:rPr>
                <w:sz w:val="20"/>
                <w:szCs w:val="20"/>
              </w:rPr>
              <w:t>85</w:t>
            </w:r>
            <w:r w:rsidR="00F51062" w:rsidRPr="00F56C15">
              <w:rPr>
                <w:sz w:val="20"/>
                <w:szCs w:val="20"/>
              </w:rPr>
              <w:t>0,0</w:t>
            </w:r>
          </w:p>
        </w:tc>
      </w:tr>
      <w:tr w:rsidR="00F51062" w:rsidRPr="00EE31E7" w:rsidTr="000F796D">
        <w:trPr>
          <w:trHeight w:val="253"/>
        </w:trPr>
        <w:tc>
          <w:tcPr>
            <w:tcW w:w="503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</w:tcPr>
          <w:p w:rsidR="00F51062" w:rsidRPr="005F6345" w:rsidRDefault="00F51062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  <w:lang w:val="en-US"/>
              </w:rPr>
            </w:pPr>
            <w:r w:rsidRPr="00EE31E7">
              <w:rPr>
                <w:sz w:val="20"/>
                <w:szCs w:val="20"/>
              </w:rPr>
              <w:t>0</w:t>
            </w:r>
            <w:r w:rsidRPr="00EE31E7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  <w:lang w:val="en-US"/>
              </w:rPr>
            </w:pPr>
            <w:r w:rsidRPr="00EE31E7">
              <w:rPr>
                <w:sz w:val="20"/>
                <w:szCs w:val="20"/>
              </w:rPr>
              <w:t>0</w:t>
            </w:r>
            <w:r w:rsidRPr="00EE31E7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417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01 1 01 02200</w:t>
            </w:r>
          </w:p>
        </w:tc>
        <w:tc>
          <w:tcPr>
            <w:tcW w:w="636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F51062" w:rsidRDefault="00836F7D" w:rsidP="00836F7D">
            <w:pPr>
              <w:jc w:val="center"/>
            </w:pPr>
            <w:r>
              <w:rPr>
                <w:sz w:val="20"/>
                <w:szCs w:val="20"/>
              </w:rPr>
              <w:t>801,4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F56C15">
              <w:rPr>
                <w:sz w:val="20"/>
                <w:szCs w:val="20"/>
              </w:rPr>
              <w:t>800,0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F56C15">
              <w:rPr>
                <w:sz w:val="20"/>
                <w:szCs w:val="20"/>
              </w:rPr>
              <w:t>800,0</w:t>
            </w:r>
          </w:p>
        </w:tc>
      </w:tr>
      <w:tr w:rsidR="00F51062" w:rsidRPr="00EE31E7" w:rsidTr="000F796D">
        <w:trPr>
          <w:trHeight w:val="253"/>
        </w:trPr>
        <w:tc>
          <w:tcPr>
            <w:tcW w:w="503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F51062" w:rsidRPr="00B4799A" w:rsidRDefault="00F51062" w:rsidP="00497F44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04" w:type="dxa"/>
          </w:tcPr>
          <w:p w:rsidR="00F51062" w:rsidRPr="005F6345" w:rsidRDefault="00F51062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01 1 01 02200</w:t>
            </w:r>
          </w:p>
        </w:tc>
        <w:tc>
          <w:tcPr>
            <w:tcW w:w="636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F51062" w:rsidRDefault="00836F7D" w:rsidP="004C4BA0">
            <w:pPr>
              <w:jc w:val="center"/>
            </w:pPr>
            <w:r>
              <w:rPr>
                <w:sz w:val="20"/>
                <w:szCs w:val="20"/>
              </w:rPr>
              <w:t>801,4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F56C15">
              <w:rPr>
                <w:sz w:val="20"/>
                <w:szCs w:val="20"/>
              </w:rPr>
              <w:t>800,0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F56C15">
              <w:rPr>
                <w:sz w:val="20"/>
                <w:szCs w:val="20"/>
              </w:rPr>
              <w:t>800,0</w:t>
            </w:r>
          </w:p>
        </w:tc>
      </w:tr>
      <w:tr w:rsidR="003027F6" w:rsidRPr="00EE31E7" w:rsidTr="000F796D">
        <w:trPr>
          <w:trHeight w:val="253"/>
        </w:trPr>
        <w:tc>
          <w:tcPr>
            <w:tcW w:w="503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04" w:type="dxa"/>
          </w:tcPr>
          <w:p w:rsidR="003027F6" w:rsidRPr="005F6345" w:rsidRDefault="003027F6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01 1 01 02200</w:t>
            </w:r>
          </w:p>
        </w:tc>
        <w:tc>
          <w:tcPr>
            <w:tcW w:w="636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3027F6" w:rsidRPr="00EE31E7" w:rsidRDefault="00836F7D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51062">
              <w:rPr>
                <w:sz w:val="20"/>
                <w:szCs w:val="20"/>
              </w:rPr>
              <w:t>0</w:t>
            </w:r>
            <w:r w:rsidR="003027F6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3027F6" w:rsidRDefault="003027F6" w:rsidP="003027F6">
            <w:pPr>
              <w:jc w:val="center"/>
            </w:pPr>
            <w:r w:rsidRPr="000B56AB">
              <w:rPr>
                <w:sz w:val="20"/>
                <w:szCs w:val="20"/>
              </w:rPr>
              <w:t>5</w:t>
            </w:r>
            <w:r w:rsidR="00F51062">
              <w:rPr>
                <w:sz w:val="20"/>
                <w:szCs w:val="20"/>
              </w:rPr>
              <w:t>0</w:t>
            </w:r>
            <w:r w:rsidRPr="000B56AB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3027F6" w:rsidRDefault="003027F6" w:rsidP="003027F6">
            <w:pPr>
              <w:jc w:val="center"/>
            </w:pPr>
            <w:r w:rsidRPr="000B56AB">
              <w:rPr>
                <w:sz w:val="20"/>
                <w:szCs w:val="20"/>
              </w:rPr>
              <w:t>5</w:t>
            </w:r>
            <w:r w:rsidR="00F51062">
              <w:rPr>
                <w:sz w:val="20"/>
                <w:szCs w:val="20"/>
              </w:rPr>
              <w:t>0</w:t>
            </w:r>
            <w:r w:rsidRPr="000B56AB">
              <w:rPr>
                <w:sz w:val="20"/>
                <w:szCs w:val="20"/>
              </w:rPr>
              <w:t>,0</w:t>
            </w:r>
          </w:p>
        </w:tc>
      </w:tr>
      <w:tr w:rsidR="003027F6" w:rsidRPr="00EE31E7" w:rsidTr="000F796D">
        <w:trPr>
          <w:trHeight w:val="253"/>
        </w:trPr>
        <w:tc>
          <w:tcPr>
            <w:tcW w:w="503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04" w:type="dxa"/>
          </w:tcPr>
          <w:p w:rsidR="003027F6" w:rsidRPr="005F6345" w:rsidRDefault="003027F6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01 1 01 02200</w:t>
            </w:r>
          </w:p>
        </w:tc>
        <w:tc>
          <w:tcPr>
            <w:tcW w:w="636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</w:tcPr>
          <w:p w:rsidR="003027F6" w:rsidRPr="00EE31E7" w:rsidRDefault="00836F7D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51062">
              <w:rPr>
                <w:sz w:val="20"/>
                <w:szCs w:val="20"/>
              </w:rPr>
              <w:t>0</w:t>
            </w:r>
            <w:r w:rsidR="003027F6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3027F6" w:rsidRDefault="003027F6" w:rsidP="003027F6">
            <w:pPr>
              <w:jc w:val="center"/>
            </w:pPr>
            <w:r w:rsidRPr="000B56AB">
              <w:rPr>
                <w:sz w:val="20"/>
                <w:szCs w:val="20"/>
              </w:rPr>
              <w:t>5</w:t>
            </w:r>
            <w:r w:rsidR="00F51062">
              <w:rPr>
                <w:sz w:val="20"/>
                <w:szCs w:val="20"/>
              </w:rPr>
              <w:t>0</w:t>
            </w:r>
            <w:r w:rsidRPr="000B56AB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3027F6" w:rsidRDefault="003027F6" w:rsidP="003027F6">
            <w:pPr>
              <w:jc w:val="center"/>
            </w:pPr>
            <w:r w:rsidRPr="000B56AB">
              <w:rPr>
                <w:sz w:val="20"/>
                <w:szCs w:val="20"/>
              </w:rPr>
              <w:t>5</w:t>
            </w:r>
            <w:r w:rsidR="00F51062">
              <w:rPr>
                <w:sz w:val="20"/>
                <w:szCs w:val="20"/>
              </w:rPr>
              <w:t>0</w:t>
            </w:r>
            <w:r w:rsidRPr="000B56AB">
              <w:rPr>
                <w:sz w:val="20"/>
                <w:szCs w:val="20"/>
              </w:rPr>
              <w:t>,0</w:t>
            </w:r>
          </w:p>
        </w:tc>
      </w:tr>
      <w:tr w:rsidR="00F51062" w:rsidRPr="00EE31E7" w:rsidTr="000F796D">
        <w:trPr>
          <w:trHeight w:val="253"/>
        </w:trPr>
        <w:tc>
          <w:tcPr>
            <w:tcW w:w="503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Расходы на выплаты по оплате труда работников муниципальных органов  по руководителю высшего исполнительного органа местного самоуправления города Белинского Белинского района Пензенской области и его заместителям</w:t>
            </w:r>
          </w:p>
        </w:tc>
        <w:tc>
          <w:tcPr>
            <w:tcW w:w="604" w:type="dxa"/>
          </w:tcPr>
          <w:p w:rsidR="00F51062" w:rsidRPr="005F6345" w:rsidRDefault="00F51062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01 1 01 02300</w:t>
            </w:r>
          </w:p>
        </w:tc>
        <w:tc>
          <w:tcPr>
            <w:tcW w:w="636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1062" w:rsidRDefault="00F51062" w:rsidP="00F51062">
            <w:pPr>
              <w:jc w:val="center"/>
            </w:pPr>
            <w:r w:rsidRPr="00DD7EBB">
              <w:rPr>
                <w:sz w:val="20"/>
                <w:szCs w:val="20"/>
              </w:rPr>
              <w:t>1172,0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DD7EBB">
              <w:rPr>
                <w:sz w:val="20"/>
                <w:szCs w:val="20"/>
              </w:rPr>
              <w:t>1172,0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DD7EBB">
              <w:rPr>
                <w:sz w:val="20"/>
                <w:szCs w:val="20"/>
              </w:rPr>
              <w:t>1172,0</w:t>
            </w:r>
          </w:p>
        </w:tc>
      </w:tr>
      <w:tr w:rsidR="00F51062" w:rsidRPr="00EE31E7" w:rsidTr="000F796D">
        <w:trPr>
          <w:trHeight w:val="1543"/>
        </w:trPr>
        <w:tc>
          <w:tcPr>
            <w:tcW w:w="503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4" w:type="dxa"/>
          </w:tcPr>
          <w:p w:rsidR="00F51062" w:rsidRPr="005F6345" w:rsidRDefault="00F51062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01 1 01 02300</w:t>
            </w:r>
          </w:p>
        </w:tc>
        <w:tc>
          <w:tcPr>
            <w:tcW w:w="636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 100</w:t>
            </w:r>
          </w:p>
        </w:tc>
        <w:tc>
          <w:tcPr>
            <w:tcW w:w="1276" w:type="dxa"/>
          </w:tcPr>
          <w:p w:rsidR="00F51062" w:rsidRDefault="00F51062" w:rsidP="00F51062">
            <w:pPr>
              <w:jc w:val="center"/>
            </w:pPr>
            <w:r w:rsidRPr="00DD7EBB">
              <w:rPr>
                <w:sz w:val="20"/>
                <w:szCs w:val="20"/>
              </w:rPr>
              <w:t>1172,0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DD7EBB">
              <w:rPr>
                <w:sz w:val="20"/>
                <w:szCs w:val="20"/>
              </w:rPr>
              <w:t>1172,0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DD7EBB">
              <w:rPr>
                <w:sz w:val="20"/>
                <w:szCs w:val="20"/>
              </w:rPr>
              <w:t>1172,0</w:t>
            </w:r>
          </w:p>
        </w:tc>
      </w:tr>
      <w:tr w:rsidR="00F51062" w:rsidRPr="00EE31E7" w:rsidTr="000F796D">
        <w:trPr>
          <w:trHeight w:val="253"/>
        </w:trPr>
        <w:tc>
          <w:tcPr>
            <w:tcW w:w="503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Расходы на  выплаты персоналу государственных (муниципальных) органов</w:t>
            </w:r>
          </w:p>
        </w:tc>
        <w:tc>
          <w:tcPr>
            <w:tcW w:w="604" w:type="dxa"/>
          </w:tcPr>
          <w:p w:rsidR="00F51062" w:rsidRPr="005F6345" w:rsidRDefault="00F51062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01 1 01 02300</w:t>
            </w:r>
          </w:p>
        </w:tc>
        <w:tc>
          <w:tcPr>
            <w:tcW w:w="636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</w:tcPr>
          <w:p w:rsidR="00F51062" w:rsidRDefault="00F51062" w:rsidP="00F51062">
            <w:pPr>
              <w:jc w:val="center"/>
            </w:pPr>
            <w:r w:rsidRPr="00DD7EBB">
              <w:rPr>
                <w:sz w:val="20"/>
                <w:szCs w:val="20"/>
              </w:rPr>
              <w:t>1172,0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DD7EBB">
              <w:rPr>
                <w:sz w:val="20"/>
                <w:szCs w:val="20"/>
              </w:rPr>
              <w:t>1172,0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DD7EBB">
              <w:rPr>
                <w:sz w:val="20"/>
                <w:szCs w:val="20"/>
              </w:rPr>
              <w:t>1172,0</w:t>
            </w:r>
          </w:p>
        </w:tc>
      </w:tr>
      <w:tr w:rsidR="00785F2C" w:rsidRPr="00EE31E7" w:rsidTr="000F796D">
        <w:trPr>
          <w:trHeight w:val="253"/>
        </w:trPr>
        <w:tc>
          <w:tcPr>
            <w:tcW w:w="503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 xml:space="preserve">Не  программные расходы </w:t>
            </w:r>
          </w:p>
        </w:tc>
        <w:tc>
          <w:tcPr>
            <w:tcW w:w="604" w:type="dxa"/>
          </w:tcPr>
          <w:p w:rsidR="00785F2C" w:rsidRPr="00BF5D9F" w:rsidRDefault="00785F2C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BF5D9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81 0 00 00000</w:t>
            </w:r>
          </w:p>
        </w:tc>
        <w:tc>
          <w:tcPr>
            <w:tcW w:w="636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F2C" w:rsidRPr="00EE31E7" w:rsidRDefault="005D18BB" w:rsidP="009B0249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785F2C" w:rsidRPr="00EE31E7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785F2C" w:rsidRPr="00EE31E7" w:rsidRDefault="00785F2C" w:rsidP="009B0249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785F2C" w:rsidRPr="00EE31E7" w:rsidRDefault="00785F2C" w:rsidP="009B0249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5,0</w:t>
            </w:r>
          </w:p>
        </w:tc>
      </w:tr>
      <w:tr w:rsidR="005D18BB" w:rsidRPr="00EE31E7" w:rsidTr="000F796D">
        <w:trPr>
          <w:trHeight w:val="253"/>
        </w:trPr>
        <w:tc>
          <w:tcPr>
            <w:tcW w:w="503" w:type="dxa"/>
          </w:tcPr>
          <w:p w:rsidR="005D18BB" w:rsidRPr="00EE31E7" w:rsidRDefault="005D18BB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5D18BB" w:rsidRPr="00EE31E7" w:rsidRDefault="005D18BB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04" w:type="dxa"/>
          </w:tcPr>
          <w:p w:rsidR="005D18BB" w:rsidRPr="005F6345" w:rsidRDefault="005D18BB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5D18BB" w:rsidRPr="00EE31E7" w:rsidRDefault="005D18BB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5D18BB" w:rsidRPr="00EE31E7" w:rsidRDefault="005D18BB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5D18BB" w:rsidRPr="00EE31E7" w:rsidRDefault="005D18BB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81 7 00 00000</w:t>
            </w:r>
          </w:p>
        </w:tc>
        <w:tc>
          <w:tcPr>
            <w:tcW w:w="636" w:type="dxa"/>
          </w:tcPr>
          <w:p w:rsidR="005D18BB" w:rsidRPr="00EE31E7" w:rsidRDefault="005D18BB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D18BB" w:rsidRDefault="005D18BB" w:rsidP="005D18BB">
            <w:pPr>
              <w:jc w:val="center"/>
            </w:pPr>
            <w:r w:rsidRPr="008B017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</w:tcPr>
          <w:p w:rsidR="005D18BB" w:rsidRPr="00EE31E7" w:rsidRDefault="005D18BB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5D18BB" w:rsidRPr="00EE31E7" w:rsidRDefault="005D18BB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5,0</w:t>
            </w:r>
          </w:p>
        </w:tc>
      </w:tr>
      <w:tr w:rsidR="005D18BB" w:rsidRPr="00EE31E7" w:rsidTr="000F796D">
        <w:trPr>
          <w:trHeight w:val="253"/>
        </w:trPr>
        <w:tc>
          <w:tcPr>
            <w:tcW w:w="503" w:type="dxa"/>
          </w:tcPr>
          <w:p w:rsidR="005D18BB" w:rsidRPr="00EE31E7" w:rsidRDefault="005D18BB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5D18BB" w:rsidRPr="00EE31E7" w:rsidRDefault="005D18BB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Резервный фонд администрации г.Белинского</w:t>
            </w:r>
          </w:p>
        </w:tc>
        <w:tc>
          <w:tcPr>
            <w:tcW w:w="604" w:type="dxa"/>
          </w:tcPr>
          <w:p w:rsidR="005D18BB" w:rsidRPr="005F6345" w:rsidRDefault="005D18BB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5D18BB" w:rsidRPr="00EE31E7" w:rsidRDefault="005D18BB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5D18BB" w:rsidRPr="00EE31E7" w:rsidRDefault="005D18BB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5D18BB" w:rsidRPr="00EE31E7" w:rsidRDefault="005D18BB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81 7 00 20400</w:t>
            </w:r>
          </w:p>
        </w:tc>
        <w:tc>
          <w:tcPr>
            <w:tcW w:w="636" w:type="dxa"/>
          </w:tcPr>
          <w:p w:rsidR="005D18BB" w:rsidRPr="00EE31E7" w:rsidRDefault="005D18BB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D18BB" w:rsidRDefault="005D18BB" w:rsidP="005D18BB">
            <w:pPr>
              <w:jc w:val="center"/>
            </w:pPr>
            <w:r w:rsidRPr="008B017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</w:tcPr>
          <w:p w:rsidR="005D18BB" w:rsidRPr="00EE31E7" w:rsidRDefault="005D18BB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5D18BB" w:rsidRPr="00EE31E7" w:rsidRDefault="005D18BB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5,0</w:t>
            </w:r>
          </w:p>
        </w:tc>
      </w:tr>
      <w:tr w:rsidR="005D18BB" w:rsidRPr="00EE31E7" w:rsidTr="000F796D">
        <w:trPr>
          <w:trHeight w:val="253"/>
        </w:trPr>
        <w:tc>
          <w:tcPr>
            <w:tcW w:w="503" w:type="dxa"/>
          </w:tcPr>
          <w:p w:rsidR="005D18BB" w:rsidRPr="00EE31E7" w:rsidRDefault="005D18BB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5D18BB" w:rsidRPr="00EE31E7" w:rsidRDefault="005D18BB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04" w:type="dxa"/>
          </w:tcPr>
          <w:p w:rsidR="005D18BB" w:rsidRPr="005F6345" w:rsidRDefault="005D18BB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5D18BB" w:rsidRPr="00EE31E7" w:rsidRDefault="005D18BB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5D18BB" w:rsidRPr="00EE31E7" w:rsidRDefault="005D18BB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5D18BB" w:rsidRPr="00EE31E7" w:rsidRDefault="005D18BB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81 7 00 20400</w:t>
            </w:r>
          </w:p>
        </w:tc>
        <w:tc>
          <w:tcPr>
            <w:tcW w:w="636" w:type="dxa"/>
          </w:tcPr>
          <w:p w:rsidR="005D18BB" w:rsidRPr="00EE31E7" w:rsidRDefault="005D18BB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5D18BB" w:rsidRDefault="005D18BB" w:rsidP="005D18BB">
            <w:pPr>
              <w:jc w:val="center"/>
            </w:pPr>
            <w:r w:rsidRPr="008B017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</w:tcPr>
          <w:p w:rsidR="005D18BB" w:rsidRPr="00EE31E7" w:rsidRDefault="005D18BB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5D18BB" w:rsidRPr="00EE31E7" w:rsidRDefault="005D18BB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5,0</w:t>
            </w:r>
          </w:p>
        </w:tc>
      </w:tr>
      <w:tr w:rsidR="00785F2C" w:rsidRPr="00EE31E7" w:rsidTr="000F796D">
        <w:trPr>
          <w:trHeight w:val="253"/>
        </w:trPr>
        <w:tc>
          <w:tcPr>
            <w:tcW w:w="503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04" w:type="dxa"/>
          </w:tcPr>
          <w:p w:rsidR="00785F2C" w:rsidRPr="005F6345" w:rsidRDefault="00785F2C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81 7 00 20400</w:t>
            </w:r>
          </w:p>
        </w:tc>
        <w:tc>
          <w:tcPr>
            <w:tcW w:w="636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870</w:t>
            </w:r>
          </w:p>
        </w:tc>
        <w:tc>
          <w:tcPr>
            <w:tcW w:w="1276" w:type="dxa"/>
          </w:tcPr>
          <w:p w:rsidR="00785F2C" w:rsidRPr="00EE31E7" w:rsidRDefault="005D18BB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</w:tcPr>
          <w:p w:rsidR="00785F2C" w:rsidRPr="00EE31E7" w:rsidRDefault="00785F2C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785F2C" w:rsidRPr="00EE31E7" w:rsidRDefault="00785F2C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5,0</w:t>
            </w:r>
          </w:p>
        </w:tc>
      </w:tr>
      <w:tr w:rsidR="003027F6" w:rsidRPr="00EE31E7" w:rsidTr="000F796D">
        <w:trPr>
          <w:trHeight w:val="253"/>
        </w:trPr>
        <w:tc>
          <w:tcPr>
            <w:tcW w:w="503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04" w:type="dxa"/>
          </w:tcPr>
          <w:p w:rsidR="003027F6" w:rsidRPr="00BF5D9F" w:rsidRDefault="003027F6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BF5D9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6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3027F6" w:rsidRPr="00EE31E7" w:rsidRDefault="00836F7D" w:rsidP="009B0249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1569,8682</w:t>
            </w:r>
          </w:p>
        </w:tc>
        <w:tc>
          <w:tcPr>
            <w:tcW w:w="1134" w:type="dxa"/>
          </w:tcPr>
          <w:p w:rsidR="003027F6" w:rsidRDefault="00F51062" w:rsidP="003027F6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1574,39</w:t>
            </w:r>
          </w:p>
        </w:tc>
        <w:tc>
          <w:tcPr>
            <w:tcW w:w="1134" w:type="dxa"/>
          </w:tcPr>
          <w:p w:rsidR="003027F6" w:rsidRDefault="00F51062" w:rsidP="003027F6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1574,39</w:t>
            </w:r>
          </w:p>
        </w:tc>
      </w:tr>
      <w:tr w:rsidR="00F51062" w:rsidRPr="00EE31E7" w:rsidTr="000F796D">
        <w:trPr>
          <w:trHeight w:val="253"/>
        </w:trPr>
        <w:tc>
          <w:tcPr>
            <w:tcW w:w="503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F51062" w:rsidRPr="00EE31E7" w:rsidRDefault="00F51062" w:rsidP="007B6E1E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Муниципальная программа «Развитие муниципальной службы в городе Белинском Белинского ра</w:t>
            </w:r>
            <w:r>
              <w:rPr>
                <w:sz w:val="20"/>
                <w:szCs w:val="20"/>
              </w:rPr>
              <w:t>йона Пензенской области»</w:t>
            </w:r>
            <w:r w:rsidRPr="00EE31E7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4" w:type="dxa"/>
          </w:tcPr>
          <w:p w:rsidR="00F51062" w:rsidRPr="005F6345" w:rsidRDefault="00F51062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01 0 00 00000</w:t>
            </w:r>
          </w:p>
        </w:tc>
        <w:tc>
          <w:tcPr>
            <w:tcW w:w="636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1062" w:rsidRDefault="00F51062" w:rsidP="00F51062">
            <w:pPr>
              <w:jc w:val="center"/>
            </w:pPr>
            <w:r w:rsidRPr="003A38FC">
              <w:rPr>
                <w:sz w:val="20"/>
                <w:szCs w:val="20"/>
              </w:rPr>
              <w:t>1547,4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3A38FC">
              <w:rPr>
                <w:sz w:val="20"/>
                <w:szCs w:val="20"/>
              </w:rPr>
              <w:t>1547,4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3A38FC">
              <w:rPr>
                <w:sz w:val="20"/>
                <w:szCs w:val="20"/>
              </w:rPr>
              <w:t>1547,4</w:t>
            </w:r>
          </w:p>
        </w:tc>
      </w:tr>
      <w:tr w:rsidR="00F51062" w:rsidRPr="00EE31E7" w:rsidTr="000F796D">
        <w:trPr>
          <w:trHeight w:val="253"/>
        </w:trPr>
        <w:tc>
          <w:tcPr>
            <w:tcW w:w="503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F51062" w:rsidRPr="00EE31E7" w:rsidRDefault="00F51062" w:rsidP="009B0249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Подпрограмма «Обеспечение деятельности администрации города Белинского Белинского района Пензенской области»</w:t>
            </w:r>
          </w:p>
        </w:tc>
        <w:tc>
          <w:tcPr>
            <w:tcW w:w="604" w:type="dxa"/>
          </w:tcPr>
          <w:p w:rsidR="00F51062" w:rsidRPr="005F6345" w:rsidRDefault="00F51062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01 1 00 00000</w:t>
            </w:r>
          </w:p>
        </w:tc>
        <w:tc>
          <w:tcPr>
            <w:tcW w:w="636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1062" w:rsidRDefault="00F51062" w:rsidP="00F51062">
            <w:pPr>
              <w:jc w:val="center"/>
            </w:pPr>
            <w:r w:rsidRPr="003A38FC">
              <w:rPr>
                <w:sz w:val="20"/>
                <w:szCs w:val="20"/>
              </w:rPr>
              <w:t>1547,4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3A38FC">
              <w:rPr>
                <w:sz w:val="20"/>
                <w:szCs w:val="20"/>
              </w:rPr>
              <w:t>1547,4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3A38FC">
              <w:rPr>
                <w:sz w:val="20"/>
                <w:szCs w:val="20"/>
              </w:rPr>
              <w:t>1547,4</w:t>
            </w:r>
          </w:p>
        </w:tc>
      </w:tr>
      <w:tr w:rsidR="00F51062" w:rsidRPr="00EE31E7" w:rsidTr="000F796D">
        <w:trPr>
          <w:trHeight w:val="253"/>
        </w:trPr>
        <w:tc>
          <w:tcPr>
            <w:tcW w:w="503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Основное мероприятие «Финансовое обеспечение переданных полномочий»</w:t>
            </w:r>
          </w:p>
        </w:tc>
        <w:tc>
          <w:tcPr>
            <w:tcW w:w="604" w:type="dxa"/>
          </w:tcPr>
          <w:p w:rsidR="00F51062" w:rsidRPr="005F6345" w:rsidRDefault="00F51062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01 1 02 00000</w:t>
            </w:r>
          </w:p>
        </w:tc>
        <w:tc>
          <w:tcPr>
            <w:tcW w:w="636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1062" w:rsidRDefault="00F51062" w:rsidP="00F51062">
            <w:pPr>
              <w:jc w:val="center"/>
            </w:pPr>
            <w:r w:rsidRPr="003A38FC">
              <w:rPr>
                <w:sz w:val="20"/>
                <w:szCs w:val="20"/>
              </w:rPr>
              <w:t>1547,4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3A38FC">
              <w:rPr>
                <w:sz w:val="20"/>
                <w:szCs w:val="20"/>
              </w:rPr>
              <w:t>1547,4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3A38FC">
              <w:rPr>
                <w:sz w:val="20"/>
                <w:szCs w:val="20"/>
              </w:rPr>
              <w:t>1547,4</w:t>
            </w:r>
          </w:p>
        </w:tc>
      </w:tr>
      <w:tr w:rsidR="00F51062" w:rsidRPr="00EE31E7" w:rsidTr="000F796D">
        <w:trPr>
          <w:trHeight w:val="253"/>
        </w:trPr>
        <w:tc>
          <w:tcPr>
            <w:tcW w:w="503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Осуществление части полномочий по формированию, исполнению </w:t>
            </w:r>
            <w:r w:rsidRPr="00EE31E7">
              <w:rPr>
                <w:sz w:val="20"/>
                <w:szCs w:val="20"/>
              </w:rPr>
              <w:lastRenderedPageBreak/>
              <w:t>бюджета муниципальных образований и контролем за исполнением данного бюджета</w:t>
            </w:r>
          </w:p>
        </w:tc>
        <w:tc>
          <w:tcPr>
            <w:tcW w:w="604" w:type="dxa"/>
          </w:tcPr>
          <w:p w:rsidR="00F51062" w:rsidRPr="005F6345" w:rsidRDefault="00F51062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lastRenderedPageBreak/>
              <w:t>901</w:t>
            </w:r>
          </w:p>
        </w:tc>
        <w:tc>
          <w:tcPr>
            <w:tcW w:w="461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01 1 02 80100</w:t>
            </w:r>
          </w:p>
        </w:tc>
        <w:tc>
          <w:tcPr>
            <w:tcW w:w="636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1062" w:rsidRDefault="00F51062" w:rsidP="00F51062">
            <w:pPr>
              <w:jc w:val="center"/>
            </w:pPr>
            <w:r w:rsidRPr="00756B0D">
              <w:rPr>
                <w:color w:val="auto"/>
                <w:sz w:val="20"/>
                <w:szCs w:val="20"/>
              </w:rPr>
              <w:t>1537,4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756B0D">
              <w:rPr>
                <w:color w:val="auto"/>
                <w:sz w:val="20"/>
                <w:szCs w:val="20"/>
              </w:rPr>
              <w:t>1537,4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756B0D">
              <w:rPr>
                <w:color w:val="auto"/>
                <w:sz w:val="20"/>
                <w:szCs w:val="20"/>
              </w:rPr>
              <w:t>1537,4</w:t>
            </w:r>
          </w:p>
        </w:tc>
      </w:tr>
      <w:tr w:rsidR="00F51062" w:rsidRPr="00EE31E7" w:rsidTr="000F796D">
        <w:trPr>
          <w:trHeight w:val="253"/>
        </w:trPr>
        <w:tc>
          <w:tcPr>
            <w:tcW w:w="503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604" w:type="dxa"/>
          </w:tcPr>
          <w:p w:rsidR="00F51062" w:rsidRPr="005F6345" w:rsidRDefault="00F51062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F51062" w:rsidRPr="00EE31E7" w:rsidRDefault="00F51062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F51062" w:rsidRPr="00EE31E7" w:rsidRDefault="00F51062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01 1 02 </w:t>
            </w:r>
            <w:r w:rsidRPr="00EE31E7">
              <w:rPr>
                <w:sz w:val="20"/>
                <w:szCs w:val="20"/>
                <w:lang w:val="en-US"/>
              </w:rPr>
              <w:t>8010</w:t>
            </w:r>
            <w:r w:rsidRPr="00EE31E7">
              <w:rPr>
                <w:sz w:val="20"/>
                <w:szCs w:val="20"/>
              </w:rPr>
              <w:t>0</w:t>
            </w:r>
          </w:p>
        </w:tc>
        <w:tc>
          <w:tcPr>
            <w:tcW w:w="636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F51062" w:rsidRDefault="00F51062" w:rsidP="00F51062">
            <w:pPr>
              <w:jc w:val="center"/>
            </w:pPr>
            <w:r w:rsidRPr="00756B0D">
              <w:rPr>
                <w:color w:val="auto"/>
                <w:sz w:val="20"/>
                <w:szCs w:val="20"/>
              </w:rPr>
              <w:t>1537,4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756B0D">
              <w:rPr>
                <w:color w:val="auto"/>
                <w:sz w:val="20"/>
                <w:szCs w:val="20"/>
              </w:rPr>
              <w:t>1537,4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756B0D">
              <w:rPr>
                <w:color w:val="auto"/>
                <w:sz w:val="20"/>
                <w:szCs w:val="20"/>
              </w:rPr>
              <w:t>1537,4</w:t>
            </w:r>
          </w:p>
        </w:tc>
      </w:tr>
      <w:tr w:rsidR="00F51062" w:rsidRPr="00EE31E7" w:rsidTr="000F796D">
        <w:trPr>
          <w:trHeight w:val="253"/>
        </w:trPr>
        <w:tc>
          <w:tcPr>
            <w:tcW w:w="503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4" w:type="dxa"/>
          </w:tcPr>
          <w:p w:rsidR="00F51062" w:rsidRPr="005F6345" w:rsidRDefault="00F51062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F51062" w:rsidRPr="00EE31E7" w:rsidRDefault="00F51062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F51062" w:rsidRPr="00EE31E7" w:rsidRDefault="00F51062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01 1 02 </w:t>
            </w:r>
            <w:r w:rsidRPr="00EE31E7">
              <w:rPr>
                <w:sz w:val="20"/>
                <w:szCs w:val="20"/>
                <w:lang w:val="en-US"/>
              </w:rPr>
              <w:t>8010</w:t>
            </w:r>
            <w:r w:rsidRPr="00EE31E7">
              <w:rPr>
                <w:sz w:val="20"/>
                <w:szCs w:val="20"/>
              </w:rPr>
              <w:t>0</w:t>
            </w:r>
          </w:p>
        </w:tc>
        <w:tc>
          <w:tcPr>
            <w:tcW w:w="636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F51062" w:rsidRDefault="00F51062" w:rsidP="00F51062">
            <w:pPr>
              <w:jc w:val="center"/>
            </w:pPr>
            <w:r w:rsidRPr="00756B0D">
              <w:rPr>
                <w:color w:val="auto"/>
                <w:sz w:val="20"/>
                <w:szCs w:val="20"/>
              </w:rPr>
              <w:t>1537,4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756B0D">
              <w:rPr>
                <w:color w:val="auto"/>
                <w:sz w:val="20"/>
                <w:szCs w:val="20"/>
              </w:rPr>
              <w:t>1537,4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756B0D">
              <w:rPr>
                <w:color w:val="auto"/>
                <w:sz w:val="20"/>
                <w:szCs w:val="20"/>
              </w:rPr>
              <w:t>1537,4</w:t>
            </w:r>
          </w:p>
        </w:tc>
      </w:tr>
      <w:tr w:rsidR="00785F2C" w:rsidRPr="00EE31E7" w:rsidTr="000F796D">
        <w:trPr>
          <w:trHeight w:val="253"/>
        </w:trPr>
        <w:tc>
          <w:tcPr>
            <w:tcW w:w="503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00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Осуществление части полномочий в области формирования, исполнения бюджета</w:t>
            </w:r>
          </w:p>
        </w:tc>
        <w:tc>
          <w:tcPr>
            <w:tcW w:w="604" w:type="dxa"/>
          </w:tcPr>
          <w:p w:rsidR="00785F2C" w:rsidRPr="005F6345" w:rsidRDefault="00785F2C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785F2C" w:rsidRPr="00EE31E7" w:rsidRDefault="00785F2C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785F2C" w:rsidRPr="00EE31E7" w:rsidRDefault="00785F2C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01 1 02 80400</w:t>
            </w:r>
          </w:p>
        </w:tc>
        <w:tc>
          <w:tcPr>
            <w:tcW w:w="636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85F2C" w:rsidRPr="00EE31E7" w:rsidRDefault="00785F2C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</w:tcPr>
          <w:p w:rsidR="00785F2C" w:rsidRPr="00EE31E7" w:rsidRDefault="00785F2C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</w:tcPr>
          <w:p w:rsidR="00785F2C" w:rsidRPr="00EE31E7" w:rsidRDefault="00785F2C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10,0</w:t>
            </w:r>
          </w:p>
        </w:tc>
      </w:tr>
      <w:tr w:rsidR="00785F2C" w:rsidRPr="00EE31E7" w:rsidTr="000F796D">
        <w:trPr>
          <w:trHeight w:val="253"/>
        </w:trPr>
        <w:tc>
          <w:tcPr>
            <w:tcW w:w="503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00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604" w:type="dxa"/>
          </w:tcPr>
          <w:p w:rsidR="00785F2C" w:rsidRPr="005F6345" w:rsidRDefault="00785F2C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785F2C" w:rsidRPr="00EE31E7" w:rsidRDefault="00785F2C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785F2C" w:rsidRPr="00EE31E7" w:rsidRDefault="00785F2C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01 1 02 </w:t>
            </w:r>
            <w:r w:rsidRPr="00EE31E7">
              <w:rPr>
                <w:sz w:val="20"/>
                <w:szCs w:val="20"/>
                <w:lang w:val="en-US"/>
              </w:rPr>
              <w:t>80</w:t>
            </w:r>
            <w:r w:rsidRPr="00EE31E7">
              <w:rPr>
                <w:sz w:val="20"/>
                <w:szCs w:val="20"/>
              </w:rPr>
              <w:t>4</w:t>
            </w:r>
            <w:r w:rsidRPr="00EE31E7">
              <w:rPr>
                <w:sz w:val="20"/>
                <w:szCs w:val="20"/>
                <w:lang w:val="en-US"/>
              </w:rPr>
              <w:t>0</w:t>
            </w:r>
            <w:r w:rsidRPr="00EE31E7">
              <w:rPr>
                <w:sz w:val="20"/>
                <w:szCs w:val="20"/>
              </w:rPr>
              <w:t>0</w:t>
            </w:r>
          </w:p>
        </w:tc>
        <w:tc>
          <w:tcPr>
            <w:tcW w:w="636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785F2C" w:rsidRPr="00EE31E7" w:rsidRDefault="00785F2C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</w:tcPr>
          <w:p w:rsidR="00785F2C" w:rsidRPr="00EE31E7" w:rsidRDefault="00785F2C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</w:tcPr>
          <w:p w:rsidR="00785F2C" w:rsidRPr="00EE31E7" w:rsidRDefault="00785F2C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10,0</w:t>
            </w:r>
          </w:p>
        </w:tc>
      </w:tr>
      <w:tr w:rsidR="00785F2C" w:rsidRPr="00EE31E7" w:rsidTr="000F796D">
        <w:trPr>
          <w:trHeight w:val="253"/>
        </w:trPr>
        <w:tc>
          <w:tcPr>
            <w:tcW w:w="503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00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4" w:type="dxa"/>
          </w:tcPr>
          <w:p w:rsidR="00785F2C" w:rsidRPr="005F6345" w:rsidRDefault="00785F2C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785F2C" w:rsidRPr="00EE31E7" w:rsidRDefault="00785F2C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785F2C" w:rsidRPr="00EE31E7" w:rsidRDefault="00785F2C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01 1 02 </w:t>
            </w:r>
            <w:r w:rsidRPr="00EE31E7">
              <w:rPr>
                <w:sz w:val="20"/>
                <w:szCs w:val="20"/>
                <w:lang w:val="en-US"/>
              </w:rPr>
              <w:t>80</w:t>
            </w:r>
            <w:r w:rsidRPr="00EE31E7">
              <w:rPr>
                <w:sz w:val="20"/>
                <w:szCs w:val="20"/>
              </w:rPr>
              <w:t>4</w:t>
            </w:r>
            <w:r w:rsidRPr="00EE31E7">
              <w:rPr>
                <w:sz w:val="20"/>
                <w:szCs w:val="20"/>
                <w:lang w:val="en-US"/>
              </w:rPr>
              <w:t>0</w:t>
            </w:r>
            <w:r w:rsidRPr="00EE31E7">
              <w:rPr>
                <w:sz w:val="20"/>
                <w:szCs w:val="20"/>
              </w:rPr>
              <w:t>0</w:t>
            </w:r>
          </w:p>
        </w:tc>
        <w:tc>
          <w:tcPr>
            <w:tcW w:w="636" w:type="dxa"/>
          </w:tcPr>
          <w:p w:rsidR="00785F2C" w:rsidRPr="00EE31E7" w:rsidRDefault="00785F2C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785F2C" w:rsidRPr="00EE31E7" w:rsidRDefault="00785F2C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</w:tcPr>
          <w:p w:rsidR="00785F2C" w:rsidRPr="00EE31E7" w:rsidRDefault="00785F2C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</w:tcPr>
          <w:p w:rsidR="00785F2C" w:rsidRPr="00EE31E7" w:rsidRDefault="00785F2C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10,0</w:t>
            </w:r>
          </w:p>
        </w:tc>
      </w:tr>
      <w:tr w:rsidR="003027F6" w:rsidRPr="00EE31E7" w:rsidTr="000F796D">
        <w:trPr>
          <w:trHeight w:val="253"/>
        </w:trPr>
        <w:tc>
          <w:tcPr>
            <w:tcW w:w="503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00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Не программные расходы</w:t>
            </w:r>
          </w:p>
        </w:tc>
        <w:tc>
          <w:tcPr>
            <w:tcW w:w="604" w:type="dxa"/>
          </w:tcPr>
          <w:p w:rsidR="003027F6" w:rsidRPr="005F6345" w:rsidRDefault="003027F6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027F6" w:rsidRPr="00EE31E7" w:rsidRDefault="003027F6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3027F6" w:rsidRPr="00EE31E7" w:rsidRDefault="003027F6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81 0 00 00000</w:t>
            </w:r>
          </w:p>
        </w:tc>
        <w:tc>
          <w:tcPr>
            <w:tcW w:w="636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027F6" w:rsidRPr="005D18BB" w:rsidRDefault="00836F7D" w:rsidP="00F51062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22,4682</w:t>
            </w:r>
          </w:p>
        </w:tc>
        <w:tc>
          <w:tcPr>
            <w:tcW w:w="1134" w:type="dxa"/>
          </w:tcPr>
          <w:p w:rsidR="003027F6" w:rsidRPr="005D18BB" w:rsidRDefault="003027F6" w:rsidP="00F51062">
            <w:pPr>
              <w:jc w:val="center"/>
              <w:rPr>
                <w:b/>
              </w:rPr>
            </w:pPr>
            <w:r w:rsidRPr="005D18BB">
              <w:rPr>
                <w:b/>
                <w:sz w:val="20"/>
                <w:szCs w:val="20"/>
              </w:rPr>
              <w:t>26,9</w:t>
            </w:r>
            <w:r w:rsidR="00F51062" w:rsidRPr="005D18B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3027F6" w:rsidRPr="005D18BB" w:rsidRDefault="003027F6" w:rsidP="00F51062">
            <w:pPr>
              <w:jc w:val="center"/>
              <w:rPr>
                <w:b/>
              </w:rPr>
            </w:pPr>
            <w:r w:rsidRPr="005D18BB">
              <w:rPr>
                <w:b/>
                <w:sz w:val="20"/>
                <w:szCs w:val="20"/>
              </w:rPr>
              <w:t>26,9</w:t>
            </w:r>
            <w:r w:rsidR="00F51062" w:rsidRPr="005D18BB">
              <w:rPr>
                <w:b/>
                <w:sz w:val="20"/>
                <w:szCs w:val="20"/>
              </w:rPr>
              <w:t>9</w:t>
            </w:r>
          </w:p>
        </w:tc>
      </w:tr>
      <w:tr w:rsidR="003027F6" w:rsidRPr="00EE31E7" w:rsidTr="000F796D">
        <w:trPr>
          <w:trHeight w:val="253"/>
        </w:trPr>
        <w:tc>
          <w:tcPr>
            <w:tcW w:w="503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00" w:type="dxa"/>
          </w:tcPr>
          <w:p w:rsidR="003027F6" w:rsidRPr="00724055" w:rsidRDefault="003027F6" w:rsidP="00D42DAA">
            <w:pPr>
              <w:widowControl w:val="0"/>
              <w:snapToGrid w:val="0"/>
              <w:rPr>
                <w:sz w:val="20"/>
                <w:szCs w:val="20"/>
              </w:rPr>
            </w:pPr>
            <w:r w:rsidRPr="00724055">
              <w:rPr>
                <w:sz w:val="20"/>
                <w:szCs w:val="20"/>
              </w:rPr>
              <w:t>Реализация отдельных мероприятий</w:t>
            </w:r>
          </w:p>
        </w:tc>
        <w:tc>
          <w:tcPr>
            <w:tcW w:w="604" w:type="dxa"/>
          </w:tcPr>
          <w:p w:rsidR="003027F6" w:rsidRPr="005F6345" w:rsidRDefault="003027F6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027F6" w:rsidRPr="00380D72" w:rsidRDefault="003027F6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3027F6" w:rsidRPr="00380D72" w:rsidRDefault="003027F6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3027F6" w:rsidRPr="00380D72" w:rsidRDefault="003027F6" w:rsidP="00D42DAA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81 2 00 00000</w:t>
            </w:r>
          </w:p>
        </w:tc>
        <w:tc>
          <w:tcPr>
            <w:tcW w:w="636" w:type="dxa"/>
          </w:tcPr>
          <w:p w:rsidR="003027F6" w:rsidRPr="00380D72" w:rsidRDefault="003027F6" w:rsidP="00D42DAA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027F6" w:rsidRPr="00D604F2" w:rsidRDefault="003027F6" w:rsidP="00D42DAA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</w:tcPr>
          <w:p w:rsidR="003027F6" w:rsidRDefault="003027F6" w:rsidP="003027F6">
            <w:pPr>
              <w:jc w:val="center"/>
            </w:pPr>
            <w:r w:rsidRPr="00EF1AFF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</w:tcPr>
          <w:p w:rsidR="003027F6" w:rsidRDefault="003027F6" w:rsidP="003027F6">
            <w:pPr>
              <w:jc w:val="center"/>
            </w:pPr>
            <w:r w:rsidRPr="00EF1AFF">
              <w:rPr>
                <w:sz w:val="20"/>
                <w:szCs w:val="20"/>
              </w:rPr>
              <w:t>20,0</w:t>
            </w:r>
          </w:p>
        </w:tc>
      </w:tr>
      <w:tr w:rsidR="003027F6" w:rsidRPr="00EE31E7" w:rsidTr="000F796D">
        <w:trPr>
          <w:trHeight w:val="253"/>
        </w:trPr>
        <w:tc>
          <w:tcPr>
            <w:tcW w:w="503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00" w:type="dxa"/>
          </w:tcPr>
          <w:p w:rsidR="003027F6" w:rsidRPr="00724055" w:rsidRDefault="003027F6" w:rsidP="00D42DAA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связанные с оплатой услуг по предоставлению информации населению через средства массовой информации</w:t>
            </w:r>
          </w:p>
        </w:tc>
        <w:tc>
          <w:tcPr>
            <w:tcW w:w="604" w:type="dxa"/>
          </w:tcPr>
          <w:p w:rsidR="003027F6" w:rsidRPr="005F6345" w:rsidRDefault="003027F6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027F6" w:rsidRPr="00380D72" w:rsidRDefault="003027F6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3027F6" w:rsidRPr="00380D72" w:rsidRDefault="003027F6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3027F6" w:rsidRPr="00380D72" w:rsidRDefault="003027F6" w:rsidP="00D42DAA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812 00 20200</w:t>
            </w:r>
          </w:p>
        </w:tc>
        <w:tc>
          <w:tcPr>
            <w:tcW w:w="636" w:type="dxa"/>
          </w:tcPr>
          <w:p w:rsidR="003027F6" w:rsidRPr="00380D72" w:rsidRDefault="003027F6" w:rsidP="00D42DAA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027F6" w:rsidRDefault="003027F6" w:rsidP="003027F6">
            <w:pPr>
              <w:jc w:val="center"/>
            </w:pPr>
            <w:r w:rsidRPr="001B3EC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</w:tcPr>
          <w:p w:rsidR="003027F6" w:rsidRDefault="003027F6" w:rsidP="003027F6">
            <w:pPr>
              <w:jc w:val="center"/>
            </w:pPr>
            <w:r w:rsidRPr="00EF1AFF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</w:tcPr>
          <w:p w:rsidR="003027F6" w:rsidRDefault="003027F6" w:rsidP="003027F6">
            <w:pPr>
              <w:jc w:val="center"/>
            </w:pPr>
            <w:r w:rsidRPr="00EF1AFF">
              <w:rPr>
                <w:sz w:val="20"/>
                <w:szCs w:val="20"/>
              </w:rPr>
              <w:t>20,0</w:t>
            </w:r>
          </w:p>
        </w:tc>
      </w:tr>
      <w:tr w:rsidR="003027F6" w:rsidRPr="00EE31E7" w:rsidTr="000F796D">
        <w:trPr>
          <w:trHeight w:val="253"/>
        </w:trPr>
        <w:tc>
          <w:tcPr>
            <w:tcW w:w="503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00" w:type="dxa"/>
          </w:tcPr>
          <w:p w:rsidR="003027F6" w:rsidRPr="003701AE" w:rsidRDefault="003027F6" w:rsidP="00D42DAA">
            <w:pPr>
              <w:widowControl w:val="0"/>
              <w:rPr>
                <w:sz w:val="20"/>
                <w:szCs w:val="20"/>
              </w:rPr>
            </w:pPr>
            <w:r w:rsidRPr="003701AE">
              <w:rPr>
                <w:sz w:val="20"/>
                <w:szCs w:val="20"/>
              </w:rPr>
              <w:t>Закупка товаров, работ, услуг для государственных (муниципальных) нужд)</w:t>
            </w:r>
          </w:p>
        </w:tc>
        <w:tc>
          <w:tcPr>
            <w:tcW w:w="604" w:type="dxa"/>
          </w:tcPr>
          <w:p w:rsidR="003027F6" w:rsidRPr="005F6345" w:rsidRDefault="003027F6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027F6" w:rsidRPr="00380D72" w:rsidRDefault="003027F6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3027F6" w:rsidRPr="00380D72" w:rsidRDefault="003027F6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3027F6" w:rsidRPr="00380D72" w:rsidRDefault="003027F6" w:rsidP="00D42DAA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812 00 20200</w:t>
            </w:r>
          </w:p>
        </w:tc>
        <w:tc>
          <w:tcPr>
            <w:tcW w:w="636" w:type="dxa"/>
          </w:tcPr>
          <w:p w:rsidR="003027F6" w:rsidRPr="00380D72" w:rsidRDefault="003027F6" w:rsidP="00D42DAA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3027F6" w:rsidRDefault="003027F6" w:rsidP="003027F6">
            <w:pPr>
              <w:jc w:val="center"/>
            </w:pPr>
            <w:r w:rsidRPr="001B3EC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</w:tcPr>
          <w:p w:rsidR="003027F6" w:rsidRDefault="003027F6" w:rsidP="003027F6">
            <w:pPr>
              <w:jc w:val="center"/>
            </w:pPr>
            <w:r w:rsidRPr="00EF1AFF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</w:tcPr>
          <w:p w:rsidR="003027F6" w:rsidRDefault="003027F6" w:rsidP="003027F6">
            <w:pPr>
              <w:jc w:val="center"/>
            </w:pPr>
            <w:r w:rsidRPr="00EF1AFF">
              <w:rPr>
                <w:sz w:val="20"/>
                <w:szCs w:val="20"/>
              </w:rPr>
              <w:t>20,0</w:t>
            </w:r>
          </w:p>
        </w:tc>
      </w:tr>
      <w:tr w:rsidR="00497F44" w:rsidRPr="00EE31E7" w:rsidTr="000F796D">
        <w:trPr>
          <w:trHeight w:val="253"/>
        </w:trPr>
        <w:tc>
          <w:tcPr>
            <w:tcW w:w="503" w:type="dxa"/>
          </w:tcPr>
          <w:p w:rsidR="00497F44" w:rsidRPr="00EE31E7" w:rsidRDefault="00497F44" w:rsidP="009B0249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00" w:type="dxa"/>
          </w:tcPr>
          <w:p w:rsidR="00497F44" w:rsidRPr="00B4799A" w:rsidRDefault="00497F44" w:rsidP="00497F44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04" w:type="dxa"/>
          </w:tcPr>
          <w:p w:rsidR="00497F44" w:rsidRPr="005F6345" w:rsidRDefault="00497F44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97F44" w:rsidRPr="00380D72" w:rsidRDefault="00497F44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497F44" w:rsidRPr="00380D72" w:rsidRDefault="00497F44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497F44" w:rsidRPr="00380D72" w:rsidRDefault="00497F44" w:rsidP="00D42DAA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812 00 20200</w:t>
            </w:r>
          </w:p>
        </w:tc>
        <w:tc>
          <w:tcPr>
            <w:tcW w:w="636" w:type="dxa"/>
          </w:tcPr>
          <w:p w:rsidR="00497F44" w:rsidRPr="00380D72" w:rsidRDefault="00497F44" w:rsidP="00D42DAA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497F44" w:rsidRDefault="00497F44" w:rsidP="003027F6">
            <w:pPr>
              <w:jc w:val="center"/>
            </w:pPr>
            <w:r w:rsidRPr="001B3EC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</w:tcPr>
          <w:p w:rsidR="00497F44" w:rsidRDefault="00497F44" w:rsidP="003027F6">
            <w:pPr>
              <w:jc w:val="center"/>
            </w:pPr>
            <w:r w:rsidRPr="00EF1AFF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</w:tcPr>
          <w:p w:rsidR="00497F44" w:rsidRDefault="00497F44" w:rsidP="003027F6">
            <w:pPr>
              <w:jc w:val="center"/>
            </w:pPr>
            <w:r w:rsidRPr="00EF1AFF">
              <w:rPr>
                <w:sz w:val="20"/>
                <w:szCs w:val="20"/>
              </w:rPr>
              <w:t>20,0</w:t>
            </w:r>
          </w:p>
        </w:tc>
      </w:tr>
      <w:tr w:rsidR="00F51062" w:rsidRPr="00EE31E7" w:rsidTr="000F796D">
        <w:trPr>
          <w:trHeight w:val="253"/>
        </w:trPr>
        <w:tc>
          <w:tcPr>
            <w:tcW w:w="503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00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Мероприятия по осуществлению внешнего муниципального контроля</w:t>
            </w:r>
          </w:p>
        </w:tc>
        <w:tc>
          <w:tcPr>
            <w:tcW w:w="604" w:type="dxa"/>
          </w:tcPr>
          <w:p w:rsidR="00F51062" w:rsidRPr="005F6345" w:rsidRDefault="00F51062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F51062" w:rsidRPr="00EE31E7" w:rsidRDefault="00F51062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F51062" w:rsidRPr="00EE31E7" w:rsidRDefault="00F51062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81 8 00 00000</w:t>
            </w:r>
          </w:p>
        </w:tc>
        <w:tc>
          <w:tcPr>
            <w:tcW w:w="636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1062" w:rsidRDefault="00F51062" w:rsidP="00F51062">
            <w:pPr>
              <w:jc w:val="center"/>
            </w:pPr>
            <w:r w:rsidRPr="00490986">
              <w:rPr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490986">
              <w:rPr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490986">
              <w:rPr>
                <w:sz w:val="20"/>
                <w:szCs w:val="20"/>
              </w:rPr>
              <w:t>0,25</w:t>
            </w:r>
          </w:p>
        </w:tc>
      </w:tr>
      <w:tr w:rsidR="00F51062" w:rsidRPr="00EE31E7" w:rsidTr="000F796D">
        <w:trPr>
          <w:trHeight w:val="253"/>
        </w:trPr>
        <w:tc>
          <w:tcPr>
            <w:tcW w:w="503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00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Осуществление части полномочий поселений Белинского района по осуществлению внешнего муниципального финансового контроля</w:t>
            </w:r>
          </w:p>
        </w:tc>
        <w:tc>
          <w:tcPr>
            <w:tcW w:w="604" w:type="dxa"/>
          </w:tcPr>
          <w:p w:rsidR="00F51062" w:rsidRPr="005F6345" w:rsidRDefault="00F51062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F51062" w:rsidRPr="00EE31E7" w:rsidRDefault="00F51062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F51062" w:rsidRPr="00EE31E7" w:rsidRDefault="00F51062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81 8 00 80600</w:t>
            </w:r>
          </w:p>
        </w:tc>
        <w:tc>
          <w:tcPr>
            <w:tcW w:w="636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1062" w:rsidRDefault="00F51062" w:rsidP="00F51062">
            <w:pPr>
              <w:jc w:val="center"/>
            </w:pPr>
            <w:r w:rsidRPr="00490986">
              <w:rPr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490986">
              <w:rPr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490986">
              <w:rPr>
                <w:sz w:val="20"/>
                <w:szCs w:val="20"/>
              </w:rPr>
              <w:t>0,25</w:t>
            </w:r>
          </w:p>
        </w:tc>
      </w:tr>
      <w:tr w:rsidR="00F51062" w:rsidRPr="00EE31E7" w:rsidTr="000F796D">
        <w:trPr>
          <w:trHeight w:val="253"/>
        </w:trPr>
        <w:tc>
          <w:tcPr>
            <w:tcW w:w="503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00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04" w:type="dxa"/>
          </w:tcPr>
          <w:p w:rsidR="00F51062" w:rsidRPr="005F6345" w:rsidRDefault="00F51062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F51062" w:rsidRPr="00EE31E7" w:rsidRDefault="00F51062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F51062" w:rsidRPr="00EE31E7" w:rsidRDefault="00F51062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81 8 00 80600</w:t>
            </w:r>
          </w:p>
        </w:tc>
        <w:tc>
          <w:tcPr>
            <w:tcW w:w="636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F51062" w:rsidRDefault="00F51062" w:rsidP="00F51062">
            <w:pPr>
              <w:jc w:val="center"/>
            </w:pPr>
            <w:r w:rsidRPr="00490986">
              <w:rPr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490986">
              <w:rPr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490986">
              <w:rPr>
                <w:sz w:val="20"/>
                <w:szCs w:val="20"/>
              </w:rPr>
              <w:t>0,25</w:t>
            </w:r>
          </w:p>
        </w:tc>
      </w:tr>
      <w:tr w:rsidR="00F51062" w:rsidRPr="00EE31E7" w:rsidTr="000F796D">
        <w:trPr>
          <w:trHeight w:val="253"/>
        </w:trPr>
        <w:tc>
          <w:tcPr>
            <w:tcW w:w="503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00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4" w:type="dxa"/>
          </w:tcPr>
          <w:p w:rsidR="00F51062" w:rsidRPr="005F6345" w:rsidRDefault="00F51062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F51062" w:rsidRPr="00EE31E7" w:rsidRDefault="00F51062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F51062" w:rsidRPr="00EE31E7" w:rsidRDefault="00F51062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81 8 00 80600</w:t>
            </w:r>
          </w:p>
        </w:tc>
        <w:tc>
          <w:tcPr>
            <w:tcW w:w="636" w:type="dxa"/>
          </w:tcPr>
          <w:p w:rsidR="00F51062" w:rsidRPr="00EE31E7" w:rsidRDefault="00F510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F51062" w:rsidRDefault="00F51062" w:rsidP="00F51062">
            <w:pPr>
              <w:jc w:val="center"/>
            </w:pPr>
            <w:r w:rsidRPr="00490986">
              <w:rPr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490986">
              <w:rPr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F51062" w:rsidRDefault="00F51062" w:rsidP="00F51062">
            <w:pPr>
              <w:jc w:val="center"/>
            </w:pPr>
            <w:r w:rsidRPr="00490986">
              <w:rPr>
                <w:sz w:val="20"/>
                <w:szCs w:val="20"/>
              </w:rPr>
              <w:t>0,25</w:t>
            </w:r>
          </w:p>
        </w:tc>
      </w:tr>
      <w:tr w:rsidR="003027F6" w:rsidRPr="00EE31E7" w:rsidTr="000F796D">
        <w:trPr>
          <w:trHeight w:val="253"/>
        </w:trPr>
        <w:tc>
          <w:tcPr>
            <w:tcW w:w="503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00" w:type="dxa"/>
          </w:tcPr>
          <w:p w:rsidR="003027F6" w:rsidRDefault="003027F6" w:rsidP="003027F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Мероприятия по осуществлению </w:t>
            </w:r>
            <w:r>
              <w:rPr>
                <w:sz w:val="20"/>
                <w:szCs w:val="20"/>
              </w:rPr>
              <w:t>внутреннего</w:t>
            </w:r>
          </w:p>
          <w:p w:rsidR="003027F6" w:rsidRPr="00EE31E7" w:rsidRDefault="003027F6" w:rsidP="003027F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муниципального контроля</w:t>
            </w:r>
          </w:p>
        </w:tc>
        <w:tc>
          <w:tcPr>
            <w:tcW w:w="604" w:type="dxa"/>
          </w:tcPr>
          <w:p w:rsidR="003027F6" w:rsidRPr="005F6345" w:rsidRDefault="003027F6" w:rsidP="003027F6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027F6" w:rsidRPr="00EE31E7" w:rsidRDefault="003027F6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3027F6" w:rsidRPr="00EE31E7" w:rsidRDefault="003027F6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3027F6" w:rsidRDefault="003027F6" w:rsidP="003027F6">
            <w:r w:rsidRPr="00510B9C">
              <w:rPr>
                <w:sz w:val="20"/>
                <w:szCs w:val="20"/>
              </w:rPr>
              <w:t xml:space="preserve">81 </w:t>
            </w:r>
            <w:r>
              <w:rPr>
                <w:sz w:val="20"/>
                <w:szCs w:val="20"/>
              </w:rPr>
              <w:t>9</w:t>
            </w:r>
            <w:r w:rsidRPr="00510B9C">
              <w:rPr>
                <w:sz w:val="20"/>
                <w:szCs w:val="20"/>
              </w:rPr>
              <w:t xml:space="preserve"> 00 </w:t>
            </w:r>
            <w:r>
              <w:rPr>
                <w:sz w:val="20"/>
                <w:szCs w:val="20"/>
              </w:rPr>
              <w:t>0</w:t>
            </w:r>
            <w:r w:rsidRPr="00510B9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  <w:r w:rsidRPr="00510B9C">
              <w:rPr>
                <w:sz w:val="20"/>
                <w:szCs w:val="20"/>
              </w:rPr>
              <w:t>00</w:t>
            </w:r>
          </w:p>
        </w:tc>
        <w:tc>
          <w:tcPr>
            <w:tcW w:w="636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027F6" w:rsidRPr="00EE31E7" w:rsidRDefault="003027F6" w:rsidP="009B024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0,740</w:t>
            </w:r>
          </w:p>
        </w:tc>
        <w:tc>
          <w:tcPr>
            <w:tcW w:w="1134" w:type="dxa"/>
          </w:tcPr>
          <w:p w:rsidR="003027F6" w:rsidRDefault="003027F6" w:rsidP="003027F6">
            <w:pPr>
              <w:jc w:val="center"/>
            </w:pPr>
            <w:r w:rsidRPr="00C60553">
              <w:rPr>
                <w:sz w:val="20"/>
                <w:szCs w:val="20"/>
              </w:rPr>
              <w:t>0,740</w:t>
            </w:r>
          </w:p>
        </w:tc>
        <w:tc>
          <w:tcPr>
            <w:tcW w:w="1134" w:type="dxa"/>
          </w:tcPr>
          <w:p w:rsidR="003027F6" w:rsidRDefault="003027F6" w:rsidP="003027F6">
            <w:pPr>
              <w:jc w:val="center"/>
            </w:pPr>
            <w:r w:rsidRPr="00C60553">
              <w:rPr>
                <w:sz w:val="20"/>
                <w:szCs w:val="20"/>
              </w:rPr>
              <w:t>0,740</w:t>
            </w:r>
          </w:p>
        </w:tc>
      </w:tr>
      <w:tr w:rsidR="003027F6" w:rsidRPr="00EE31E7" w:rsidTr="000F796D">
        <w:trPr>
          <w:trHeight w:val="253"/>
        </w:trPr>
        <w:tc>
          <w:tcPr>
            <w:tcW w:w="503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00" w:type="dxa"/>
          </w:tcPr>
          <w:p w:rsidR="003027F6" w:rsidRPr="00EE31E7" w:rsidRDefault="003027F6" w:rsidP="003027F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Осуществление части полномочий поселений Белинского района по осуществлению в</w:t>
            </w:r>
            <w:r>
              <w:rPr>
                <w:sz w:val="20"/>
                <w:szCs w:val="20"/>
              </w:rPr>
              <w:t>нутреннего</w:t>
            </w:r>
            <w:r w:rsidRPr="00EE31E7">
              <w:rPr>
                <w:sz w:val="20"/>
                <w:szCs w:val="20"/>
              </w:rPr>
              <w:t xml:space="preserve"> муниципального финансового контроля</w:t>
            </w:r>
          </w:p>
        </w:tc>
        <w:tc>
          <w:tcPr>
            <w:tcW w:w="604" w:type="dxa"/>
          </w:tcPr>
          <w:p w:rsidR="003027F6" w:rsidRPr="005F6345" w:rsidRDefault="003027F6" w:rsidP="003027F6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027F6" w:rsidRPr="00EE31E7" w:rsidRDefault="003027F6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3027F6" w:rsidRPr="00EE31E7" w:rsidRDefault="003027F6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3027F6" w:rsidRDefault="003027F6" w:rsidP="003027F6">
            <w:r w:rsidRPr="00510B9C">
              <w:rPr>
                <w:sz w:val="20"/>
                <w:szCs w:val="20"/>
              </w:rPr>
              <w:t xml:space="preserve">81 </w:t>
            </w:r>
            <w:r>
              <w:rPr>
                <w:sz w:val="20"/>
                <w:szCs w:val="20"/>
              </w:rPr>
              <w:t>9</w:t>
            </w:r>
            <w:r w:rsidRPr="00510B9C">
              <w:rPr>
                <w:sz w:val="20"/>
                <w:szCs w:val="20"/>
              </w:rPr>
              <w:t>00 80</w:t>
            </w:r>
            <w:r>
              <w:rPr>
                <w:sz w:val="20"/>
                <w:szCs w:val="20"/>
              </w:rPr>
              <w:t>5</w:t>
            </w:r>
            <w:r w:rsidRPr="00510B9C">
              <w:rPr>
                <w:sz w:val="20"/>
                <w:szCs w:val="20"/>
              </w:rPr>
              <w:t>00</w:t>
            </w:r>
          </w:p>
        </w:tc>
        <w:tc>
          <w:tcPr>
            <w:tcW w:w="636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027F6" w:rsidRDefault="003027F6" w:rsidP="003027F6">
            <w:pPr>
              <w:jc w:val="center"/>
            </w:pPr>
            <w:r w:rsidRPr="00552CC5">
              <w:rPr>
                <w:sz w:val="20"/>
                <w:szCs w:val="20"/>
              </w:rPr>
              <w:t>0,740</w:t>
            </w:r>
          </w:p>
        </w:tc>
        <w:tc>
          <w:tcPr>
            <w:tcW w:w="1134" w:type="dxa"/>
          </w:tcPr>
          <w:p w:rsidR="003027F6" w:rsidRDefault="003027F6" w:rsidP="003027F6">
            <w:pPr>
              <w:jc w:val="center"/>
            </w:pPr>
            <w:r w:rsidRPr="00C60553">
              <w:rPr>
                <w:sz w:val="20"/>
                <w:szCs w:val="20"/>
              </w:rPr>
              <w:t>0,740</w:t>
            </w:r>
          </w:p>
        </w:tc>
        <w:tc>
          <w:tcPr>
            <w:tcW w:w="1134" w:type="dxa"/>
          </w:tcPr>
          <w:p w:rsidR="003027F6" w:rsidRDefault="003027F6" w:rsidP="003027F6">
            <w:pPr>
              <w:jc w:val="center"/>
            </w:pPr>
            <w:r w:rsidRPr="00C60553">
              <w:rPr>
                <w:sz w:val="20"/>
                <w:szCs w:val="20"/>
              </w:rPr>
              <w:t>0,740</w:t>
            </w:r>
          </w:p>
        </w:tc>
      </w:tr>
      <w:tr w:rsidR="003027F6" w:rsidRPr="00EE31E7" w:rsidTr="000F796D">
        <w:trPr>
          <w:trHeight w:val="253"/>
        </w:trPr>
        <w:tc>
          <w:tcPr>
            <w:tcW w:w="503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00" w:type="dxa"/>
          </w:tcPr>
          <w:p w:rsidR="003027F6" w:rsidRPr="00EE31E7" w:rsidRDefault="003027F6" w:rsidP="003027F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04" w:type="dxa"/>
          </w:tcPr>
          <w:p w:rsidR="003027F6" w:rsidRPr="005F6345" w:rsidRDefault="003027F6" w:rsidP="003027F6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027F6" w:rsidRPr="00EE31E7" w:rsidRDefault="003027F6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3027F6" w:rsidRPr="00EE31E7" w:rsidRDefault="003027F6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3027F6" w:rsidRDefault="003027F6" w:rsidP="003027F6">
            <w:r w:rsidRPr="00510B9C">
              <w:rPr>
                <w:sz w:val="20"/>
                <w:szCs w:val="20"/>
              </w:rPr>
              <w:t xml:space="preserve">81 </w:t>
            </w:r>
            <w:r>
              <w:rPr>
                <w:sz w:val="20"/>
                <w:szCs w:val="20"/>
              </w:rPr>
              <w:t>9</w:t>
            </w:r>
            <w:r w:rsidRPr="00510B9C">
              <w:rPr>
                <w:sz w:val="20"/>
                <w:szCs w:val="20"/>
              </w:rPr>
              <w:t xml:space="preserve"> 00 80</w:t>
            </w:r>
            <w:r>
              <w:rPr>
                <w:sz w:val="20"/>
                <w:szCs w:val="20"/>
              </w:rPr>
              <w:t>5</w:t>
            </w:r>
            <w:r w:rsidRPr="00510B9C">
              <w:rPr>
                <w:sz w:val="20"/>
                <w:szCs w:val="20"/>
              </w:rPr>
              <w:t>00</w:t>
            </w:r>
          </w:p>
        </w:tc>
        <w:tc>
          <w:tcPr>
            <w:tcW w:w="636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3027F6" w:rsidRDefault="003027F6" w:rsidP="003027F6">
            <w:pPr>
              <w:jc w:val="center"/>
            </w:pPr>
            <w:r w:rsidRPr="00552CC5">
              <w:rPr>
                <w:sz w:val="20"/>
                <w:szCs w:val="20"/>
              </w:rPr>
              <w:t>0,740</w:t>
            </w:r>
          </w:p>
        </w:tc>
        <w:tc>
          <w:tcPr>
            <w:tcW w:w="1134" w:type="dxa"/>
          </w:tcPr>
          <w:p w:rsidR="003027F6" w:rsidRDefault="003027F6" w:rsidP="003027F6">
            <w:pPr>
              <w:jc w:val="center"/>
            </w:pPr>
            <w:r w:rsidRPr="00C60553">
              <w:rPr>
                <w:sz w:val="20"/>
                <w:szCs w:val="20"/>
              </w:rPr>
              <w:t>0,740</w:t>
            </w:r>
          </w:p>
        </w:tc>
        <w:tc>
          <w:tcPr>
            <w:tcW w:w="1134" w:type="dxa"/>
          </w:tcPr>
          <w:p w:rsidR="003027F6" w:rsidRDefault="003027F6" w:rsidP="003027F6">
            <w:pPr>
              <w:jc w:val="center"/>
            </w:pPr>
            <w:r w:rsidRPr="00C60553">
              <w:rPr>
                <w:sz w:val="20"/>
                <w:szCs w:val="20"/>
              </w:rPr>
              <w:t>0,740</w:t>
            </w:r>
          </w:p>
        </w:tc>
      </w:tr>
      <w:tr w:rsidR="003027F6" w:rsidRPr="00EE31E7" w:rsidTr="000F796D">
        <w:trPr>
          <w:trHeight w:val="253"/>
        </w:trPr>
        <w:tc>
          <w:tcPr>
            <w:tcW w:w="503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00" w:type="dxa"/>
          </w:tcPr>
          <w:p w:rsidR="003027F6" w:rsidRPr="00EE31E7" w:rsidRDefault="003027F6" w:rsidP="003027F6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4" w:type="dxa"/>
          </w:tcPr>
          <w:p w:rsidR="003027F6" w:rsidRPr="005F6345" w:rsidRDefault="003027F6" w:rsidP="003027F6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027F6" w:rsidRPr="00EE31E7" w:rsidRDefault="003027F6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3027F6" w:rsidRPr="00EE31E7" w:rsidRDefault="003027F6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3027F6" w:rsidRDefault="003027F6" w:rsidP="003027F6">
            <w:r w:rsidRPr="00510B9C">
              <w:rPr>
                <w:sz w:val="20"/>
                <w:szCs w:val="20"/>
              </w:rPr>
              <w:t xml:space="preserve">81 </w:t>
            </w:r>
            <w:r>
              <w:rPr>
                <w:sz w:val="20"/>
                <w:szCs w:val="20"/>
              </w:rPr>
              <w:t>9</w:t>
            </w:r>
            <w:r w:rsidRPr="00510B9C">
              <w:rPr>
                <w:sz w:val="20"/>
                <w:szCs w:val="20"/>
              </w:rPr>
              <w:t xml:space="preserve"> 00 80</w:t>
            </w:r>
            <w:r>
              <w:rPr>
                <w:sz w:val="20"/>
                <w:szCs w:val="20"/>
              </w:rPr>
              <w:t>5</w:t>
            </w:r>
            <w:r w:rsidRPr="00510B9C">
              <w:rPr>
                <w:sz w:val="20"/>
                <w:szCs w:val="20"/>
              </w:rPr>
              <w:t>00</w:t>
            </w:r>
          </w:p>
        </w:tc>
        <w:tc>
          <w:tcPr>
            <w:tcW w:w="636" w:type="dxa"/>
          </w:tcPr>
          <w:p w:rsidR="003027F6" w:rsidRPr="00EE31E7" w:rsidRDefault="003027F6" w:rsidP="009B0249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3027F6" w:rsidRDefault="003027F6" w:rsidP="003027F6">
            <w:pPr>
              <w:jc w:val="center"/>
            </w:pPr>
            <w:r w:rsidRPr="00552CC5">
              <w:rPr>
                <w:sz w:val="20"/>
                <w:szCs w:val="20"/>
              </w:rPr>
              <w:t>0,740</w:t>
            </w:r>
          </w:p>
        </w:tc>
        <w:tc>
          <w:tcPr>
            <w:tcW w:w="1134" w:type="dxa"/>
          </w:tcPr>
          <w:p w:rsidR="003027F6" w:rsidRDefault="003027F6" w:rsidP="003027F6">
            <w:pPr>
              <w:jc w:val="center"/>
            </w:pPr>
            <w:r w:rsidRPr="00C60553">
              <w:rPr>
                <w:sz w:val="20"/>
                <w:szCs w:val="20"/>
              </w:rPr>
              <w:t>0,740</w:t>
            </w:r>
          </w:p>
        </w:tc>
        <w:tc>
          <w:tcPr>
            <w:tcW w:w="1134" w:type="dxa"/>
          </w:tcPr>
          <w:p w:rsidR="003027F6" w:rsidRDefault="003027F6" w:rsidP="003027F6">
            <w:pPr>
              <w:jc w:val="center"/>
            </w:pPr>
            <w:r w:rsidRPr="00C60553">
              <w:rPr>
                <w:sz w:val="20"/>
                <w:szCs w:val="20"/>
              </w:rPr>
              <w:t>0,740</w:t>
            </w:r>
          </w:p>
        </w:tc>
      </w:tr>
      <w:tr w:rsidR="00836F7D" w:rsidRPr="00EE31E7" w:rsidTr="000F796D">
        <w:trPr>
          <w:trHeight w:val="253"/>
        </w:trPr>
        <w:tc>
          <w:tcPr>
            <w:tcW w:w="503" w:type="dxa"/>
          </w:tcPr>
          <w:p w:rsidR="00836F7D" w:rsidRPr="00EE31E7" w:rsidRDefault="00836F7D" w:rsidP="009B0249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00" w:type="dxa"/>
          </w:tcPr>
          <w:p w:rsidR="00836F7D" w:rsidRPr="003701AE" w:rsidRDefault="00836F7D" w:rsidP="00D42DAA">
            <w:pPr>
              <w:widowControl w:val="0"/>
              <w:rPr>
                <w:sz w:val="20"/>
                <w:szCs w:val="20"/>
              </w:rPr>
            </w:pPr>
            <w:r w:rsidRPr="003701AE">
              <w:rPr>
                <w:sz w:val="20"/>
                <w:szCs w:val="20"/>
              </w:rPr>
              <w:t>Взносы на капитальный ремонт многоквартирных домов</w:t>
            </w:r>
          </w:p>
        </w:tc>
        <w:tc>
          <w:tcPr>
            <w:tcW w:w="604" w:type="dxa"/>
          </w:tcPr>
          <w:p w:rsidR="00836F7D" w:rsidRPr="005F6345" w:rsidRDefault="00836F7D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836F7D" w:rsidRPr="00380D72" w:rsidRDefault="00836F7D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836F7D" w:rsidRPr="00380D72" w:rsidRDefault="00836F7D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36F7D" w:rsidRPr="00380D72" w:rsidRDefault="00836F7D" w:rsidP="00D42DAA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Д0000000</w:t>
            </w:r>
          </w:p>
        </w:tc>
        <w:tc>
          <w:tcPr>
            <w:tcW w:w="636" w:type="dxa"/>
          </w:tcPr>
          <w:p w:rsidR="00836F7D" w:rsidRPr="00380D72" w:rsidRDefault="00836F7D" w:rsidP="00D42DAA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36F7D" w:rsidRDefault="00836F7D" w:rsidP="00836F7D">
            <w:pPr>
              <w:jc w:val="center"/>
            </w:pPr>
            <w:r w:rsidRPr="00B55772">
              <w:rPr>
                <w:sz w:val="20"/>
                <w:szCs w:val="20"/>
              </w:rPr>
              <w:t>1,4782</w:t>
            </w:r>
          </w:p>
        </w:tc>
        <w:tc>
          <w:tcPr>
            <w:tcW w:w="1134" w:type="dxa"/>
          </w:tcPr>
          <w:p w:rsidR="00836F7D" w:rsidRDefault="00836F7D" w:rsidP="00EC02B7">
            <w:pPr>
              <w:jc w:val="center"/>
            </w:pPr>
            <w:r w:rsidRPr="002058C9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</w:tcPr>
          <w:p w:rsidR="00836F7D" w:rsidRDefault="00836F7D" w:rsidP="00EC02B7">
            <w:pPr>
              <w:jc w:val="center"/>
            </w:pPr>
            <w:r w:rsidRPr="002058C9">
              <w:rPr>
                <w:sz w:val="20"/>
                <w:szCs w:val="20"/>
              </w:rPr>
              <w:t>6,0</w:t>
            </w:r>
          </w:p>
        </w:tc>
      </w:tr>
      <w:tr w:rsidR="00836F7D" w:rsidRPr="00EE31E7" w:rsidTr="000F796D">
        <w:trPr>
          <w:trHeight w:val="253"/>
        </w:trPr>
        <w:tc>
          <w:tcPr>
            <w:tcW w:w="503" w:type="dxa"/>
          </w:tcPr>
          <w:p w:rsidR="00836F7D" w:rsidRPr="00EE31E7" w:rsidRDefault="00836F7D" w:rsidP="009B0249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00" w:type="dxa"/>
          </w:tcPr>
          <w:p w:rsidR="00836F7D" w:rsidRPr="003701AE" w:rsidRDefault="00836F7D" w:rsidP="00D42DAA">
            <w:pPr>
              <w:widowControl w:val="0"/>
              <w:rPr>
                <w:sz w:val="20"/>
                <w:szCs w:val="20"/>
              </w:rPr>
            </w:pPr>
            <w:r w:rsidRPr="003701AE">
              <w:rPr>
                <w:sz w:val="20"/>
                <w:szCs w:val="20"/>
              </w:rPr>
              <w:t>Расходы администрации  г.Белинского  на взносы на капитальный ремонт многоквартирных домов</w:t>
            </w:r>
          </w:p>
        </w:tc>
        <w:tc>
          <w:tcPr>
            <w:tcW w:w="604" w:type="dxa"/>
          </w:tcPr>
          <w:p w:rsidR="00836F7D" w:rsidRPr="005F6345" w:rsidRDefault="00836F7D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836F7D" w:rsidRPr="00380D72" w:rsidRDefault="00836F7D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836F7D" w:rsidRPr="00380D72" w:rsidRDefault="00836F7D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36F7D" w:rsidRPr="00380D72" w:rsidRDefault="00836F7D" w:rsidP="00D42DAA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Д 0020090</w:t>
            </w:r>
          </w:p>
        </w:tc>
        <w:tc>
          <w:tcPr>
            <w:tcW w:w="636" w:type="dxa"/>
          </w:tcPr>
          <w:p w:rsidR="00836F7D" w:rsidRPr="00380D72" w:rsidRDefault="00836F7D" w:rsidP="00D42DAA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36F7D" w:rsidRDefault="00836F7D" w:rsidP="00836F7D">
            <w:pPr>
              <w:jc w:val="center"/>
            </w:pPr>
            <w:r w:rsidRPr="00B55772">
              <w:rPr>
                <w:sz w:val="20"/>
                <w:szCs w:val="20"/>
              </w:rPr>
              <w:t>1,4782</w:t>
            </w:r>
          </w:p>
        </w:tc>
        <w:tc>
          <w:tcPr>
            <w:tcW w:w="1134" w:type="dxa"/>
          </w:tcPr>
          <w:p w:rsidR="00836F7D" w:rsidRDefault="00836F7D" w:rsidP="00EC02B7">
            <w:pPr>
              <w:jc w:val="center"/>
            </w:pPr>
            <w:r w:rsidRPr="002058C9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</w:tcPr>
          <w:p w:rsidR="00836F7D" w:rsidRDefault="00836F7D" w:rsidP="00EC02B7">
            <w:pPr>
              <w:jc w:val="center"/>
            </w:pPr>
            <w:r w:rsidRPr="002058C9">
              <w:rPr>
                <w:sz w:val="20"/>
                <w:szCs w:val="20"/>
              </w:rPr>
              <w:t>6,0</w:t>
            </w:r>
          </w:p>
        </w:tc>
      </w:tr>
      <w:tr w:rsidR="00836F7D" w:rsidRPr="00EE31E7" w:rsidTr="000F796D">
        <w:trPr>
          <w:trHeight w:val="253"/>
        </w:trPr>
        <w:tc>
          <w:tcPr>
            <w:tcW w:w="503" w:type="dxa"/>
          </w:tcPr>
          <w:p w:rsidR="00836F7D" w:rsidRPr="00EE31E7" w:rsidRDefault="00836F7D" w:rsidP="009B0249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00" w:type="dxa"/>
          </w:tcPr>
          <w:p w:rsidR="00836F7D" w:rsidRPr="003701AE" w:rsidRDefault="00836F7D" w:rsidP="00D42DAA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04" w:type="dxa"/>
          </w:tcPr>
          <w:p w:rsidR="00836F7D" w:rsidRPr="005F6345" w:rsidRDefault="00836F7D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836F7D" w:rsidRDefault="00836F7D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836F7D" w:rsidRDefault="00836F7D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836F7D" w:rsidRPr="00380D72" w:rsidRDefault="00836F7D" w:rsidP="00D42DAA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Д 0020090</w:t>
            </w:r>
          </w:p>
        </w:tc>
        <w:tc>
          <w:tcPr>
            <w:tcW w:w="636" w:type="dxa"/>
          </w:tcPr>
          <w:p w:rsidR="00836F7D" w:rsidRPr="00380D72" w:rsidRDefault="00836F7D" w:rsidP="00D42DAA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836F7D" w:rsidRDefault="00836F7D" w:rsidP="00836F7D">
            <w:pPr>
              <w:jc w:val="center"/>
            </w:pPr>
            <w:r w:rsidRPr="00B55772">
              <w:rPr>
                <w:sz w:val="20"/>
                <w:szCs w:val="20"/>
              </w:rPr>
              <w:t>1,4782</w:t>
            </w:r>
          </w:p>
        </w:tc>
        <w:tc>
          <w:tcPr>
            <w:tcW w:w="1134" w:type="dxa"/>
          </w:tcPr>
          <w:p w:rsidR="00836F7D" w:rsidRDefault="00836F7D" w:rsidP="00EC02B7">
            <w:pPr>
              <w:jc w:val="center"/>
            </w:pPr>
            <w:r w:rsidRPr="002058C9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</w:tcPr>
          <w:p w:rsidR="00836F7D" w:rsidRDefault="00836F7D" w:rsidP="00EC02B7">
            <w:pPr>
              <w:jc w:val="center"/>
            </w:pPr>
            <w:r w:rsidRPr="002058C9">
              <w:rPr>
                <w:sz w:val="20"/>
                <w:szCs w:val="20"/>
              </w:rPr>
              <w:t>6,0</w:t>
            </w:r>
          </w:p>
        </w:tc>
      </w:tr>
      <w:tr w:rsidR="00EC02B7" w:rsidRPr="00EE31E7" w:rsidTr="000F796D">
        <w:trPr>
          <w:trHeight w:val="253"/>
        </w:trPr>
        <w:tc>
          <w:tcPr>
            <w:tcW w:w="503" w:type="dxa"/>
          </w:tcPr>
          <w:p w:rsidR="00EC02B7" w:rsidRPr="00EE31E7" w:rsidRDefault="00EC02B7" w:rsidP="009B0249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00" w:type="dxa"/>
          </w:tcPr>
          <w:p w:rsidR="00EC02B7" w:rsidRPr="003701AE" w:rsidRDefault="00EC02B7" w:rsidP="00D42DAA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04" w:type="dxa"/>
          </w:tcPr>
          <w:p w:rsidR="00EC02B7" w:rsidRPr="005F6345" w:rsidRDefault="00EC02B7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EC02B7" w:rsidRDefault="00EC02B7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EC02B7" w:rsidRDefault="00EC02B7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EC02B7" w:rsidRPr="00380D72" w:rsidRDefault="00EC02B7" w:rsidP="00D42DAA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Д 0020090</w:t>
            </w:r>
          </w:p>
        </w:tc>
        <w:tc>
          <w:tcPr>
            <w:tcW w:w="636" w:type="dxa"/>
          </w:tcPr>
          <w:p w:rsidR="00EC02B7" w:rsidRPr="00380D72" w:rsidRDefault="00EC02B7" w:rsidP="00D42DAA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</w:tcPr>
          <w:p w:rsidR="00836F7D" w:rsidRPr="00836F7D" w:rsidRDefault="00836F7D" w:rsidP="00836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1,4782</w:t>
            </w:r>
          </w:p>
        </w:tc>
        <w:tc>
          <w:tcPr>
            <w:tcW w:w="1134" w:type="dxa"/>
          </w:tcPr>
          <w:p w:rsidR="00EC02B7" w:rsidRDefault="00EC02B7" w:rsidP="00EC02B7">
            <w:pPr>
              <w:jc w:val="center"/>
            </w:pPr>
            <w:r w:rsidRPr="002058C9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</w:tcPr>
          <w:p w:rsidR="00EC02B7" w:rsidRDefault="00EC02B7" w:rsidP="00EC02B7">
            <w:pPr>
              <w:jc w:val="center"/>
            </w:pPr>
            <w:r w:rsidRPr="002058C9">
              <w:rPr>
                <w:sz w:val="20"/>
                <w:szCs w:val="20"/>
              </w:rPr>
              <w:t>6,0</w:t>
            </w:r>
          </w:p>
        </w:tc>
      </w:tr>
      <w:tr w:rsidR="004C4BA0" w:rsidRPr="007D3059" w:rsidTr="000F796D">
        <w:trPr>
          <w:trHeight w:val="253"/>
        </w:trPr>
        <w:tc>
          <w:tcPr>
            <w:tcW w:w="503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4C4BA0" w:rsidRPr="00EE31E7" w:rsidRDefault="004C4BA0" w:rsidP="009B0249">
            <w:pPr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04" w:type="dxa"/>
          </w:tcPr>
          <w:p w:rsidR="004C4BA0" w:rsidRPr="000618DE" w:rsidRDefault="004C4BA0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0618DE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C4BA0" w:rsidRPr="00EE31E7" w:rsidRDefault="004C4BA0" w:rsidP="00F5106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4C4BA0" w:rsidRPr="00EE31E7" w:rsidRDefault="004C4BA0" w:rsidP="00F5106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6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4C4BA0" w:rsidRPr="004C4BA0" w:rsidRDefault="004203A1">
            <w:pPr>
              <w:rPr>
                <w:b/>
              </w:rPr>
            </w:pPr>
            <w:r>
              <w:rPr>
                <w:b/>
                <w:color w:val="auto"/>
                <w:sz w:val="17"/>
                <w:szCs w:val="17"/>
              </w:rPr>
              <w:t>21394,77221</w:t>
            </w:r>
          </w:p>
        </w:tc>
        <w:tc>
          <w:tcPr>
            <w:tcW w:w="1134" w:type="dxa"/>
          </w:tcPr>
          <w:p w:rsidR="004C4BA0" w:rsidRPr="0055718D" w:rsidRDefault="004C4BA0">
            <w:pPr>
              <w:rPr>
                <w:b/>
                <w:sz w:val="18"/>
                <w:szCs w:val="18"/>
              </w:rPr>
            </w:pPr>
            <w:r w:rsidRPr="0055718D">
              <w:rPr>
                <w:b/>
                <w:sz w:val="18"/>
                <w:szCs w:val="18"/>
              </w:rPr>
              <w:t>19227,056</w:t>
            </w:r>
          </w:p>
        </w:tc>
        <w:tc>
          <w:tcPr>
            <w:tcW w:w="1134" w:type="dxa"/>
          </w:tcPr>
          <w:p w:rsidR="004C4BA0" w:rsidRPr="00F51062" w:rsidRDefault="004C4BA0">
            <w:pPr>
              <w:rPr>
                <w:b/>
                <w:sz w:val="18"/>
                <w:szCs w:val="18"/>
              </w:rPr>
            </w:pPr>
            <w:r w:rsidRPr="00F51062">
              <w:rPr>
                <w:b/>
                <w:sz w:val="18"/>
                <w:szCs w:val="18"/>
              </w:rPr>
              <w:t>17636,256</w:t>
            </w:r>
          </w:p>
        </w:tc>
      </w:tr>
      <w:tr w:rsidR="004C4BA0" w:rsidRPr="007D3059" w:rsidTr="000F796D">
        <w:trPr>
          <w:trHeight w:val="253"/>
        </w:trPr>
        <w:tc>
          <w:tcPr>
            <w:tcW w:w="503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4C4BA0" w:rsidRPr="00EE31E7" w:rsidRDefault="004C4BA0" w:rsidP="009B0249">
            <w:pPr>
              <w:suppressAutoHyphens/>
              <w:snapToGrid w:val="0"/>
              <w:rPr>
                <w:b/>
                <w:bCs/>
                <w:sz w:val="20"/>
                <w:szCs w:val="20"/>
                <w:lang w:eastAsia="ar-SA"/>
              </w:rPr>
            </w:pPr>
            <w:r w:rsidRPr="00EE31E7">
              <w:rPr>
                <w:b/>
                <w:bCs/>
                <w:sz w:val="20"/>
                <w:szCs w:val="20"/>
                <w:lang w:eastAsia="ar-SA"/>
              </w:rPr>
              <w:t>Дорожное хозяйство</w:t>
            </w:r>
          </w:p>
          <w:p w:rsidR="004C4BA0" w:rsidRPr="00EE31E7" w:rsidRDefault="004C4BA0" w:rsidP="009B0249">
            <w:pPr>
              <w:suppressAutoHyphens/>
              <w:snapToGrid w:val="0"/>
              <w:rPr>
                <w:b/>
                <w:bCs/>
                <w:sz w:val="20"/>
                <w:szCs w:val="20"/>
                <w:lang w:eastAsia="ar-SA"/>
              </w:rPr>
            </w:pPr>
            <w:r w:rsidRPr="00EE31E7">
              <w:rPr>
                <w:b/>
                <w:bCs/>
                <w:sz w:val="20"/>
                <w:szCs w:val="20"/>
                <w:lang w:eastAsia="ar-SA"/>
              </w:rPr>
              <w:t>(дорожные фонды)</w:t>
            </w:r>
          </w:p>
        </w:tc>
        <w:tc>
          <w:tcPr>
            <w:tcW w:w="604" w:type="dxa"/>
          </w:tcPr>
          <w:p w:rsidR="004C4BA0" w:rsidRPr="000618DE" w:rsidRDefault="004C4BA0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0618DE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C4BA0" w:rsidRPr="00EE31E7" w:rsidRDefault="004C4BA0" w:rsidP="00F51062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EE31E7">
              <w:rPr>
                <w:b/>
                <w:bCs/>
                <w:sz w:val="20"/>
                <w:szCs w:val="20"/>
                <w:lang w:eastAsia="ar-SA"/>
              </w:rPr>
              <w:t>04</w:t>
            </w:r>
          </w:p>
        </w:tc>
        <w:tc>
          <w:tcPr>
            <w:tcW w:w="709" w:type="dxa"/>
          </w:tcPr>
          <w:p w:rsidR="004C4BA0" w:rsidRPr="00EE31E7" w:rsidRDefault="004C4BA0" w:rsidP="00F51062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EE31E7">
              <w:rPr>
                <w:b/>
                <w:bCs/>
                <w:sz w:val="20"/>
                <w:szCs w:val="20"/>
                <w:lang w:eastAsia="ar-SA"/>
              </w:rPr>
              <w:t>09</w:t>
            </w:r>
          </w:p>
        </w:tc>
        <w:tc>
          <w:tcPr>
            <w:tcW w:w="1417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6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4C4BA0" w:rsidRPr="004203A1" w:rsidRDefault="004203A1">
            <w:pPr>
              <w:rPr>
                <w:b/>
              </w:rPr>
            </w:pPr>
            <w:r w:rsidRPr="004203A1">
              <w:rPr>
                <w:b/>
                <w:color w:val="auto"/>
                <w:sz w:val="17"/>
                <w:szCs w:val="17"/>
              </w:rPr>
              <w:t>21362,77221</w:t>
            </w:r>
          </w:p>
        </w:tc>
        <w:tc>
          <w:tcPr>
            <w:tcW w:w="1134" w:type="dxa"/>
          </w:tcPr>
          <w:p w:rsidR="004C4BA0" w:rsidRPr="00300320" w:rsidRDefault="004C4BA0">
            <w:pPr>
              <w:rPr>
                <w:b/>
                <w:sz w:val="18"/>
                <w:szCs w:val="18"/>
              </w:rPr>
            </w:pPr>
            <w:r w:rsidRPr="00300320">
              <w:rPr>
                <w:b/>
                <w:sz w:val="18"/>
                <w:szCs w:val="18"/>
              </w:rPr>
              <w:t>19227,056</w:t>
            </w:r>
          </w:p>
        </w:tc>
        <w:tc>
          <w:tcPr>
            <w:tcW w:w="1134" w:type="dxa"/>
          </w:tcPr>
          <w:p w:rsidR="004C4BA0" w:rsidRPr="00300320" w:rsidRDefault="004C4BA0">
            <w:pPr>
              <w:rPr>
                <w:b/>
                <w:sz w:val="18"/>
                <w:szCs w:val="18"/>
              </w:rPr>
            </w:pPr>
            <w:r w:rsidRPr="00300320">
              <w:rPr>
                <w:b/>
                <w:sz w:val="18"/>
                <w:szCs w:val="18"/>
              </w:rPr>
              <w:t>17636,256</w:t>
            </w:r>
          </w:p>
        </w:tc>
      </w:tr>
      <w:tr w:rsidR="004C4BA0" w:rsidRPr="007D3059" w:rsidTr="000F796D">
        <w:trPr>
          <w:trHeight w:val="253"/>
        </w:trPr>
        <w:tc>
          <w:tcPr>
            <w:tcW w:w="503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4C4BA0" w:rsidRPr="00EE31E7" w:rsidRDefault="004C4BA0" w:rsidP="007B6E1E">
            <w:pPr>
              <w:rPr>
                <w:b/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Муниципальная программа «Модернизация  и развитие </w:t>
            </w:r>
            <w:r w:rsidRPr="00EE31E7">
              <w:rPr>
                <w:sz w:val="20"/>
                <w:szCs w:val="20"/>
              </w:rPr>
              <w:lastRenderedPageBreak/>
              <w:t>систем коммунальной инфраструктуры муниципального образования город Белинский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604" w:type="dxa"/>
          </w:tcPr>
          <w:p w:rsidR="004C4BA0" w:rsidRPr="005F6345" w:rsidRDefault="004C4BA0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lastRenderedPageBreak/>
              <w:t>901</w:t>
            </w:r>
          </w:p>
        </w:tc>
        <w:tc>
          <w:tcPr>
            <w:tcW w:w="461" w:type="dxa"/>
          </w:tcPr>
          <w:p w:rsidR="004C4BA0" w:rsidRPr="00EE31E7" w:rsidRDefault="004C4BA0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4C4BA0" w:rsidRPr="00EE31E7" w:rsidRDefault="004C4BA0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02 0 00 00000</w:t>
            </w:r>
          </w:p>
        </w:tc>
        <w:tc>
          <w:tcPr>
            <w:tcW w:w="636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C4BA0" w:rsidRDefault="004203A1">
            <w:r>
              <w:rPr>
                <w:color w:val="auto"/>
                <w:sz w:val="17"/>
                <w:szCs w:val="17"/>
              </w:rPr>
              <w:t>21362,77221</w:t>
            </w:r>
          </w:p>
        </w:tc>
        <w:tc>
          <w:tcPr>
            <w:tcW w:w="1134" w:type="dxa"/>
          </w:tcPr>
          <w:p w:rsidR="004C4BA0" w:rsidRPr="00F51062" w:rsidRDefault="004C4BA0">
            <w:pPr>
              <w:rPr>
                <w:sz w:val="18"/>
                <w:szCs w:val="18"/>
              </w:rPr>
            </w:pPr>
            <w:r w:rsidRPr="00F51062">
              <w:rPr>
                <w:sz w:val="18"/>
                <w:szCs w:val="18"/>
              </w:rPr>
              <w:t>19227,056</w:t>
            </w:r>
          </w:p>
        </w:tc>
        <w:tc>
          <w:tcPr>
            <w:tcW w:w="1134" w:type="dxa"/>
          </w:tcPr>
          <w:p w:rsidR="004C4BA0" w:rsidRPr="00F51062" w:rsidRDefault="004C4BA0">
            <w:pPr>
              <w:rPr>
                <w:sz w:val="18"/>
                <w:szCs w:val="18"/>
              </w:rPr>
            </w:pPr>
            <w:r w:rsidRPr="00F51062">
              <w:rPr>
                <w:sz w:val="18"/>
                <w:szCs w:val="18"/>
              </w:rPr>
              <w:t>17636,256</w:t>
            </w:r>
          </w:p>
        </w:tc>
      </w:tr>
      <w:tr w:rsidR="004C4BA0" w:rsidRPr="007D3059" w:rsidTr="000F796D">
        <w:trPr>
          <w:trHeight w:val="253"/>
        </w:trPr>
        <w:tc>
          <w:tcPr>
            <w:tcW w:w="503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4C4BA0" w:rsidRPr="00EE31E7" w:rsidRDefault="004C4BA0" w:rsidP="007B6E1E">
            <w:pPr>
              <w:rPr>
                <w:b/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Подпрограмма «Комплексная программа модернизации и реформирования жилищно-коммунального хозяйства города Белинского  Белинского района Пензенской области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604" w:type="dxa"/>
          </w:tcPr>
          <w:p w:rsidR="004C4BA0" w:rsidRPr="005F6345" w:rsidRDefault="004C4BA0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C4BA0" w:rsidRPr="00EE31E7" w:rsidRDefault="004C4BA0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4C4BA0" w:rsidRPr="00EE31E7" w:rsidRDefault="004C4BA0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02 1 00 00000</w:t>
            </w:r>
          </w:p>
        </w:tc>
        <w:tc>
          <w:tcPr>
            <w:tcW w:w="636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C4BA0" w:rsidRDefault="004203A1">
            <w:r>
              <w:rPr>
                <w:color w:val="auto"/>
                <w:sz w:val="17"/>
                <w:szCs w:val="17"/>
              </w:rPr>
              <w:t>21362,77221</w:t>
            </w:r>
          </w:p>
        </w:tc>
        <w:tc>
          <w:tcPr>
            <w:tcW w:w="1134" w:type="dxa"/>
          </w:tcPr>
          <w:p w:rsidR="004C4BA0" w:rsidRPr="00F51062" w:rsidRDefault="004C4BA0">
            <w:pPr>
              <w:rPr>
                <w:sz w:val="18"/>
                <w:szCs w:val="18"/>
              </w:rPr>
            </w:pPr>
            <w:r w:rsidRPr="00F51062">
              <w:rPr>
                <w:sz w:val="18"/>
                <w:szCs w:val="18"/>
              </w:rPr>
              <w:t>19227,056</w:t>
            </w:r>
          </w:p>
        </w:tc>
        <w:tc>
          <w:tcPr>
            <w:tcW w:w="1134" w:type="dxa"/>
          </w:tcPr>
          <w:p w:rsidR="004C4BA0" w:rsidRPr="00F51062" w:rsidRDefault="004C4BA0">
            <w:pPr>
              <w:rPr>
                <w:sz w:val="18"/>
                <w:szCs w:val="18"/>
              </w:rPr>
            </w:pPr>
            <w:r w:rsidRPr="00F51062">
              <w:rPr>
                <w:sz w:val="18"/>
                <w:szCs w:val="18"/>
              </w:rPr>
              <w:t>17636,256</w:t>
            </w:r>
          </w:p>
        </w:tc>
      </w:tr>
      <w:tr w:rsidR="00EC02B7" w:rsidRPr="007D3059" w:rsidTr="000F796D">
        <w:trPr>
          <w:trHeight w:val="253"/>
        </w:trPr>
        <w:tc>
          <w:tcPr>
            <w:tcW w:w="503" w:type="dxa"/>
          </w:tcPr>
          <w:p w:rsidR="00EC02B7" w:rsidRPr="00EE31E7" w:rsidRDefault="00EC02B7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EC02B7" w:rsidRPr="00EE31E7" w:rsidRDefault="00EC02B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Основное мероприятие «Развитие территориальной сети автомобильных дорог»</w:t>
            </w:r>
          </w:p>
        </w:tc>
        <w:tc>
          <w:tcPr>
            <w:tcW w:w="604" w:type="dxa"/>
          </w:tcPr>
          <w:p w:rsidR="00EC02B7" w:rsidRPr="005F6345" w:rsidRDefault="00EC02B7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EC02B7" w:rsidRPr="00EE31E7" w:rsidRDefault="00EC02B7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EC02B7" w:rsidRPr="00EE31E7" w:rsidRDefault="00EC02B7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EC02B7" w:rsidRPr="00EE31E7" w:rsidRDefault="00EC02B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02 1 01 00000</w:t>
            </w:r>
          </w:p>
        </w:tc>
        <w:tc>
          <w:tcPr>
            <w:tcW w:w="636" w:type="dxa"/>
          </w:tcPr>
          <w:p w:rsidR="00EC02B7" w:rsidRPr="00EE31E7" w:rsidRDefault="00EC02B7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02B7" w:rsidRPr="00F51062" w:rsidRDefault="00836F7D" w:rsidP="00EC02B7">
            <w:pPr>
              <w:jc w:val="center"/>
              <w:rPr>
                <w:sz w:val="17"/>
                <w:szCs w:val="17"/>
              </w:rPr>
            </w:pPr>
            <w:r>
              <w:rPr>
                <w:color w:val="auto"/>
                <w:sz w:val="17"/>
                <w:szCs w:val="17"/>
              </w:rPr>
              <w:t>21362,77221</w:t>
            </w:r>
          </w:p>
        </w:tc>
        <w:tc>
          <w:tcPr>
            <w:tcW w:w="1134" w:type="dxa"/>
          </w:tcPr>
          <w:p w:rsidR="00EC02B7" w:rsidRPr="00F51062" w:rsidRDefault="00F51062" w:rsidP="00EC02B7">
            <w:pPr>
              <w:jc w:val="center"/>
              <w:rPr>
                <w:sz w:val="18"/>
                <w:szCs w:val="18"/>
              </w:rPr>
            </w:pPr>
            <w:r w:rsidRPr="00F51062">
              <w:rPr>
                <w:sz w:val="18"/>
                <w:szCs w:val="18"/>
              </w:rPr>
              <w:t>19227,056</w:t>
            </w:r>
          </w:p>
        </w:tc>
        <w:tc>
          <w:tcPr>
            <w:tcW w:w="1134" w:type="dxa"/>
          </w:tcPr>
          <w:p w:rsidR="00EC02B7" w:rsidRPr="00F51062" w:rsidRDefault="00F51062" w:rsidP="00EC02B7">
            <w:pPr>
              <w:jc w:val="center"/>
              <w:rPr>
                <w:sz w:val="18"/>
                <w:szCs w:val="18"/>
              </w:rPr>
            </w:pPr>
            <w:r w:rsidRPr="00F51062">
              <w:rPr>
                <w:sz w:val="18"/>
                <w:szCs w:val="18"/>
              </w:rPr>
              <w:t>17636,256</w:t>
            </w:r>
          </w:p>
        </w:tc>
      </w:tr>
      <w:tr w:rsidR="00F67B61" w:rsidRPr="00AE2499" w:rsidTr="000F796D">
        <w:trPr>
          <w:trHeight w:val="253"/>
        </w:trPr>
        <w:tc>
          <w:tcPr>
            <w:tcW w:w="503" w:type="dxa"/>
          </w:tcPr>
          <w:p w:rsidR="00F67B61" w:rsidRPr="00EE31E7" w:rsidRDefault="00F67B61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F67B61" w:rsidRPr="00EE31E7" w:rsidRDefault="00F67B61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Ремонт, содержание автомобильных дорог общего пользования города Белинского за счет средств дорожного фонда города Белинского Белинского района Пензенской области</w:t>
            </w:r>
          </w:p>
        </w:tc>
        <w:tc>
          <w:tcPr>
            <w:tcW w:w="604" w:type="dxa"/>
          </w:tcPr>
          <w:p w:rsidR="00F67B61" w:rsidRPr="005F6345" w:rsidRDefault="00F67B61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F67B61" w:rsidRPr="00EE31E7" w:rsidRDefault="00F67B61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F67B61" w:rsidRPr="00EE31E7" w:rsidRDefault="00F67B61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F67B61" w:rsidRPr="00EE31E7" w:rsidRDefault="00F67B61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02 1 01 20800</w:t>
            </w:r>
          </w:p>
        </w:tc>
        <w:tc>
          <w:tcPr>
            <w:tcW w:w="636" w:type="dxa"/>
          </w:tcPr>
          <w:p w:rsidR="00F67B61" w:rsidRPr="00EE31E7" w:rsidRDefault="00F67B61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67B61" w:rsidRDefault="00F67B61">
            <w:r w:rsidRPr="00C21B69">
              <w:rPr>
                <w:color w:val="auto"/>
                <w:sz w:val="18"/>
                <w:szCs w:val="18"/>
              </w:rPr>
              <w:t>5698,94226</w:t>
            </w:r>
          </w:p>
        </w:tc>
        <w:tc>
          <w:tcPr>
            <w:tcW w:w="1134" w:type="dxa"/>
          </w:tcPr>
          <w:p w:rsidR="00F67B61" w:rsidRPr="00F51062" w:rsidRDefault="00F67B61" w:rsidP="00EC02B7">
            <w:pPr>
              <w:jc w:val="center"/>
              <w:rPr>
                <w:sz w:val="18"/>
                <w:szCs w:val="18"/>
              </w:rPr>
            </w:pPr>
            <w:r w:rsidRPr="00F51062">
              <w:rPr>
                <w:sz w:val="18"/>
                <w:szCs w:val="18"/>
              </w:rPr>
              <w:t>3437,58232</w:t>
            </w:r>
          </w:p>
        </w:tc>
        <w:tc>
          <w:tcPr>
            <w:tcW w:w="1134" w:type="dxa"/>
          </w:tcPr>
          <w:p w:rsidR="00F67B61" w:rsidRPr="00F51062" w:rsidRDefault="00F67B61" w:rsidP="00EC02B7">
            <w:pPr>
              <w:jc w:val="center"/>
              <w:rPr>
                <w:sz w:val="18"/>
                <w:szCs w:val="18"/>
              </w:rPr>
            </w:pPr>
            <w:r w:rsidRPr="00F51062">
              <w:rPr>
                <w:sz w:val="18"/>
                <w:szCs w:val="18"/>
              </w:rPr>
              <w:t>5530,99285</w:t>
            </w:r>
          </w:p>
        </w:tc>
      </w:tr>
      <w:tr w:rsidR="00F67B61" w:rsidRPr="00703214" w:rsidTr="000F796D">
        <w:trPr>
          <w:trHeight w:val="253"/>
        </w:trPr>
        <w:tc>
          <w:tcPr>
            <w:tcW w:w="503" w:type="dxa"/>
          </w:tcPr>
          <w:p w:rsidR="00F67B61" w:rsidRPr="00EE31E7" w:rsidRDefault="00F67B61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F67B61" w:rsidRPr="00EE31E7" w:rsidRDefault="00F67B61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</w:tcPr>
          <w:p w:rsidR="00F67B61" w:rsidRPr="005F6345" w:rsidRDefault="00F67B61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F67B61" w:rsidRPr="00EE31E7" w:rsidRDefault="00F67B61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F67B61" w:rsidRPr="00EE31E7" w:rsidRDefault="00F67B61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F67B61" w:rsidRPr="00EE31E7" w:rsidRDefault="00F67B61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02 1 01 20800</w:t>
            </w:r>
          </w:p>
        </w:tc>
        <w:tc>
          <w:tcPr>
            <w:tcW w:w="636" w:type="dxa"/>
          </w:tcPr>
          <w:p w:rsidR="00F67B61" w:rsidRPr="00EE31E7" w:rsidRDefault="00F67B61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F67B61" w:rsidRDefault="00F67B61">
            <w:r w:rsidRPr="00C21B69">
              <w:rPr>
                <w:color w:val="auto"/>
                <w:sz w:val="18"/>
                <w:szCs w:val="18"/>
              </w:rPr>
              <w:t>5698,94226</w:t>
            </w:r>
          </w:p>
        </w:tc>
        <w:tc>
          <w:tcPr>
            <w:tcW w:w="1134" w:type="dxa"/>
          </w:tcPr>
          <w:p w:rsidR="00F67B61" w:rsidRPr="00F51062" w:rsidRDefault="00F67B61" w:rsidP="004F0868">
            <w:pPr>
              <w:jc w:val="center"/>
              <w:rPr>
                <w:sz w:val="18"/>
                <w:szCs w:val="18"/>
              </w:rPr>
            </w:pPr>
            <w:r w:rsidRPr="00F51062">
              <w:rPr>
                <w:sz w:val="18"/>
                <w:szCs w:val="18"/>
              </w:rPr>
              <w:t>3437,58232</w:t>
            </w:r>
          </w:p>
        </w:tc>
        <w:tc>
          <w:tcPr>
            <w:tcW w:w="1134" w:type="dxa"/>
          </w:tcPr>
          <w:p w:rsidR="00F67B61" w:rsidRPr="00F51062" w:rsidRDefault="00F67B61" w:rsidP="004F0868">
            <w:pPr>
              <w:jc w:val="center"/>
              <w:rPr>
                <w:sz w:val="18"/>
                <w:szCs w:val="18"/>
              </w:rPr>
            </w:pPr>
            <w:r w:rsidRPr="00F51062">
              <w:rPr>
                <w:sz w:val="18"/>
                <w:szCs w:val="18"/>
              </w:rPr>
              <w:t>5530,99285</w:t>
            </w:r>
          </w:p>
        </w:tc>
      </w:tr>
      <w:tr w:rsidR="004C4BA0" w:rsidRPr="001F6CB5" w:rsidTr="000F796D">
        <w:trPr>
          <w:trHeight w:val="253"/>
        </w:trPr>
        <w:tc>
          <w:tcPr>
            <w:tcW w:w="503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4C4BA0" w:rsidRPr="00B4799A" w:rsidRDefault="004C4BA0" w:rsidP="00497F44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04" w:type="dxa"/>
          </w:tcPr>
          <w:p w:rsidR="004C4BA0" w:rsidRPr="005F6345" w:rsidRDefault="004C4BA0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C4BA0" w:rsidRPr="00EE31E7" w:rsidRDefault="004C4BA0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4C4BA0" w:rsidRPr="00EE31E7" w:rsidRDefault="004C4BA0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02 1 01 20800</w:t>
            </w:r>
          </w:p>
        </w:tc>
        <w:tc>
          <w:tcPr>
            <w:tcW w:w="636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4C4BA0" w:rsidRPr="00F67B61" w:rsidRDefault="00F67B61">
            <w:pPr>
              <w:rPr>
                <w:sz w:val="18"/>
                <w:szCs w:val="18"/>
              </w:rPr>
            </w:pPr>
            <w:r w:rsidRPr="00F67B61">
              <w:rPr>
                <w:color w:val="auto"/>
                <w:sz w:val="18"/>
                <w:szCs w:val="18"/>
              </w:rPr>
              <w:t>5698,94226</w:t>
            </w:r>
          </w:p>
        </w:tc>
        <w:tc>
          <w:tcPr>
            <w:tcW w:w="1134" w:type="dxa"/>
          </w:tcPr>
          <w:p w:rsidR="004C4BA0" w:rsidRPr="00F51062" w:rsidRDefault="004C4BA0" w:rsidP="004F0868">
            <w:pPr>
              <w:jc w:val="center"/>
              <w:rPr>
                <w:sz w:val="18"/>
                <w:szCs w:val="18"/>
              </w:rPr>
            </w:pPr>
            <w:r w:rsidRPr="00F51062">
              <w:rPr>
                <w:sz w:val="18"/>
                <w:szCs w:val="18"/>
              </w:rPr>
              <w:t>3437,58232</w:t>
            </w:r>
          </w:p>
        </w:tc>
        <w:tc>
          <w:tcPr>
            <w:tcW w:w="1134" w:type="dxa"/>
          </w:tcPr>
          <w:p w:rsidR="004C4BA0" w:rsidRPr="00F51062" w:rsidRDefault="004C4BA0" w:rsidP="004F0868">
            <w:pPr>
              <w:jc w:val="center"/>
              <w:rPr>
                <w:sz w:val="18"/>
                <w:szCs w:val="18"/>
              </w:rPr>
            </w:pPr>
            <w:r w:rsidRPr="00F51062">
              <w:rPr>
                <w:sz w:val="18"/>
                <w:szCs w:val="18"/>
              </w:rPr>
              <w:t>5530,99285</w:t>
            </w:r>
          </w:p>
        </w:tc>
      </w:tr>
      <w:tr w:rsidR="00836F7D" w:rsidRPr="001F6CB5" w:rsidTr="000F796D">
        <w:trPr>
          <w:trHeight w:val="253"/>
        </w:trPr>
        <w:tc>
          <w:tcPr>
            <w:tcW w:w="503" w:type="dxa"/>
          </w:tcPr>
          <w:p w:rsidR="00836F7D" w:rsidRPr="00EE31E7" w:rsidRDefault="00836F7D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836F7D" w:rsidRPr="009562B0" w:rsidRDefault="00836F7D" w:rsidP="00302962">
            <w:pPr>
              <w:rPr>
                <w:sz w:val="20"/>
                <w:szCs w:val="20"/>
              </w:rPr>
            </w:pPr>
            <w:r w:rsidRPr="009562B0">
              <w:rPr>
                <w:sz w:val="20"/>
                <w:szCs w:val="20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а также 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04" w:type="dxa"/>
          </w:tcPr>
          <w:p w:rsidR="00836F7D" w:rsidRPr="005F6345" w:rsidRDefault="00836F7D" w:rsidP="00302962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836F7D" w:rsidRPr="00EE31E7" w:rsidRDefault="00836F7D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836F7D" w:rsidRPr="00EE31E7" w:rsidRDefault="00836F7D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36F7D" w:rsidRPr="0000140D" w:rsidRDefault="00836F7D" w:rsidP="00302962">
            <w:pPr>
              <w:widowControl w:val="0"/>
              <w:snapToGrid w:val="0"/>
              <w:jc w:val="center"/>
              <w:rPr>
                <w:bCs/>
                <w:color w:val="auto"/>
                <w:sz w:val="20"/>
                <w:szCs w:val="20"/>
              </w:rPr>
            </w:pPr>
            <w:r w:rsidRPr="0000140D">
              <w:rPr>
                <w:bCs/>
                <w:color w:val="auto"/>
                <w:sz w:val="20"/>
                <w:szCs w:val="20"/>
              </w:rPr>
              <w:t xml:space="preserve">02 1 01 </w:t>
            </w:r>
            <w:r w:rsidRPr="0000140D">
              <w:rPr>
                <w:bCs/>
                <w:color w:val="auto"/>
                <w:sz w:val="20"/>
                <w:szCs w:val="20"/>
                <w:lang w:val="en-US"/>
              </w:rPr>
              <w:t>S</w:t>
            </w:r>
            <w:r w:rsidRPr="0000140D">
              <w:rPr>
                <w:bCs/>
                <w:color w:val="auto"/>
                <w:sz w:val="20"/>
                <w:szCs w:val="20"/>
              </w:rPr>
              <w:t>3080</w:t>
            </w:r>
          </w:p>
        </w:tc>
        <w:tc>
          <w:tcPr>
            <w:tcW w:w="636" w:type="dxa"/>
          </w:tcPr>
          <w:p w:rsidR="00836F7D" w:rsidRPr="00EE31E7" w:rsidRDefault="00836F7D" w:rsidP="00302962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36F7D" w:rsidRDefault="00836F7D">
            <w:r w:rsidRPr="00264744">
              <w:rPr>
                <w:sz w:val="17"/>
                <w:szCs w:val="17"/>
              </w:rPr>
              <w:t>15663,82995</w:t>
            </w:r>
          </w:p>
        </w:tc>
        <w:tc>
          <w:tcPr>
            <w:tcW w:w="1134" w:type="dxa"/>
          </w:tcPr>
          <w:p w:rsidR="00836F7D" w:rsidRPr="00F51062" w:rsidRDefault="00836F7D" w:rsidP="00302962">
            <w:pPr>
              <w:jc w:val="center"/>
              <w:rPr>
                <w:sz w:val="17"/>
                <w:szCs w:val="17"/>
              </w:rPr>
            </w:pPr>
            <w:r w:rsidRPr="00F51062">
              <w:rPr>
                <w:sz w:val="17"/>
                <w:szCs w:val="17"/>
              </w:rPr>
              <w:t>15789,47368</w:t>
            </w:r>
          </w:p>
        </w:tc>
        <w:tc>
          <w:tcPr>
            <w:tcW w:w="1134" w:type="dxa"/>
          </w:tcPr>
          <w:p w:rsidR="00836F7D" w:rsidRPr="00F51062" w:rsidRDefault="00836F7D" w:rsidP="00302962">
            <w:pPr>
              <w:jc w:val="center"/>
              <w:rPr>
                <w:sz w:val="17"/>
                <w:szCs w:val="17"/>
              </w:rPr>
            </w:pPr>
            <w:r w:rsidRPr="00F51062">
              <w:rPr>
                <w:sz w:val="17"/>
                <w:szCs w:val="17"/>
              </w:rPr>
              <w:t>12105,26315</w:t>
            </w:r>
          </w:p>
        </w:tc>
      </w:tr>
      <w:tr w:rsidR="00836F7D" w:rsidRPr="001F6CB5" w:rsidTr="000F796D">
        <w:trPr>
          <w:trHeight w:val="253"/>
        </w:trPr>
        <w:tc>
          <w:tcPr>
            <w:tcW w:w="503" w:type="dxa"/>
          </w:tcPr>
          <w:p w:rsidR="00836F7D" w:rsidRPr="00EE31E7" w:rsidRDefault="00836F7D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836F7D" w:rsidRPr="009562B0" w:rsidRDefault="00836F7D" w:rsidP="00302962">
            <w:pPr>
              <w:rPr>
                <w:sz w:val="20"/>
                <w:szCs w:val="20"/>
              </w:rPr>
            </w:pPr>
            <w:r w:rsidRPr="009562B0">
              <w:rPr>
                <w:sz w:val="20"/>
                <w:szCs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604" w:type="dxa"/>
          </w:tcPr>
          <w:p w:rsidR="00836F7D" w:rsidRPr="005F6345" w:rsidRDefault="00836F7D" w:rsidP="00302962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836F7D" w:rsidRPr="00EE31E7" w:rsidRDefault="00836F7D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836F7D" w:rsidRPr="00EE31E7" w:rsidRDefault="00836F7D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836F7D" w:rsidRPr="0000140D" w:rsidRDefault="00836F7D" w:rsidP="00302962">
            <w:pPr>
              <w:widowControl w:val="0"/>
              <w:snapToGrid w:val="0"/>
              <w:jc w:val="center"/>
              <w:rPr>
                <w:bCs/>
                <w:color w:val="auto"/>
                <w:sz w:val="20"/>
                <w:szCs w:val="20"/>
              </w:rPr>
            </w:pPr>
            <w:r w:rsidRPr="0000140D">
              <w:rPr>
                <w:bCs/>
                <w:color w:val="auto"/>
                <w:sz w:val="20"/>
                <w:szCs w:val="20"/>
              </w:rPr>
              <w:t xml:space="preserve">02 1 01 </w:t>
            </w:r>
            <w:r w:rsidRPr="0000140D">
              <w:rPr>
                <w:bCs/>
                <w:color w:val="auto"/>
                <w:sz w:val="20"/>
                <w:szCs w:val="20"/>
                <w:lang w:val="en-US"/>
              </w:rPr>
              <w:t>S</w:t>
            </w:r>
            <w:r w:rsidRPr="0000140D">
              <w:rPr>
                <w:bCs/>
                <w:color w:val="auto"/>
                <w:sz w:val="20"/>
                <w:szCs w:val="20"/>
              </w:rPr>
              <w:t>3080</w:t>
            </w:r>
          </w:p>
        </w:tc>
        <w:tc>
          <w:tcPr>
            <w:tcW w:w="636" w:type="dxa"/>
          </w:tcPr>
          <w:p w:rsidR="00836F7D" w:rsidRPr="00EE31E7" w:rsidRDefault="00836F7D" w:rsidP="00302962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836F7D" w:rsidRDefault="00836F7D">
            <w:r w:rsidRPr="00264744">
              <w:rPr>
                <w:sz w:val="17"/>
                <w:szCs w:val="17"/>
              </w:rPr>
              <w:t>15663,82995</w:t>
            </w:r>
          </w:p>
        </w:tc>
        <w:tc>
          <w:tcPr>
            <w:tcW w:w="1134" w:type="dxa"/>
          </w:tcPr>
          <w:p w:rsidR="00836F7D" w:rsidRPr="00F51062" w:rsidRDefault="00836F7D" w:rsidP="00302962">
            <w:pPr>
              <w:jc w:val="center"/>
              <w:rPr>
                <w:sz w:val="17"/>
                <w:szCs w:val="17"/>
              </w:rPr>
            </w:pPr>
            <w:r w:rsidRPr="00F51062">
              <w:rPr>
                <w:sz w:val="17"/>
                <w:szCs w:val="17"/>
              </w:rPr>
              <w:t>15789,47368</w:t>
            </w:r>
          </w:p>
        </w:tc>
        <w:tc>
          <w:tcPr>
            <w:tcW w:w="1134" w:type="dxa"/>
          </w:tcPr>
          <w:p w:rsidR="00836F7D" w:rsidRPr="00F51062" w:rsidRDefault="00836F7D">
            <w:pPr>
              <w:rPr>
                <w:sz w:val="17"/>
                <w:szCs w:val="17"/>
              </w:rPr>
            </w:pPr>
            <w:r w:rsidRPr="00F51062">
              <w:rPr>
                <w:sz w:val="17"/>
                <w:szCs w:val="17"/>
              </w:rPr>
              <w:t>12105,26315</w:t>
            </w:r>
          </w:p>
        </w:tc>
      </w:tr>
      <w:tr w:rsidR="00302962" w:rsidRPr="001F6CB5" w:rsidTr="000F796D">
        <w:trPr>
          <w:trHeight w:val="253"/>
        </w:trPr>
        <w:tc>
          <w:tcPr>
            <w:tcW w:w="503" w:type="dxa"/>
          </w:tcPr>
          <w:p w:rsidR="00302962" w:rsidRPr="00EE31E7" w:rsidRDefault="003029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302962" w:rsidRPr="009562B0" w:rsidRDefault="00302962" w:rsidP="00302962">
            <w:pPr>
              <w:rPr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 xml:space="preserve">Иные закупки </w:t>
            </w:r>
            <w:r w:rsidRPr="000F65CB">
              <w:rPr>
                <w:color w:val="auto"/>
                <w:sz w:val="20"/>
                <w:szCs w:val="20"/>
              </w:rPr>
              <w:t>товаров, работ и</w:t>
            </w:r>
            <w:r w:rsidRPr="00B4799A">
              <w:rPr>
                <w:color w:val="auto"/>
                <w:sz w:val="20"/>
                <w:szCs w:val="20"/>
              </w:rPr>
              <w:t xml:space="preserve"> услуг для обеспечения государственных (муниципальных) нужд</w:t>
            </w:r>
          </w:p>
        </w:tc>
        <w:tc>
          <w:tcPr>
            <w:tcW w:w="604" w:type="dxa"/>
          </w:tcPr>
          <w:p w:rsidR="00302962" w:rsidRPr="005F6345" w:rsidRDefault="00302962" w:rsidP="00302962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02962" w:rsidRPr="00EE31E7" w:rsidRDefault="00302962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302962" w:rsidRPr="00EE31E7" w:rsidRDefault="00302962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302962" w:rsidRPr="0000140D" w:rsidRDefault="00302962" w:rsidP="00302962">
            <w:pPr>
              <w:widowControl w:val="0"/>
              <w:snapToGrid w:val="0"/>
              <w:jc w:val="center"/>
              <w:rPr>
                <w:bCs/>
                <w:color w:val="auto"/>
                <w:sz w:val="20"/>
                <w:szCs w:val="20"/>
              </w:rPr>
            </w:pPr>
            <w:r w:rsidRPr="0000140D">
              <w:rPr>
                <w:bCs/>
                <w:color w:val="auto"/>
                <w:sz w:val="20"/>
                <w:szCs w:val="20"/>
              </w:rPr>
              <w:t xml:space="preserve">02 1 01 </w:t>
            </w:r>
            <w:r w:rsidRPr="0000140D">
              <w:rPr>
                <w:bCs/>
                <w:color w:val="auto"/>
                <w:sz w:val="20"/>
                <w:szCs w:val="20"/>
                <w:lang w:val="en-US"/>
              </w:rPr>
              <w:t>S</w:t>
            </w:r>
            <w:r w:rsidRPr="0000140D">
              <w:rPr>
                <w:bCs/>
                <w:color w:val="auto"/>
                <w:sz w:val="20"/>
                <w:szCs w:val="20"/>
              </w:rPr>
              <w:t>3080</w:t>
            </w:r>
          </w:p>
        </w:tc>
        <w:tc>
          <w:tcPr>
            <w:tcW w:w="636" w:type="dxa"/>
          </w:tcPr>
          <w:p w:rsidR="00302962" w:rsidRPr="00EE31E7" w:rsidRDefault="00302962" w:rsidP="00302962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302962" w:rsidRPr="00F51062" w:rsidRDefault="00836F7D" w:rsidP="00302962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15663,82995</w:t>
            </w:r>
          </w:p>
        </w:tc>
        <w:tc>
          <w:tcPr>
            <w:tcW w:w="1134" w:type="dxa"/>
          </w:tcPr>
          <w:p w:rsidR="00302962" w:rsidRPr="00F51062" w:rsidRDefault="00302962" w:rsidP="00302962">
            <w:pPr>
              <w:jc w:val="center"/>
              <w:rPr>
                <w:sz w:val="17"/>
                <w:szCs w:val="17"/>
              </w:rPr>
            </w:pPr>
            <w:r w:rsidRPr="00F51062">
              <w:rPr>
                <w:sz w:val="17"/>
                <w:szCs w:val="17"/>
              </w:rPr>
              <w:t>15789,47368</w:t>
            </w:r>
          </w:p>
        </w:tc>
        <w:tc>
          <w:tcPr>
            <w:tcW w:w="1134" w:type="dxa"/>
          </w:tcPr>
          <w:p w:rsidR="00302962" w:rsidRPr="00F51062" w:rsidRDefault="00302962">
            <w:pPr>
              <w:rPr>
                <w:sz w:val="17"/>
                <w:szCs w:val="17"/>
              </w:rPr>
            </w:pPr>
            <w:r w:rsidRPr="00F51062">
              <w:rPr>
                <w:sz w:val="17"/>
                <w:szCs w:val="17"/>
              </w:rPr>
              <w:t>12105,26315</w:t>
            </w:r>
          </w:p>
        </w:tc>
      </w:tr>
      <w:tr w:rsidR="004203A1" w:rsidRPr="001F6CB5" w:rsidTr="000F796D">
        <w:trPr>
          <w:trHeight w:val="253"/>
        </w:trPr>
        <w:tc>
          <w:tcPr>
            <w:tcW w:w="503" w:type="dxa"/>
          </w:tcPr>
          <w:p w:rsidR="004203A1" w:rsidRPr="00EE31E7" w:rsidRDefault="004203A1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4203A1" w:rsidRPr="00540257" w:rsidRDefault="004203A1" w:rsidP="00300320">
            <w:r>
              <w:rPr>
                <w:b/>
                <w:sz w:val="20"/>
              </w:rPr>
              <w:t>Другие вопросы национальной экономики</w:t>
            </w:r>
          </w:p>
        </w:tc>
        <w:tc>
          <w:tcPr>
            <w:tcW w:w="604" w:type="dxa"/>
          </w:tcPr>
          <w:p w:rsidR="004203A1" w:rsidRDefault="004203A1" w:rsidP="00302962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203A1" w:rsidRPr="00540257" w:rsidRDefault="004203A1" w:rsidP="00300320">
            <w:pPr>
              <w:jc w:val="center"/>
            </w:pPr>
            <w:r>
              <w:rPr>
                <w:b/>
                <w:sz w:val="20"/>
              </w:rPr>
              <w:t>04</w:t>
            </w:r>
          </w:p>
        </w:tc>
        <w:tc>
          <w:tcPr>
            <w:tcW w:w="709" w:type="dxa"/>
          </w:tcPr>
          <w:p w:rsidR="004203A1" w:rsidRPr="00540257" w:rsidRDefault="004203A1" w:rsidP="00300320">
            <w:pPr>
              <w:jc w:val="center"/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1417" w:type="dxa"/>
          </w:tcPr>
          <w:p w:rsidR="004203A1" w:rsidRDefault="004203A1" w:rsidP="00300320">
            <w:pPr>
              <w:jc w:val="center"/>
              <w:rPr>
                <w:rFonts w:eastAsia="Calibri" w:cs="Calibri"/>
              </w:rPr>
            </w:pPr>
          </w:p>
        </w:tc>
        <w:tc>
          <w:tcPr>
            <w:tcW w:w="636" w:type="dxa"/>
          </w:tcPr>
          <w:p w:rsidR="004203A1" w:rsidRDefault="004203A1" w:rsidP="00300320">
            <w:pPr>
              <w:jc w:val="center"/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4203A1" w:rsidRPr="004203A1" w:rsidRDefault="004203A1" w:rsidP="004203A1">
            <w:pPr>
              <w:jc w:val="center"/>
              <w:rPr>
                <w:b/>
              </w:rPr>
            </w:pPr>
            <w:r w:rsidRPr="004203A1">
              <w:rPr>
                <w:b/>
                <w:sz w:val="20"/>
              </w:rPr>
              <w:t>32,0</w:t>
            </w:r>
          </w:p>
        </w:tc>
        <w:tc>
          <w:tcPr>
            <w:tcW w:w="1134" w:type="dxa"/>
          </w:tcPr>
          <w:p w:rsidR="004203A1" w:rsidRPr="006D4771" w:rsidRDefault="004203A1" w:rsidP="00300320">
            <w:pPr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6D4771">
              <w:rPr>
                <w:rFonts w:eastAsia="Calibri" w:cs="Calibri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203A1" w:rsidRPr="006D4771" w:rsidRDefault="004203A1" w:rsidP="00300320">
            <w:pPr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6D4771">
              <w:rPr>
                <w:rFonts w:eastAsia="Calibri" w:cs="Calibri"/>
                <w:b/>
                <w:sz w:val="20"/>
                <w:szCs w:val="20"/>
              </w:rPr>
              <w:t>0</w:t>
            </w:r>
          </w:p>
        </w:tc>
      </w:tr>
      <w:tr w:rsidR="004203A1" w:rsidRPr="001F6CB5" w:rsidTr="000F796D">
        <w:trPr>
          <w:trHeight w:val="253"/>
        </w:trPr>
        <w:tc>
          <w:tcPr>
            <w:tcW w:w="503" w:type="dxa"/>
          </w:tcPr>
          <w:p w:rsidR="004203A1" w:rsidRPr="00EE31E7" w:rsidRDefault="004203A1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4203A1" w:rsidRPr="00540257" w:rsidRDefault="004203A1" w:rsidP="00300320">
            <w:r>
              <w:rPr>
                <w:sz w:val="20"/>
              </w:rPr>
              <w:t>Муниципальная программа «Модернизация  и развитие систем коммунальной инфраструктуры муниципального образования город Белинский»</w:t>
            </w:r>
          </w:p>
        </w:tc>
        <w:tc>
          <w:tcPr>
            <w:tcW w:w="604" w:type="dxa"/>
          </w:tcPr>
          <w:p w:rsidR="004203A1" w:rsidRDefault="004203A1" w:rsidP="00302962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203A1" w:rsidRPr="00540257" w:rsidRDefault="004203A1" w:rsidP="00300320">
            <w:pPr>
              <w:jc w:val="center"/>
            </w:pPr>
            <w:r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4203A1" w:rsidRPr="00540257" w:rsidRDefault="004203A1" w:rsidP="00300320">
            <w:pPr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1417" w:type="dxa"/>
          </w:tcPr>
          <w:p w:rsidR="004203A1" w:rsidRPr="00540257" w:rsidRDefault="004203A1" w:rsidP="00300320">
            <w:pPr>
              <w:jc w:val="center"/>
            </w:pPr>
            <w:r>
              <w:rPr>
                <w:sz w:val="20"/>
              </w:rPr>
              <w:t>02 0 00 00000</w:t>
            </w:r>
          </w:p>
        </w:tc>
        <w:tc>
          <w:tcPr>
            <w:tcW w:w="636" w:type="dxa"/>
          </w:tcPr>
          <w:p w:rsidR="004203A1" w:rsidRDefault="004203A1" w:rsidP="00300320">
            <w:pPr>
              <w:jc w:val="center"/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4203A1" w:rsidRDefault="004203A1" w:rsidP="004203A1">
            <w:pPr>
              <w:jc w:val="center"/>
            </w:pPr>
            <w:r w:rsidRPr="00734881">
              <w:rPr>
                <w:sz w:val="20"/>
              </w:rPr>
              <w:t>32,0</w:t>
            </w:r>
          </w:p>
        </w:tc>
        <w:tc>
          <w:tcPr>
            <w:tcW w:w="1134" w:type="dxa"/>
          </w:tcPr>
          <w:p w:rsidR="004203A1" w:rsidRPr="006D4771" w:rsidRDefault="004203A1" w:rsidP="00300320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203A1" w:rsidRPr="006D4771" w:rsidRDefault="004203A1" w:rsidP="00300320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4203A1" w:rsidRPr="001F6CB5" w:rsidTr="000F796D">
        <w:trPr>
          <w:trHeight w:val="253"/>
        </w:trPr>
        <w:tc>
          <w:tcPr>
            <w:tcW w:w="503" w:type="dxa"/>
          </w:tcPr>
          <w:p w:rsidR="004203A1" w:rsidRPr="00EE31E7" w:rsidRDefault="004203A1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4203A1" w:rsidRPr="00540257" w:rsidRDefault="004203A1" w:rsidP="00300320">
            <w:r>
              <w:rPr>
                <w:sz w:val="20"/>
              </w:rPr>
              <w:t>Подпрограмма «Комплексная программа модернизации и реформирования жилищно-коммунального хозяйства города Белинского  Белинского района Пензенской области на»</w:t>
            </w:r>
          </w:p>
        </w:tc>
        <w:tc>
          <w:tcPr>
            <w:tcW w:w="604" w:type="dxa"/>
          </w:tcPr>
          <w:p w:rsidR="004203A1" w:rsidRDefault="004203A1" w:rsidP="00302962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203A1" w:rsidRPr="00540257" w:rsidRDefault="004203A1" w:rsidP="00300320">
            <w:pPr>
              <w:jc w:val="center"/>
            </w:pPr>
            <w:r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4203A1" w:rsidRPr="00540257" w:rsidRDefault="004203A1" w:rsidP="00300320">
            <w:pPr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1417" w:type="dxa"/>
          </w:tcPr>
          <w:p w:rsidR="004203A1" w:rsidRPr="00540257" w:rsidRDefault="004203A1" w:rsidP="00300320">
            <w:pPr>
              <w:jc w:val="center"/>
            </w:pPr>
            <w:r>
              <w:rPr>
                <w:sz w:val="20"/>
              </w:rPr>
              <w:t>02 1 00 00000</w:t>
            </w:r>
          </w:p>
        </w:tc>
        <w:tc>
          <w:tcPr>
            <w:tcW w:w="636" w:type="dxa"/>
          </w:tcPr>
          <w:p w:rsidR="004203A1" w:rsidRDefault="004203A1" w:rsidP="00300320">
            <w:pPr>
              <w:jc w:val="center"/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4203A1" w:rsidRDefault="004203A1" w:rsidP="004203A1">
            <w:pPr>
              <w:jc w:val="center"/>
            </w:pPr>
            <w:r w:rsidRPr="00734881">
              <w:rPr>
                <w:sz w:val="20"/>
              </w:rPr>
              <w:t>32,0</w:t>
            </w:r>
          </w:p>
        </w:tc>
        <w:tc>
          <w:tcPr>
            <w:tcW w:w="1134" w:type="dxa"/>
          </w:tcPr>
          <w:p w:rsidR="004203A1" w:rsidRPr="006D4771" w:rsidRDefault="004203A1" w:rsidP="00300320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203A1" w:rsidRPr="006D4771" w:rsidRDefault="004203A1" w:rsidP="00300320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300320" w:rsidRPr="001F6CB5" w:rsidTr="000F796D">
        <w:trPr>
          <w:trHeight w:val="253"/>
        </w:trPr>
        <w:tc>
          <w:tcPr>
            <w:tcW w:w="503" w:type="dxa"/>
          </w:tcPr>
          <w:p w:rsidR="00300320" w:rsidRPr="00EE31E7" w:rsidRDefault="00300320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300320" w:rsidRPr="00540257" w:rsidRDefault="00300320" w:rsidP="00300320">
            <w:r>
              <w:rPr>
                <w:sz w:val="20"/>
              </w:rPr>
              <w:t>Основное мероприятие «Организация и проведение мероприятий по землеустройству и землепользованию»</w:t>
            </w:r>
          </w:p>
        </w:tc>
        <w:tc>
          <w:tcPr>
            <w:tcW w:w="604" w:type="dxa"/>
          </w:tcPr>
          <w:p w:rsidR="00300320" w:rsidRDefault="00300320" w:rsidP="00302962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00320" w:rsidRPr="00540257" w:rsidRDefault="00300320" w:rsidP="00300320">
            <w:pPr>
              <w:jc w:val="center"/>
            </w:pPr>
            <w:r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300320" w:rsidRPr="00540257" w:rsidRDefault="00300320" w:rsidP="00300320">
            <w:pPr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1417" w:type="dxa"/>
          </w:tcPr>
          <w:p w:rsidR="00300320" w:rsidRPr="00540257" w:rsidRDefault="00300320" w:rsidP="00300320">
            <w:pPr>
              <w:jc w:val="center"/>
            </w:pPr>
            <w:r>
              <w:rPr>
                <w:sz w:val="20"/>
              </w:rPr>
              <w:t>02 1 05 00000</w:t>
            </w:r>
          </w:p>
        </w:tc>
        <w:tc>
          <w:tcPr>
            <w:tcW w:w="636" w:type="dxa"/>
          </w:tcPr>
          <w:p w:rsidR="00300320" w:rsidRDefault="00300320" w:rsidP="00300320">
            <w:pPr>
              <w:jc w:val="center"/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300320" w:rsidRDefault="004203A1" w:rsidP="004203A1">
            <w:pPr>
              <w:jc w:val="center"/>
            </w:pPr>
            <w:r>
              <w:rPr>
                <w:sz w:val="20"/>
              </w:rPr>
              <w:t>32,0</w:t>
            </w:r>
          </w:p>
        </w:tc>
        <w:tc>
          <w:tcPr>
            <w:tcW w:w="1134" w:type="dxa"/>
          </w:tcPr>
          <w:p w:rsidR="00300320" w:rsidRPr="006D4771" w:rsidRDefault="00300320" w:rsidP="00300320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300320" w:rsidRPr="006D4771" w:rsidRDefault="00300320" w:rsidP="00300320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4203A1" w:rsidRPr="001F6CB5" w:rsidTr="000F796D">
        <w:trPr>
          <w:trHeight w:val="253"/>
        </w:trPr>
        <w:tc>
          <w:tcPr>
            <w:tcW w:w="503" w:type="dxa"/>
          </w:tcPr>
          <w:p w:rsidR="004203A1" w:rsidRPr="00EE31E7" w:rsidRDefault="004203A1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4203A1" w:rsidRPr="00540257" w:rsidRDefault="004203A1" w:rsidP="00300320">
            <w:r>
              <w:rPr>
                <w:sz w:val="20"/>
              </w:rPr>
              <w:t>Мероприятия по землеустройству и землепользованию</w:t>
            </w:r>
          </w:p>
        </w:tc>
        <w:tc>
          <w:tcPr>
            <w:tcW w:w="604" w:type="dxa"/>
          </w:tcPr>
          <w:p w:rsidR="004203A1" w:rsidRDefault="004203A1" w:rsidP="00302962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203A1" w:rsidRPr="00540257" w:rsidRDefault="004203A1" w:rsidP="00300320">
            <w:pPr>
              <w:jc w:val="center"/>
            </w:pPr>
            <w:r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4203A1" w:rsidRPr="00540257" w:rsidRDefault="004203A1" w:rsidP="00300320">
            <w:pPr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1417" w:type="dxa"/>
          </w:tcPr>
          <w:p w:rsidR="004203A1" w:rsidRPr="00540257" w:rsidRDefault="004203A1" w:rsidP="00300320">
            <w:pPr>
              <w:jc w:val="center"/>
            </w:pPr>
            <w:r>
              <w:rPr>
                <w:sz w:val="20"/>
              </w:rPr>
              <w:t>02 1 0521100</w:t>
            </w:r>
          </w:p>
        </w:tc>
        <w:tc>
          <w:tcPr>
            <w:tcW w:w="636" w:type="dxa"/>
          </w:tcPr>
          <w:p w:rsidR="004203A1" w:rsidRDefault="004203A1" w:rsidP="00300320">
            <w:pPr>
              <w:jc w:val="center"/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4203A1" w:rsidRDefault="004203A1" w:rsidP="004203A1">
            <w:pPr>
              <w:jc w:val="center"/>
            </w:pPr>
            <w:r w:rsidRPr="005E3533">
              <w:rPr>
                <w:sz w:val="20"/>
              </w:rPr>
              <w:t>32,0</w:t>
            </w:r>
          </w:p>
        </w:tc>
        <w:tc>
          <w:tcPr>
            <w:tcW w:w="1134" w:type="dxa"/>
          </w:tcPr>
          <w:p w:rsidR="004203A1" w:rsidRPr="006D4771" w:rsidRDefault="004203A1" w:rsidP="00300320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203A1" w:rsidRPr="006D4771" w:rsidRDefault="004203A1" w:rsidP="00300320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4203A1" w:rsidRPr="001F6CB5" w:rsidTr="000F796D">
        <w:trPr>
          <w:trHeight w:val="253"/>
        </w:trPr>
        <w:tc>
          <w:tcPr>
            <w:tcW w:w="503" w:type="dxa"/>
          </w:tcPr>
          <w:p w:rsidR="004203A1" w:rsidRPr="00EE31E7" w:rsidRDefault="004203A1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4203A1" w:rsidRPr="00540257" w:rsidRDefault="004203A1" w:rsidP="00300320">
            <w:r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</w:tcPr>
          <w:p w:rsidR="004203A1" w:rsidRDefault="004203A1" w:rsidP="00302962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203A1" w:rsidRPr="00540257" w:rsidRDefault="004203A1" w:rsidP="00300320">
            <w:pPr>
              <w:jc w:val="center"/>
            </w:pPr>
            <w:r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4203A1" w:rsidRPr="00540257" w:rsidRDefault="004203A1" w:rsidP="00300320">
            <w:pPr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1417" w:type="dxa"/>
          </w:tcPr>
          <w:p w:rsidR="004203A1" w:rsidRPr="00540257" w:rsidRDefault="004203A1" w:rsidP="00300320">
            <w:pPr>
              <w:jc w:val="center"/>
            </w:pPr>
            <w:r>
              <w:rPr>
                <w:sz w:val="20"/>
              </w:rPr>
              <w:t>02 1 05 21100</w:t>
            </w:r>
          </w:p>
        </w:tc>
        <w:tc>
          <w:tcPr>
            <w:tcW w:w="636" w:type="dxa"/>
          </w:tcPr>
          <w:p w:rsidR="004203A1" w:rsidRPr="00540257" w:rsidRDefault="004203A1" w:rsidP="00300320">
            <w:pPr>
              <w:jc w:val="center"/>
            </w:pPr>
            <w:r>
              <w:rPr>
                <w:sz w:val="20"/>
              </w:rPr>
              <w:t>200</w:t>
            </w:r>
          </w:p>
        </w:tc>
        <w:tc>
          <w:tcPr>
            <w:tcW w:w="1276" w:type="dxa"/>
          </w:tcPr>
          <w:p w:rsidR="004203A1" w:rsidRDefault="004203A1" w:rsidP="004203A1">
            <w:pPr>
              <w:jc w:val="center"/>
            </w:pPr>
            <w:r w:rsidRPr="005E3533">
              <w:rPr>
                <w:sz w:val="20"/>
              </w:rPr>
              <w:t>32,0</w:t>
            </w:r>
          </w:p>
        </w:tc>
        <w:tc>
          <w:tcPr>
            <w:tcW w:w="1134" w:type="dxa"/>
          </w:tcPr>
          <w:p w:rsidR="004203A1" w:rsidRPr="006D4771" w:rsidRDefault="004203A1" w:rsidP="00300320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203A1" w:rsidRPr="006D4771" w:rsidRDefault="004203A1" w:rsidP="00300320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300320" w:rsidRPr="001F6CB5" w:rsidTr="000F796D">
        <w:trPr>
          <w:trHeight w:val="253"/>
        </w:trPr>
        <w:tc>
          <w:tcPr>
            <w:tcW w:w="503" w:type="dxa"/>
          </w:tcPr>
          <w:p w:rsidR="00300320" w:rsidRPr="00EE31E7" w:rsidRDefault="00300320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300320" w:rsidRPr="00540257" w:rsidRDefault="00300320" w:rsidP="00300320">
            <w:r>
              <w:rPr>
                <w:sz w:val="20"/>
              </w:rPr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604" w:type="dxa"/>
          </w:tcPr>
          <w:p w:rsidR="00300320" w:rsidRDefault="00300320" w:rsidP="00302962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00320" w:rsidRPr="00540257" w:rsidRDefault="00300320" w:rsidP="00300320">
            <w:pPr>
              <w:jc w:val="center"/>
            </w:pPr>
            <w:r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300320" w:rsidRPr="00540257" w:rsidRDefault="00300320" w:rsidP="00300320">
            <w:pPr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1417" w:type="dxa"/>
          </w:tcPr>
          <w:p w:rsidR="00300320" w:rsidRPr="00540257" w:rsidRDefault="00300320" w:rsidP="00300320">
            <w:pPr>
              <w:jc w:val="center"/>
            </w:pPr>
            <w:r>
              <w:rPr>
                <w:sz w:val="20"/>
              </w:rPr>
              <w:t>02 1 05 21100</w:t>
            </w:r>
          </w:p>
        </w:tc>
        <w:tc>
          <w:tcPr>
            <w:tcW w:w="636" w:type="dxa"/>
          </w:tcPr>
          <w:p w:rsidR="00300320" w:rsidRPr="00540257" w:rsidRDefault="00300320" w:rsidP="00300320">
            <w:pPr>
              <w:jc w:val="center"/>
            </w:pPr>
            <w:r>
              <w:rPr>
                <w:sz w:val="20"/>
              </w:rPr>
              <w:t>240</w:t>
            </w:r>
          </w:p>
        </w:tc>
        <w:tc>
          <w:tcPr>
            <w:tcW w:w="1276" w:type="dxa"/>
          </w:tcPr>
          <w:p w:rsidR="00300320" w:rsidRPr="00540257" w:rsidRDefault="004203A1" w:rsidP="00300320">
            <w:pPr>
              <w:jc w:val="center"/>
            </w:pPr>
            <w:r>
              <w:rPr>
                <w:sz w:val="20"/>
              </w:rPr>
              <w:t>32</w:t>
            </w:r>
            <w:r w:rsidR="00300320">
              <w:rPr>
                <w:sz w:val="20"/>
              </w:rPr>
              <w:t>,0</w:t>
            </w:r>
          </w:p>
        </w:tc>
        <w:tc>
          <w:tcPr>
            <w:tcW w:w="1134" w:type="dxa"/>
          </w:tcPr>
          <w:p w:rsidR="00300320" w:rsidRPr="006D4771" w:rsidRDefault="00300320" w:rsidP="00300320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300320" w:rsidRPr="006D4771" w:rsidRDefault="00300320" w:rsidP="00300320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6D4771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Pr="00EE31E7" w:rsidRDefault="000F796D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0F796D" w:rsidRPr="00EE31E7" w:rsidRDefault="000F796D" w:rsidP="000F796D">
            <w:pPr>
              <w:suppressAutoHyphens/>
              <w:snapToGrid w:val="0"/>
              <w:rPr>
                <w:b/>
                <w:bCs/>
                <w:sz w:val="20"/>
                <w:szCs w:val="20"/>
                <w:lang w:eastAsia="ar-SA"/>
              </w:rPr>
            </w:pPr>
            <w:r w:rsidRPr="00EE31E7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04" w:type="dxa"/>
          </w:tcPr>
          <w:p w:rsidR="000F796D" w:rsidRPr="00EE31E7" w:rsidRDefault="000F796D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0F796D" w:rsidRPr="007D5BFF" w:rsidRDefault="000F796D" w:rsidP="000F796D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7D5BFF">
              <w:rPr>
                <w:b/>
                <w:bCs/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0F796D" w:rsidRPr="007D5BFF" w:rsidRDefault="000F796D" w:rsidP="000F796D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0F796D" w:rsidRPr="007D5BFF" w:rsidRDefault="000F796D" w:rsidP="000F796D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36" w:type="dxa"/>
          </w:tcPr>
          <w:p w:rsidR="000F796D" w:rsidRPr="000C7E98" w:rsidRDefault="000F796D" w:rsidP="000F796D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796D" w:rsidRPr="000C7E98" w:rsidRDefault="00165B3E" w:rsidP="000F796D">
            <w:pPr>
              <w:widowControl w:val="0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38785,0845</w:t>
            </w:r>
          </w:p>
        </w:tc>
        <w:tc>
          <w:tcPr>
            <w:tcW w:w="1134" w:type="dxa"/>
          </w:tcPr>
          <w:p w:rsidR="000F796D" w:rsidRPr="000F796D" w:rsidRDefault="000F796D" w:rsidP="000F796D">
            <w:pPr>
              <w:widowControl w:val="0"/>
              <w:jc w:val="center"/>
              <w:rPr>
                <w:b/>
                <w:color w:val="auto"/>
                <w:sz w:val="16"/>
                <w:szCs w:val="16"/>
              </w:rPr>
            </w:pPr>
            <w:r w:rsidRPr="000F796D">
              <w:rPr>
                <w:b/>
                <w:color w:val="auto"/>
                <w:sz w:val="16"/>
                <w:szCs w:val="16"/>
              </w:rPr>
              <w:t>41284,29006</w:t>
            </w:r>
          </w:p>
        </w:tc>
        <w:tc>
          <w:tcPr>
            <w:tcW w:w="1134" w:type="dxa"/>
          </w:tcPr>
          <w:p w:rsidR="000F796D" w:rsidRPr="000F796D" w:rsidRDefault="000F796D" w:rsidP="000F796D">
            <w:pPr>
              <w:widowControl w:val="0"/>
              <w:jc w:val="center"/>
              <w:rPr>
                <w:b/>
                <w:color w:val="auto"/>
                <w:sz w:val="16"/>
                <w:szCs w:val="16"/>
              </w:rPr>
            </w:pPr>
            <w:r w:rsidRPr="000F796D">
              <w:rPr>
                <w:b/>
                <w:color w:val="auto"/>
                <w:sz w:val="16"/>
                <w:szCs w:val="16"/>
              </w:rPr>
              <w:t>19417,09006</w:t>
            </w: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Default="000F796D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0F796D" w:rsidRPr="00EE31E7" w:rsidRDefault="000F796D" w:rsidP="000F796D">
            <w:pPr>
              <w:suppressAutoHyphens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604" w:type="dxa"/>
          </w:tcPr>
          <w:p w:rsidR="000F796D" w:rsidRPr="00540257" w:rsidRDefault="000F796D" w:rsidP="00411B0F">
            <w:r>
              <w:rPr>
                <w:b/>
                <w:sz w:val="20"/>
              </w:rPr>
              <w:t>901</w:t>
            </w:r>
          </w:p>
        </w:tc>
        <w:tc>
          <w:tcPr>
            <w:tcW w:w="461" w:type="dxa"/>
          </w:tcPr>
          <w:p w:rsidR="000F796D" w:rsidRPr="007D5BFF" w:rsidRDefault="000F796D" w:rsidP="000F796D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0F796D" w:rsidRPr="007D5BFF" w:rsidRDefault="000F796D" w:rsidP="000F796D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0F796D" w:rsidRPr="007D5BFF" w:rsidRDefault="000F796D" w:rsidP="000F796D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36" w:type="dxa"/>
          </w:tcPr>
          <w:p w:rsidR="000F796D" w:rsidRPr="007D5BFF" w:rsidRDefault="000F796D" w:rsidP="000F796D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796D" w:rsidRPr="00912DEB" w:rsidRDefault="000F796D" w:rsidP="000F796D">
            <w:pPr>
              <w:widowControl w:val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8832,2287</w:t>
            </w:r>
          </w:p>
        </w:tc>
        <w:tc>
          <w:tcPr>
            <w:tcW w:w="1134" w:type="dxa"/>
          </w:tcPr>
          <w:p w:rsidR="000F796D" w:rsidRPr="00912DEB" w:rsidRDefault="000F796D" w:rsidP="000F796D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F796D" w:rsidRPr="00912DEB" w:rsidRDefault="000F796D" w:rsidP="000F796D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Default="000F796D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0F796D" w:rsidRPr="00540257" w:rsidRDefault="000F796D" w:rsidP="000F796D">
            <w:pPr>
              <w:suppressAutoHyphens/>
            </w:pPr>
            <w:r>
              <w:rPr>
                <w:sz w:val="20"/>
              </w:rPr>
              <w:t>Муниципальная программа «Модернизация  и развитие систем коммунальной инфраструктуры Муниципального образования город Белинский»</w:t>
            </w:r>
          </w:p>
        </w:tc>
        <w:tc>
          <w:tcPr>
            <w:tcW w:w="604" w:type="dxa"/>
          </w:tcPr>
          <w:p w:rsidR="000F796D" w:rsidRPr="00540257" w:rsidRDefault="000F796D" w:rsidP="00411B0F"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0F796D" w:rsidRPr="00540257" w:rsidRDefault="000F796D" w:rsidP="000F796D"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0F796D" w:rsidRPr="00540257" w:rsidRDefault="000F796D" w:rsidP="000F796D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F796D" w:rsidRPr="00540257" w:rsidRDefault="000F796D" w:rsidP="000F796D">
            <w:r>
              <w:rPr>
                <w:sz w:val="20"/>
              </w:rPr>
              <w:t>02 0 00 00000</w:t>
            </w:r>
          </w:p>
        </w:tc>
        <w:tc>
          <w:tcPr>
            <w:tcW w:w="636" w:type="dxa"/>
          </w:tcPr>
          <w:p w:rsidR="000F796D" w:rsidRDefault="000F796D" w:rsidP="000F796D">
            <w:pPr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0F796D" w:rsidRPr="00912DEB" w:rsidRDefault="000F796D" w:rsidP="000F796D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8832,2287</w:t>
            </w:r>
          </w:p>
        </w:tc>
        <w:tc>
          <w:tcPr>
            <w:tcW w:w="1134" w:type="dxa"/>
          </w:tcPr>
          <w:p w:rsidR="000F796D" w:rsidRPr="00912DEB" w:rsidRDefault="000F796D" w:rsidP="000F796D">
            <w:pPr>
              <w:jc w:val="center"/>
              <w:rPr>
                <w:rFonts w:eastAsia="Calibri" w:cs="Calibri"/>
                <w:color w:val="auto"/>
                <w:sz w:val="20"/>
                <w:szCs w:val="20"/>
              </w:rPr>
            </w:pPr>
            <w:r w:rsidRPr="00912DEB">
              <w:rPr>
                <w:rFonts w:eastAsia="Calibri" w:cs="Calibri"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F796D" w:rsidRPr="00912DEB" w:rsidRDefault="000F796D" w:rsidP="000F796D">
            <w:pPr>
              <w:jc w:val="center"/>
              <w:rPr>
                <w:color w:val="auto"/>
                <w:sz w:val="20"/>
                <w:szCs w:val="20"/>
              </w:rPr>
            </w:pPr>
            <w:r w:rsidRPr="00912DEB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Default="000F796D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0F796D" w:rsidRPr="00540257" w:rsidRDefault="000F796D" w:rsidP="000F796D">
            <w:pPr>
              <w:suppressAutoHyphens/>
            </w:pPr>
            <w:r>
              <w:rPr>
                <w:sz w:val="20"/>
              </w:rPr>
              <w:t>Подпрограмма «Комплексная программа модернизации и реформирования жилищно-коммунального хозяйства муниципального образования город Белинский Белинского района Пензенской области»</w:t>
            </w:r>
          </w:p>
        </w:tc>
        <w:tc>
          <w:tcPr>
            <w:tcW w:w="604" w:type="dxa"/>
          </w:tcPr>
          <w:p w:rsidR="000F796D" w:rsidRPr="00540257" w:rsidRDefault="000F796D" w:rsidP="00411B0F"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0F796D" w:rsidRPr="00540257" w:rsidRDefault="000F796D" w:rsidP="000F796D"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0F796D" w:rsidRPr="00540257" w:rsidRDefault="000F796D" w:rsidP="000F796D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F796D" w:rsidRPr="00540257" w:rsidRDefault="000F796D" w:rsidP="000F796D">
            <w:r>
              <w:rPr>
                <w:sz w:val="20"/>
              </w:rPr>
              <w:t>02 1 00 00000</w:t>
            </w:r>
          </w:p>
        </w:tc>
        <w:tc>
          <w:tcPr>
            <w:tcW w:w="636" w:type="dxa"/>
          </w:tcPr>
          <w:p w:rsidR="000F796D" w:rsidRDefault="000F796D" w:rsidP="000F796D">
            <w:pPr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0F796D" w:rsidRPr="00912DEB" w:rsidRDefault="000F796D" w:rsidP="000F796D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8832,2287</w:t>
            </w:r>
          </w:p>
        </w:tc>
        <w:tc>
          <w:tcPr>
            <w:tcW w:w="1134" w:type="dxa"/>
          </w:tcPr>
          <w:p w:rsidR="000F796D" w:rsidRPr="0030727A" w:rsidRDefault="000F796D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30727A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F796D" w:rsidRPr="0030727A" w:rsidRDefault="000F796D" w:rsidP="000F7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Default="000F796D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0F796D" w:rsidRPr="00540257" w:rsidRDefault="000F796D" w:rsidP="000F796D">
            <w:pPr>
              <w:suppressAutoHyphens/>
            </w:pPr>
            <w:r>
              <w:rPr>
                <w:sz w:val="20"/>
              </w:rPr>
              <w:t>Основное мероприятие «Субсидии бюджетам сельских поселений на обеспечение мероприятий по переселению граждан из аварийного жилищного фонда»</w:t>
            </w:r>
          </w:p>
        </w:tc>
        <w:tc>
          <w:tcPr>
            <w:tcW w:w="604" w:type="dxa"/>
          </w:tcPr>
          <w:p w:rsidR="000F796D" w:rsidRPr="00540257" w:rsidRDefault="000F796D" w:rsidP="00411B0F"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0F796D" w:rsidRPr="00540257" w:rsidRDefault="000F796D" w:rsidP="000F796D"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0F796D" w:rsidRPr="00540257" w:rsidRDefault="000F796D" w:rsidP="000F796D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F796D" w:rsidRPr="00540257" w:rsidRDefault="000F796D" w:rsidP="000F796D">
            <w:r>
              <w:rPr>
                <w:sz w:val="20"/>
              </w:rPr>
              <w:t>021F300000</w:t>
            </w:r>
          </w:p>
        </w:tc>
        <w:tc>
          <w:tcPr>
            <w:tcW w:w="636" w:type="dxa"/>
          </w:tcPr>
          <w:p w:rsidR="000F796D" w:rsidRDefault="000F796D" w:rsidP="000F796D">
            <w:pPr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0F796D" w:rsidRPr="00912DEB" w:rsidRDefault="000F796D" w:rsidP="000F796D">
            <w:pPr>
              <w:jc w:val="center"/>
              <w:rPr>
                <w:rFonts w:eastAsia="Calibri" w:cs="Calibri"/>
                <w:color w:val="auto"/>
                <w:sz w:val="20"/>
                <w:szCs w:val="20"/>
              </w:rPr>
            </w:pPr>
            <w:r>
              <w:rPr>
                <w:rFonts w:eastAsia="Calibri" w:cs="Calibri"/>
                <w:color w:val="auto"/>
                <w:sz w:val="20"/>
                <w:szCs w:val="20"/>
              </w:rPr>
              <w:t>8502,2287</w:t>
            </w:r>
          </w:p>
        </w:tc>
        <w:tc>
          <w:tcPr>
            <w:tcW w:w="1134" w:type="dxa"/>
          </w:tcPr>
          <w:p w:rsidR="000F796D" w:rsidRPr="0030727A" w:rsidRDefault="000F796D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30727A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F796D" w:rsidRPr="0030727A" w:rsidRDefault="000F796D" w:rsidP="000F7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Default="000F796D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0F796D" w:rsidRDefault="000F796D" w:rsidP="000F796D">
            <w:pPr>
              <w:suppressAutoHyphens/>
              <w:rPr>
                <w:sz w:val="20"/>
              </w:rPr>
            </w:pPr>
            <w:r>
              <w:rPr>
                <w:sz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604" w:type="dxa"/>
          </w:tcPr>
          <w:p w:rsidR="000F796D" w:rsidRPr="00540257" w:rsidRDefault="000F796D" w:rsidP="00411B0F"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0F796D" w:rsidRDefault="000F796D" w:rsidP="000F796D">
            <w:pPr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0F796D" w:rsidRDefault="000F796D" w:rsidP="000F796D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F796D" w:rsidRPr="00897DB7" w:rsidRDefault="000F796D" w:rsidP="000F796D">
            <w:pPr>
              <w:rPr>
                <w:sz w:val="20"/>
              </w:rPr>
            </w:pPr>
            <w:r>
              <w:rPr>
                <w:sz w:val="20"/>
              </w:rPr>
              <w:t>021</w:t>
            </w:r>
            <w:r>
              <w:rPr>
                <w:sz w:val="20"/>
                <w:lang w:val="en-US"/>
              </w:rPr>
              <w:t>F</w:t>
            </w:r>
            <w:r>
              <w:rPr>
                <w:sz w:val="20"/>
              </w:rPr>
              <w:t>367483</w:t>
            </w:r>
          </w:p>
        </w:tc>
        <w:tc>
          <w:tcPr>
            <w:tcW w:w="636" w:type="dxa"/>
          </w:tcPr>
          <w:p w:rsidR="000F796D" w:rsidRDefault="000F796D" w:rsidP="000F796D">
            <w:pPr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0F796D" w:rsidRPr="000F796D" w:rsidRDefault="000F796D" w:rsidP="000F796D">
            <w:pPr>
              <w:jc w:val="center"/>
              <w:rPr>
                <w:rFonts w:eastAsia="Calibri" w:cs="Calibri"/>
                <w:color w:val="auto"/>
                <w:sz w:val="18"/>
                <w:szCs w:val="18"/>
              </w:rPr>
            </w:pPr>
            <w:r w:rsidRPr="000F796D">
              <w:rPr>
                <w:rFonts w:eastAsia="Calibri" w:cs="Calibri"/>
                <w:color w:val="auto"/>
                <w:sz w:val="18"/>
                <w:szCs w:val="18"/>
              </w:rPr>
              <w:t>7467,72058</w:t>
            </w:r>
          </w:p>
        </w:tc>
        <w:tc>
          <w:tcPr>
            <w:tcW w:w="1134" w:type="dxa"/>
          </w:tcPr>
          <w:p w:rsidR="000F796D" w:rsidRPr="0030727A" w:rsidRDefault="000F796D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:rsidR="000F796D" w:rsidRDefault="000F796D" w:rsidP="000F796D">
            <w:pPr>
              <w:jc w:val="center"/>
              <w:rPr>
                <w:sz w:val="20"/>
                <w:szCs w:val="20"/>
              </w:rPr>
            </w:pP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Default="000F796D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0F796D" w:rsidRPr="00540257" w:rsidRDefault="000F796D" w:rsidP="000F796D">
            <w:pPr>
              <w:suppressAutoHyphens/>
            </w:pPr>
            <w:r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4" w:type="dxa"/>
          </w:tcPr>
          <w:p w:rsidR="000F796D" w:rsidRPr="00540257" w:rsidRDefault="000F796D" w:rsidP="00411B0F"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0F796D" w:rsidRPr="00540257" w:rsidRDefault="000F796D" w:rsidP="000F796D"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0F796D" w:rsidRPr="00540257" w:rsidRDefault="000F796D" w:rsidP="000F796D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F796D" w:rsidRPr="00540257" w:rsidRDefault="000F796D" w:rsidP="000F796D">
            <w:r>
              <w:rPr>
                <w:sz w:val="20"/>
              </w:rPr>
              <w:t>021F367483</w:t>
            </w:r>
          </w:p>
        </w:tc>
        <w:tc>
          <w:tcPr>
            <w:tcW w:w="636" w:type="dxa"/>
          </w:tcPr>
          <w:p w:rsidR="000F796D" w:rsidRPr="00540257" w:rsidRDefault="000F796D" w:rsidP="000F796D">
            <w:r>
              <w:rPr>
                <w:sz w:val="20"/>
              </w:rPr>
              <w:t>400</w:t>
            </w:r>
          </w:p>
        </w:tc>
        <w:tc>
          <w:tcPr>
            <w:tcW w:w="1276" w:type="dxa"/>
          </w:tcPr>
          <w:p w:rsidR="000F796D" w:rsidRPr="000F796D" w:rsidRDefault="00892091" w:rsidP="000F796D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 w:cs="Calibri"/>
                <w:color w:val="auto"/>
                <w:sz w:val="18"/>
                <w:szCs w:val="18"/>
              </w:rPr>
              <w:t>3922,72175</w:t>
            </w:r>
          </w:p>
        </w:tc>
        <w:tc>
          <w:tcPr>
            <w:tcW w:w="1134" w:type="dxa"/>
          </w:tcPr>
          <w:p w:rsidR="000F796D" w:rsidRPr="0030727A" w:rsidRDefault="000F796D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30727A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F796D" w:rsidRPr="0030727A" w:rsidRDefault="000F796D" w:rsidP="000F7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Default="000F796D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0F796D" w:rsidRPr="00540257" w:rsidRDefault="000F796D" w:rsidP="000F796D">
            <w:pPr>
              <w:suppressAutoHyphens/>
            </w:pPr>
            <w:r>
              <w:rPr>
                <w:sz w:val="20"/>
              </w:rPr>
              <w:t>Бюджетные инвестиции</w:t>
            </w:r>
          </w:p>
        </w:tc>
        <w:tc>
          <w:tcPr>
            <w:tcW w:w="604" w:type="dxa"/>
          </w:tcPr>
          <w:p w:rsidR="000F796D" w:rsidRDefault="000F796D" w:rsidP="00411B0F">
            <w:pPr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0F796D" w:rsidRPr="00540257" w:rsidRDefault="000F796D" w:rsidP="000F796D"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0F796D" w:rsidRPr="00540257" w:rsidRDefault="000F796D" w:rsidP="000F796D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F796D" w:rsidRPr="00540257" w:rsidRDefault="000F796D" w:rsidP="000F796D">
            <w:r>
              <w:rPr>
                <w:sz w:val="20"/>
              </w:rPr>
              <w:t>021F367483</w:t>
            </w:r>
          </w:p>
        </w:tc>
        <w:tc>
          <w:tcPr>
            <w:tcW w:w="636" w:type="dxa"/>
          </w:tcPr>
          <w:p w:rsidR="000F796D" w:rsidRPr="00540257" w:rsidRDefault="000F796D" w:rsidP="000F796D">
            <w:r>
              <w:rPr>
                <w:sz w:val="20"/>
              </w:rPr>
              <w:t>410</w:t>
            </w:r>
          </w:p>
        </w:tc>
        <w:tc>
          <w:tcPr>
            <w:tcW w:w="1276" w:type="dxa"/>
          </w:tcPr>
          <w:p w:rsidR="000F796D" w:rsidRPr="000F796D" w:rsidRDefault="00892091" w:rsidP="000F796D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 w:cs="Calibri"/>
                <w:color w:val="auto"/>
                <w:sz w:val="18"/>
                <w:szCs w:val="18"/>
              </w:rPr>
              <w:t>3922,72175</w:t>
            </w:r>
          </w:p>
        </w:tc>
        <w:tc>
          <w:tcPr>
            <w:tcW w:w="1134" w:type="dxa"/>
          </w:tcPr>
          <w:p w:rsidR="000F796D" w:rsidRPr="0030727A" w:rsidRDefault="000F796D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30727A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F796D" w:rsidRPr="0030727A" w:rsidRDefault="000F796D" w:rsidP="000F7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2091" w:rsidRPr="007D3059" w:rsidTr="000F796D">
        <w:trPr>
          <w:trHeight w:val="253"/>
        </w:trPr>
        <w:tc>
          <w:tcPr>
            <w:tcW w:w="503" w:type="dxa"/>
          </w:tcPr>
          <w:p w:rsidR="00892091" w:rsidRDefault="00892091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892091" w:rsidRPr="00EE31E7" w:rsidRDefault="00892091" w:rsidP="006331B7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04" w:type="dxa"/>
          </w:tcPr>
          <w:p w:rsidR="00892091" w:rsidRDefault="00892091" w:rsidP="006331B7">
            <w:pPr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892091" w:rsidRPr="00540257" w:rsidRDefault="00892091" w:rsidP="006331B7"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892091" w:rsidRPr="00540257" w:rsidRDefault="00892091" w:rsidP="006331B7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892091" w:rsidRPr="00540257" w:rsidRDefault="00892091" w:rsidP="006331B7">
            <w:r>
              <w:rPr>
                <w:sz w:val="20"/>
              </w:rPr>
              <w:t>021F367483</w:t>
            </w:r>
          </w:p>
        </w:tc>
        <w:tc>
          <w:tcPr>
            <w:tcW w:w="636" w:type="dxa"/>
          </w:tcPr>
          <w:p w:rsidR="00892091" w:rsidRDefault="00892091" w:rsidP="000F796D">
            <w:pPr>
              <w:rPr>
                <w:sz w:val="20"/>
              </w:rPr>
            </w:pPr>
            <w:r>
              <w:rPr>
                <w:sz w:val="20"/>
              </w:rPr>
              <w:t>800</w:t>
            </w:r>
          </w:p>
        </w:tc>
        <w:tc>
          <w:tcPr>
            <w:tcW w:w="1276" w:type="dxa"/>
          </w:tcPr>
          <w:p w:rsidR="00892091" w:rsidRPr="000F796D" w:rsidRDefault="00892091" w:rsidP="000F796D">
            <w:pPr>
              <w:jc w:val="center"/>
              <w:rPr>
                <w:rFonts w:eastAsia="Calibri" w:cs="Calibri"/>
                <w:color w:val="auto"/>
                <w:sz w:val="18"/>
                <w:szCs w:val="18"/>
              </w:rPr>
            </w:pPr>
            <w:r>
              <w:rPr>
                <w:rFonts w:eastAsia="Calibri" w:cs="Calibri"/>
                <w:color w:val="auto"/>
                <w:sz w:val="18"/>
                <w:szCs w:val="18"/>
              </w:rPr>
              <w:t>3544,998,83</w:t>
            </w:r>
          </w:p>
        </w:tc>
        <w:tc>
          <w:tcPr>
            <w:tcW w:w="1134" w:type="dxa"/>
          </w:tcPr>
          <w:p w:rsidR="00892091" w:rsidRPr="0030727A" w:rsidRDefault="00892091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:rsidR="00892091" w:rsidRDefault="00892091" w:rsidP="000F796D">
            <w:pPr>
              <w:jc w:val="center"/>
              <w:rPr>
                <w:sz w:val="20"/>
                <w:szCs w:val="20"/>
              </w:rPr>
            </w:pPr>
          </w:p>
        </w:tc>
      </w:tr>
      <w:tr w:rsidR="00892091" w:rsidRPr="007D3059" w:rsidTr="000F796D">
        <w:trPr>
          <w:trHeight w:val="253"/>
        </w:trPr>
        <w:tc>
          <w:tcPr>
            <w:tcW w:w="503" w:type="dxa"/>
          </w:tcPr>
          <w:p w:rsidR="00892091" w:rsidRDefault="00892091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892091" w:rsidRPr="00EE31E7" w:rsidRDefault="00892091" w:rsidP="006331B7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04" w:type="dxa"/>
          </w:tcPr>
          <w:p w:rsidR="00892091" w:rsidRDefault="00892091" w:rsidP="006331B7">
            <w:pPr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892091" w:rsidRPr="00540257" w:rsidRDefault="00892091" w:rsidP="006331B7"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892091" w:rsidRPr="00540257" w:rsidRDefault="00892091" w:rsidP="006331B7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892091" w:rsidRPr="00540257" w:rsidRDefault="00892091" w:rsidP="006331B7">
            <w:r>
              <w:rPr>
                <w:sz w:val="20"/>
              </w:rPr>
              <w:t>021F367483</w:t>
            </w:r>
          </w:p>
        </w:tc>
        <w:tc>
          <w:tcPr>
            <w:tcW w:w="636" w:type="dxa"/>
          </w:tcPr>
          <w:p w:rsidR="00892091" w:rsidRDefault="00892091" w:rsidP="000F796D">
            <w:pPr>
              <w:rPr>
                <w:sz w:val="20"/>
              </w:rPr>
            </w:pPr>
            <w:r>
              <w:rPr>
                <w:sz w:val="20"/>
              </w:rPr>
              <w:t>850</w:t>
            </w:r>
          </w:p>
        </w:tc>
        <w:tc>
          <w:tcPr>
            <w:tcW w:w="1276" w:type="dxa"/>
          </w:tcPr>
          <w:p w:rsidR="00892091" w:rsidRPr="000F796D" w:rsidRDefault="00892091" w:rsidP="000F796D">
            <w:pPr>
              <w:jc w:val="center"/>
              <w:rPr>
                <w:rFonts w:eastAsia="Calibri" w:cs="Calibri"/>
                <w:color w:val="auto"/>
                <w:sz w:val="18"/>
                <w:szCs w:val="18"/>
              </w:rPr>
            </w:pPr>
            <w:r>
              <w:rPr>
                <w:rFonts w:eastAsia="Calibri" w:cs="Calibri"/>
                <w:color w:val="auto"/>
                <w:sz w:val="18"/>
                <w:szCs w:val="18"/>
              </w:rPr>
              <w:t>3544,99883</w:t>
            </w:r>
          </w:p>
        </w:tc>
        <w:tc>
          <w:tcPr>
            <w:tcW w:w="1134" w:type="dxa"/>
          </w:tcPr>
          <w:p w:rsidR="00892091" w:rsidRPr="0030727A" w:rsidRDefault="00892091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:rsidR="00892091" w:rsidRDefault="00892091" w:rsidP="000F796D">
            <w:pPr>
              <w:jc w:val="center"/>
              <w:rPr>
                <w:sz w:val="20"/>
                <w:szCs w:val="20"/>
              </w:rPr>
            </w:pP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Default="000F796D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0F796D" w:rsidRDefault="000F796D" w:rsidP="000F796D">
            <w:pPr>
              <w:suppressAutoHyphens/>
              <w:rPr>
                <w:sz w:val="20"/>
              </w:rPr>
            </w:pPr>
            <w:r>
              <w:rPr>
                <w:sz w:val="20"/>
              </w:rPr>
              <w:t>Обеспечение мероприятий по переселению граждан из аварийного жилищного фонда за счет средств Пензенской области</w:t>
            </w:r>
          </w:p>
        </w:tc>
        <w:tc>
          <w:tcPr>
            <w:tcW w:w="604" w:type="dxa"/>
          </w:tcPr>
          <w:p w:rsidR="000F796D" w:rsidRDefault="000F796D" w:rsidP="00411B0F">
            <w:pPr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0F796D" w:rsidRDefault="000F796D" w:rsidP="000F796D">
            <w:pPr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0F796D" w:rsidRDefault="000F796D" w:rsidP="000F796D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F796D" w:rsidRPr="00897DB7" w:rsidRDefault="000F796D" w:rsidP="000F796D">
            <w:pPr>
              <w:rPr>
                <w:sz w:val="20"/>
              </w:rPr>
            </w:pPr>
            <w:r>
              <w:rPr>
                <w:sz w:val="20"/>
              </w:rPr>
              <w:t>021</w:t>
            </w:r>
            <w:r>
              <w:rPr>
                <w:sz w:val="20"/>
                <w:lang w:val="en-US"/>
              </w:rPr>
              <w:t>F</w:t>
            </w:r>
            <w:r>
              <w:rPr>
                <w:sz w:val="20"/>
              </w:rPr>
              <w:t>367484</w:t>
            </w:r>
          </w:p>
        </w:tc>
        <w:tc>
          <w:tcPr>
            <w:tcW w:w="636" w:type="dxa"/>
          </w:tcPr>
          <w:p w:rsidR="000F796D" w:rsidRDefault="000F796D" w:rsidP="000F796D">
            <w:pPr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0F796D" w:rsidRPr="000F796D" w:rsidRDefault="000F796D" w:rsidP="000F796D">
            <w:pPr>
              <w:jc w:val="center"/>
              <w:rPr>
                <w:rFonts w:eastAsia="Calibri" w:cs="Calibri"/>
                <w:color w:val="auto"/>
                <w:sz w:val="18"/>
                <w:szCs w:val="18"/>
              </w:rPr>
            </w:pPr>
            <w:r w:rsidRPr="000F796D">
              <w:rPr>
                <w:rFonts w:eastAsia="Calibri" w:cs="Calibri"/>
                <w:color w:val="auto"/>
                <w:sz w:val="18"/>
                <w:szCs w:val="18"/>
              </w:rPr>
              <w:t>75,42592</w:t>
            </w:r>
          </w:p>
        </w:tc>
        <w:tc>
          <w:tcPr>
            <w:tcW w:w="1134" w:type="dxa"/>
          </w:tcPr>
          <w:p w:rsidR="000F796D" w:rsidRPr="0030727A" w:rsidRDefault="000F796D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:rsidR="000F796D" w:rsidRDefault="000F796D" w:rsidP="000F796D">
            <w:pPr>
              <w:jc w:val="center"/>
              <w:rPr>
                <w:sz w:val="20"/>
                <w:szCs w:val="20"/>
              </w:rPr>
            </w:pP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Default="000F796D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0F796D" w:rsidRPr="00540257" w:rsidRDefault="000F796D" w:rsidP="000F796D">
            <w:pPr>
              <w:suppressAutoHyphens/>
            </w:pPr>
            <w:r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4" w:type="dxa"/>
          </w:tcPr>
          <w:p w:rsidR="000F796D" w:rsidRDefault="000F796D" w:rsidP="00411B0F">
            <w:pPr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0F796D" w:rsidRPr="00540257" w:rsidRDefault="000F796D" w:rsidP="000F796D"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0F796D" w:rsidRPr="00540257" w:rsidRDefault="000F796D" w:rsidP="000F796D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F796D" w:rsidRPr="00540257" w:rsidRDefault="000F796D" w:rsidP="000F796D">
            <w:r>
              <w:rPr>
                <w:sz w:val="20"/>
              </w:rPr>
              <w:t>021F367484</w:t>
            </w:r>
          </w:p>
        </w:tc>
        <w:tc>
          <w:tcPr>
            <w:tcW w:w="636" w:type="dxa"/>
          </w:tcPr>
          <w:p w:rsidR="000F796D" w:rsidRPr="00540257" w:rsidRDefault="000F796D" w:rsidP="000F796D">
            <w:r>
              <w:rPr>
                <w:sz w:val="20"/>
              </w:rPr>
              <w:t>400</w:t>
            </w:r>
          </w:p>
        </w:tc>
        <w:tc>
          <w:tcPr>
            <w:tcW w:w="1276" w:type="dxa"/>
          </w:tcPr>
          <w:p w:rsidR="000F796D" w:rsidRPr="000F796D" w:rsidRDefault="004643C7" w:rsidP="000F796D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 w:cs="Calibri"/>
                <w:color w:val="auto"/>
                <w:sz w:val="18"/>
                <w:szCs w:val="18"/>
              </w:rPr>
              <w:t>39,61785</w:t>
            </w:r>
          </w:p>
        </w:tc>
        <w:tc>
          <w:tcPr>
            <w:tcW w:w="1134" w:type="dxa"/>
          </w:tcPr>
          <w:p w:rsidR="000F796D" w:rsidRPr="0030727A" w:rsidRDefault="000F796D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30727A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F796D" w:rsidRPr="0030727A" w:rsidRDefault="000F796D" w:rsidP="000F7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Default="000F796D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0F796D" w:rsidRPr="00540257" w:rsidRDefault="000F796D" w:rsidP="000F796D">
            <w:pPr>
              <w:suppressAutoHyphens/>
            </w:pPr>
            <w:r>
              <w:rPr>
                <w:sz w:val="20"/>
              </w:rPr>
              <w:t>Бюджетные инвестиции</w:t>
            </w:r>
          </w:p>
        </w:tc>
        <w:tc>
          <w:tcPr>
            <w:tcW w:w="604" w:type="dxa"/>
          </w:tcPr>
          <w:p w:rsidR="000F796D" w:rsidRDefault="000F796D" w:rsidP="00411B0F">
            <w:pPr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0F796D" w:rsidRPr="00540257" w:rsidRDefault="000F796D" w:rsidP="000F796D"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0F796D" w:rsidRPr="00540257" w:rsidRDefault="000F796D" w:rsidP="000F796D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F796D" w:rsidRPr="00540257" w:rsidRDefault="000F796D" w:rsidP="000F796D">
            <w:r>
              <w:rPr>
                <w:sz w:val="20"/>
              </w:rPr>
              <w:t>021F367484</w:t>
            </w:r>
          </w:p>
        </w:tc>
        <w:tc>
          <w:tcPr>
            <w:tcW w:w="636" w:type="dxa"/>
          </w:tcPr>
          <w:p w:rsidR="000F796D" w:rsidRPr="00540257" w:rsidRDefault="000F796D" w:rsidP="000F796D">
            <w:r>
              <w:rPr>
                <w:sz w:val="20"/>
              </w:rPr>
              <w:t>410</w:t>
            </w:r>
          </w:p>
        </w:tc>
        <w:tc>
          <w:tcPr>
            <w:tcW w:w="1276" w:type="dxa"/>
          </w:tcPr>
          <w:p w:rsidR="000F796D" w:rsidRPr="000F796D" w:rsidRDefault="004643C7" w:rsidP="000F796D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 w:cs="Calibri"/>
                <w:color w:val="auto"/>
                <w:sz w:val="18"/>
                <w:szCs w:val="18"/>
              </w:rPr>
              <w:t>39,61785</w:t>
            </w:r>
          </w:p>
        </w:tc>
        <w:tc>
          <w:tcPr>
            <w:tcW w:w="1134" w:type="dxa"/>
          </w:tcPr>
          <w:p w:rsidR="000F796D" w:rsidRPr="0030727A" w:rsidRDefault="000F796D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30727A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F796D" w:rsidRPr="0030727A" w:rsidRDefault="000F796D" w:rsidP="000F7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92091" w:rsidRPr="007D3059" w:rsidTr="000F796D">
        <w:trPr>
          <w:trHeight w:val="253"/>
        </w:trPr>
        <w:tc>
          <w:tcPr>
            <w:tcW w:w="503" w:type="dxa"/>
          </w:tcPr>
          <w:p w:rsidR="00892091" w:rsidRDefault="00892091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892091" w:rsidRPr="00EE31E7" w:rsidRDefault="00892091" w:rsidP="006331B7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04" w:type="dxa"/>
          </w:tcPr>
          <w:p w:rsidR="00892091" w:rsidRDefault="00892091" w:rsidP="004643C7">
            <w:pPr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892091" w:rsidRPr="00540257" w:rsidRDefault="00892091" w:rsidP="004643C7"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892091" w:rsidRPr="00540257" w:rsidRDefault="00892091" w:rsidP="004643C7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892091" w:rsidRPr="00540257" w:rsidRDefault="00892091" w:rsidP="004643C7">
            <w:r>
              <w:rPr>
                <w:sz w:val="20"/>
              </w:rPr>
              <w:t>021F367484</w:t>
            </w:r>
          </w:p>
        </w:tc>
        <w:tc>
          <w:tcPr>
            <w:tcW w:w="636" w:type="dxa"/>
          </w:tcPr>
          <w:p w:rsidR="00892091" w:rsidRDefault="00892091" w:rsidP="000F796D">
            <w:pPr>
              <w:rPr>
                <w:sz w:val="20"/>
              </w:rPr>
            </w:pPr>
            <w:r>
              <w:rPr>
                <w:sz w:val="20"/>
              </w:rPr>
              <w:t>800</w:t>
            </w:r>
          </w:p>
        </w:tc>
        <w:tc>
          <w:tcPr>
            <w:tcW w:w="1276" w:type="dxa"/>
          </w:tcPr>
          <w:p w:rsidR="00892091" w:rsidRPr="000F796D" w:rsidRDefault="00892091" w:rsidP="000F796D">
            <w:pPr>
              <w:jc w:val="center"/>
              <w:rPr>
                <w:rFonts w:eastAsia="Calibri" w:cs="Calibri"/>
                <w:color w:val="auto"/>
                <w:sz w:val="18"/>
                <w:szCs w:val="18"/>
              </w:rPr>
            </w:pPr>
            <w:r>
              <w:rPr>
                <w:rFonts w:eastAsia="Calibri" w:cs="Calibri"/>
                <w:color w:val="auto"/>
                <w:sz w:val="18"/>
                <w:szCs w:val="18"/>
              </w:rPr>
              <w:t>35,80807</w:t>
            </w:r>
          </w:p>
        </w:tc>
        <w:tc>
          <w:tcPr>
            <w:tcW w:w="1134" w:type="dxa"/>
          </w:tcPr>
          <w:p w:rsidR="00892091" w:rsidRPr="0030727A" w:rsidRDefault="00892091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:rsidR="00892091" w:rsidRDefault="00892091" w:rsidP="000F796D">
            <w:pPr>
              <w:jc w:val="center"/>
              <w:rPr>
                <w:sz w:val="20"/>
                <w:szCs w:val="20"/>
              </w:rPr>
            </w:pPr>
          </w:p>
        </w:tc>
      </w:tr>
      <w:tr w:rsidR="00892091" w:rsidRPr="007D3059" w:rsidTr="000F796D">
        <w:trPr>
          <w:trHeight w:val="253"/>
        </w:trPr>
        <w:tc>
          <w:tcPr>
            <w:tcW w:w="503" w:type="dxa"/>
          </w:tcPr>
          <w:p w:rsidR="00892091" w:rsidRDefault="00892091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892091" w:rsidRPr="00EE31E7" w:rsidRDefault="00892091" w:rsidP="006331B7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04" w:type="dxa"/>
          </w:tcPr>
          <w:p w:rsidR="00892091" w:rsidRDefault="00892091" w:rsidP="004643C7">
            <w:pPr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892091" w:rsidRPr="00540257" w:rsidRDefault="00892091" w:rsidP="004643C7"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892091" w:rsidRPr="00540257" w:rsidRDefault="00892091" w:rsidP="004643C7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892091" w:rsidRPr="00540257" w:rsidRDefault="00892091" w:rsidP="004643C7">
            <w:r>
              <w:rPr>
                <w:sz w:val="20"/>
              </w:rPr>
              <w:t>021F367484</w:t>
            </w:r>
          </w:p>
        </w:tc>
        <w:tc>
          <w:tcPr>
            <w:tcW w:w="636" w:type="dxa"/>
          </w:tcPr>
          <w:p w:rsidR="00892091" w:rsidRDefault="00892091" w:rsidP="000F796D">
            <w:pPr>
              <w:rPr>
                <w:sz w:val="20"/>
              </w:rPr>
            </w:pPr>
            <w:r>
              <w:rPr>
                <w:sz w:val="20"/>
              </w:rPr>
              <w:t>850</w:t>
            </w:r>
          </w:p>
        </w:tc>
        <w:tc>
          <w:tcPr>
            <w:tcW w:w="1276" w:type="dxa"/>
          </w:tcPr>
          <w:p w:rsidR="00892091" w:rsidRPr="000F796D" w:rsidRDefault="00892091" w:rsidP="000F796D">
            <w:pPr>
              <w:jc w:val="center"/>
              <w:rPr>
                <w:rFonts w:eastAsia="Calibri" w:cs="Calibri"/>
                <w:color w:val="auto"/>
                <w:sz w:val="18"/>
                <w:szCs w:val="18"/>
              </w:rPr>
            </w:pPr>
            <w:r>
              <w:rPr>
                <w:rFonts w:eastAsia="Calibri" w:cs="Calibri"/>
                <w:color w:val="auto"/>
                <w:sz w:val="18"/>
                <w:szCs w:val="18"/>
              </w:rPr>
              <w:t>35,80807</w:t>
            </w:r>
          </w:p>
        </w:tc>
        <w:tc>
          <w:tcPr>
            <w:tcW w:w="1134" w:type="dxa"/>
          </w:tcPr>
          <w:p w:rsidR="00892091" w:rsidRPr="0030727A" w:rsidRDefault="00892091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:rsidR="00892091" w:rsidRDefault="00892091" w:rsidP="000F796D">
            <w:pPr>
              <w:jc w:val="center"/>
              <w:rPr>
                <w:sz w:val="20"/>
                <w:szCs w:val="20"/>
              </w:rPr>
            </w:pP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Default="000F796D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0F796D" w:rsidRDefault="000F796D" w:rsidP="000F796D">
            <w:pPr>
              <w:suppressAutoHyphens/>
              <w:rPr>
                <w:sz w:val="20"/>
              </w:rPr>
            </w:pPr>
            <w:r>
              <w:rPr>
                <w:sz w:val="20"/>
              </w:rPr>
              <w:t>Субсидии бюджетам городских поселений на обеспечение мероприятий по переселению граждан из аварийного жилищного фонда</w:t>
            </w:r>
          </w:p>
        </w:tc>
        <w:tc>
          <w:tcPr>
            <w:tcW w:w="604" w:type="dxa"/>
          </w:tcPr>
          <w:p w:rsidR="000F796D" w:rsidRDefault="000F796D" w:rsidP="00411B0F">
            <w:pPr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0F796D" w:rsidRPr="00540257" w:rsidRDefault="000F796D" w:rsidP="000F796D"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0F796D" w:rsidRPr="00540257" w:rsidRDefault="000F796D" w:rsidP="000F796D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F796D" w:rsidRPr="001D40BC" w:rsidRDefault="000F796D" w:rsidP="000F796D">
            <w:pPr>
              <w:rPr>
                <w:lang w:val="en-US"/>
              </w:rPr>
            </w:pPr>
            <w:r>
              <w:rPr>
                <w:sz w:val="20"/>
              </w:rPr>
              <w:t>021F36748</w:t>
            </w:r>
            <w:r>
              <w:rPr>
                <w:sz w:val="20"/>
                <w:lang w:val="en-US"/>
              </w:rPr>
              <w:t>S</w:t>
            </w:r>
          </w:p>
        </w:tc>
        <w:tc>
          <w:tcPr>
            <w:tcW w:w="636" w:type="dxa"/>
          </w:tcPr>
          <w:p w:rsidR="000F796D" w:rsidRPr="001D40BC" w:rsidRDefault="000F796D" w:rsidP="000F796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0F796D" w:rsidRPr="000F796D" w:rsidRDefault="000F796D" w:rsidP="000F796D">
            <w:pPr>
              <w:jc w:val="center"/>
              <w:rPr>
                <w:sz w:val="18"/>
                <w:szCs w:val="18"/>
              </w:rPr>
            </w:pPr>
            <w:r w:rsidRPr="000F796D">
              <w:rPr>
                <w:sz w:val="18"/>
                <w:szCs w:val="18"/>
              </w:rPr>
              <w:t>959,08220</w:t>
            </w:r>
          </w:p>
          <w:p w:rsidR="000F796D" w:rsidRPr="000F796D" w:rsidRDefault="000F796D" w:rsidP="000F796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0F796D" w:rsidRPr="001D40BC" w:rsidRDefault="000F796D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F796D" w:rsidRPr="001D40BC" w:rsidRDefault="000F796D" w:rsidP="000F796D">
            <w:pPr>
              <w:jc w:val="center"/>
              <w:rPr>
                <w:sz w:val="20"/>
                <w:szCs w:val="20"/>
              </w:rPr>
            </w:pPr>
            <w:r w:rsidRPr="001D40BC">
              <w:rPr>
                <w:sz w:val="20"/>
                <w:szCs w:val="20"/>
              </w:rPr>
              <w:t>0</w:t>
            </w: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Default="000F796D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0F796D" w:rsidRPr="00540257" w:rsidRDefault="000F796D" w:rsidP="000F796D">
            <w:pPr>
              <w:suppressAutoHyphens/>
            </w:pPr>
            <w:r>
              <w:rPr>
                <w:sz w:val="20"/>
              </w:rPr>
              <w:t xml:space="preserve">Капитальные вложения в объекты государственной (муниципальной) </w:t>
            </w:r>
            <w:r>
              <w:rPr>
                <w:sz w:val="20"/>
              </w:rPr>
              <w:lastRenderedPageBreak/>
              <w:t>собственности</w:t>
            </w:r>
          </w:p>
        </w:tc>
        <w:tc>
          <w:tcPr>
            <w:tcW w:w="604" w:type="dxa"/>
          </w:tcPr>
          <w:p w:rsidR="000F796D" w:rsidRDefault="000F796D" w:rsidP="00411B0F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901</w:t>
            </w:r>
          </w:p>
        </w:tc>
        <w:tc>
          <w:tcPr>
            <w:tcW w:w="461" w:type="dxa"/>
          </w:tcPr>
          <w:p w:rsidR="000F796D" w:rsidRPr="00540257" w:rsidRDefault="000F796D" w:rsidP="000F796D"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0F796D" w:rsidRPr="00540257" w:rsidRDefault="000F796D" w:rsidP="000F796D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F796D" w:rsidRPr="001D40BC" w:rsidRDefault="000F796D" w:rsidP="000F796D">
            <w:pPr>
              <w:rPr>
                <w:lang w:val="en-US"/>
              </w:rPr>
            </w:pPr>
            <w:r>
              <w:rPr>
                <w:sz w:val="20"/>
              </w:rPr>
              <w:t>021F36748</w:t>
            </w:r>
            <w:r>
              <w:rPr>
                <w:sz w:val="20"/>
                <w:lang w:val="en-US"/>
              </w:rPr>
              <w:t>S</w:t>
            </w:r>
          </w:p>
        </w:tc>
        <w:tc>
          <w:tcPr>
            <w:tcW w:w="636" w:type="dxa"/>
          </w:tcPr>
          <w:p w:rsidR="000F796D" w:rsidRPr="001D40BC" w:rsidRDefault="000F796D" w:rsidP="000F796D">
            <w:pPr>
              <w:rPr>
                <w:sz w:val="20"/>
                <w:szCs w:val="20"/>
              </w:rPr>
            </w:pPr>
            <w:r w:rsidRPr="001D40BC"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</w:tcPr>
          <w:p w:rsidR="000F796D" w:rsidRPr="000F796D" w:rsidRDefault="000F796D" w:rsidP="000F796D">
            <w:pPr>
              <w:jc w:val="center"/>
              <w:rPr>
                <w:sz w:val="18"/>
                <w:szCs w:val="18"/>
              </w:rPr>
            </w:pPr>
            <w:r w:rsidRPr="000F796D">
              <w:rPr>
                <w:sz w:val="18"/>
                <w:szCs w:val="18"/>
              </w:rPr>
              <w:t>959,08220</w:t>
            </w:r>
          </w:p>
        </w:tc>
        <w:tc>
          <w:tcPr>
            <w:tcW w:w="1134" w:type="dxa"/>
          </w:tcPr>
          <w:p w:rsidR="000F796D" w:rsidRPr="001D40BC" w:rsidRDefault="000F796D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F796D" w:rsidRPr="001D40BC" w:rsidRDefault="000F796D" w:rsidP="000F796D">
            <w:pPr>
              <w:jc w:val="center"/>
              <w:rPr>
                <w:sz w:val="20"/>
                <w:szCs w:val="20"/>
              </w:rPr>
            </w:pPr>
            <w:r w:rsidRPr="001D40BC">
              <w:rPr>
                <w:sz w:val="20"/>
                <w:szCs w:val="20"/>
              </w:rPr>
              <w:t>0</w:t>
            </w: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Default="000F796D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0F796D" w:rsidRPr="00540257" w:rsidRDefault="000F796D" w:rsidP="000F796D">
            <w:pPr>
              <w:suppressAutoHyphens/>
            </w:pPr>
            <w:r>
              <w:rPr>
                <w:sz w:val="20"/>
              </w:rPr>
              <w:t>Бюджетные инвестиции</w:t>
            </w:r>
          </w:p>
        </w:tc>
        <w:tc>
          <w:tcPr>
            <w:tcW w:w="604" w:type="dxa"/>
          </w:tcPr>
          <w:p w:rsidR="000F796D" w:rsidRDefault="000F796D" w:rsidP="00411B0F">
            <w:pPr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0F796D" w:rsidRPr="00540257" w:rsidRDefault="000F796D" w:rsidP="000F796D"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0F796D" w:rsidRPr="00540257" w:rsidRDefault="000F796D" w:rsidP="000F796D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F796D" w:rsidRPr="001D40BC" w:rsidRDefault="000F796D" w:rsidP="000F796D">
            <w:pPr>
              <w:rPr>
                <w:lang w:val="en-US"/>
              </w:rPr>
            </w:pPr>
            <w:r>
              <w:rPr>
                <w:sz w:val="20"/>
              </w:rPr>
              <w:t>021F36748</w:t>
            </w:r>
            <w:r>
              <w:rPr>
                <w:sz w:val="20"/>
                <w:lang w:val="en-US"/>
              </w:rPr>
              <w:t>S</w:t>
            </w:r>
          </w:p>
        </w:tc>
        <w:tc>
          <w:tcPr>
            <w:tcW w:w="636" w:type="dxa"/>
          </w:tcPr>
          <w:p w:rsidR="000F796D" w:rsidRPr="001D40BC" w:rsidRDefault="000F796D" w:rsidP="000F796D">
            <w:pPr>
              <w:rPr>
                <w:sz w:val="20"/>
                <w:szCs w:val="20"/>
              </w:rPr>
            </w:pPr>
            <w:r w:rsidRPr="001D40BC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</w:tcPr>
          <w:p w:rsidR="000F796D" w:rsidRPr="000F796D" w:rsidRDefault="000F796D" w:rsidP="000F796D">
            <w:pPr>
              <w:jc w:val="center"/>
              <w:rPr>
                <w:sz w:val="18"/>
                <w:szCs w:val="18"/>
              </w:rPr>
            </w:pPr>
            <w:r w:rsidRPr="000F796D">
              <w:rPr>
                <w:sz w:val="18"/>
                <w:szCs w:val="18"/>
              </w:rPr>
              <w:t>959,08220</w:t>
            </w:r>
          </w:p>
        </w:tc>
        <w:tc>
          <w:tcPr>
            <w:tcW w:w="1134" w:type="dxa"/>
          </w:tcPr>
          <w:p w:rsidR="000F796D" w:rsidRPr="001D40BC" w:rsidRDefault="000F796D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F796D" w:rsidRPr="001D40BC" w:rsidRDefault="000F796D" w:rsidP="000F796D">
            <w:pPr>
              <w:jc w:val="center"/>
              <w:rPr>
                <w:sz w:val="20"/>
                <w:szCs w:val="20"/>
              </w:rPr>
            </w:pPr>
            <w:r w:rsidRPr="001D40BC">
              <w:rPr>
                <w:sz w:val="20"/>
                <w:szCs w:val="20"/>
              </w:rPr>
              <w:t>0</w:t>
            </w: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Default="000F796D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0F796D" w:rsidRPr="00540257" w:rsidRDefault="000F796D" w:rsidP="000F796D">
            <w:pPr>
              <w:suppressAutoHyphens/>
            </w:pPr>
            <w:r>
              <w:rPr>
                <w:sz w:val="20"/>
              </w:rPr>
              <w:t>Основное мероприятие «Обеспечение жильем населения г.Белинского»</w:t>
            </w:r>
          </w:p>
        </w:tc>
        <w:tc>
          <w:tcPr>
            <w:tcW w:w="604" w:type="dxa"/>
          </w:tcPr>
          <w:p w:rsidR="000F796D" w:rsidRDefault="000F796D" w:rsidP="00411B0F">
            <w:pPr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0F796D" w:rsidRPr="00540257" w:rsidRDefault="000F796D" w:rsidP="000F796D"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0F796D" w:rsidRPr="00540257" w:rsidRDefault="000F796D" w:rsidP="000F796D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F796D" w:rsidRPr="00540257" w:rsidRDefault="000F796D" w:rsidP="000F796D">
            <w:r>
              <w:rPr>
                <w:sz w:val="20"/>
              </w:rPr>
              <w:t>02 1 04 00000</w:t>
            </w:r>
          </w:p>
        </w:tc>
        <w:tc>
          <w:tcPr>
            <w:tcW w:w="636" w:type="dxa"/>
          </w:tcPr>
          <w:p w:rsidR="000F796D" w:rsidRPr="001D40BC" w:rsidRDefault="000F796D" w:rsidP="000F796D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796D" w:rsidRPr="000F796D" w:rsidRDefault="000F796D" w:rsidP="000F796D">
            <w:pPr>
              <w:jc w:val="center"/>
              <w:rPr>
                <w:sz w:val="18"/>
                <w:szCs w:val="18"/>
              </w:rPr>
            </w:pPr>
            <w:r w:rsidRPr="000F796D">
              <w:rPr>
                <w:sz w:val="18"/>
                <w:szCs w:val="18"/>
              </w:rPr>
              <w:t>330,0</w:t>
            </w:r>
          </w:p>
        </w:tc>
        <w:tc>
          <w:tcPr>
            <w:tcW w:w="1134" w:type="dxa"/>
          </w:tcPr>
          <w:p w:rsidR="000F796D" w:rsidRPr="001D40BC" w:rsidRDefault="000F796D" w:rsidP="000F796D">
            <w:pPr>
              <w:jc w:val="center"/>
              <w:rPr>
                <w:rFonts w:eastAsia="Calibri"/>
                <w:sz w:val="20"/>
                <w:szCs w:val="20"/>
              </w:rPr>
            </w:pPr>
            <w:r w:rsidRPr="001D40BC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F796D" w:rsidRPr="001D40BC" w:rsidRDefault="000F796D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Default="000F796D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0F796D" w:rsidRPr="00540257" w:rsidRDefault="000F796D" w:rsidP="000F796D">
            <w:pPr>
              <w:suppressAutoHyphens/>
            </w:pPr>
            <w:r>
              <w:rPr>
                <w:sz w:val="20"/>
              </w:rPr>
              <w:t>Расходы на проведение мероприятий в области жилищного хозяйства</w:t>
            </w:r>
          </w:p>
        </w:tc>
        <w:tc>
          <w:tcPr>
            <w:tcW w:w="604" w:type="dxa"/>
          </w:tcPr>
          <w:p w:rsidR="000F796D" w:rsidRDefault="000F796D" w:rsidP="00411B0F">
            <w:pPr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0F796D" w:rsidRPr="00540257" w:rsidRDefault="000F796D" w:rsidP="000F796D"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0F796D" w:rsidRPr="00540257" w:rsidRDefault="000F796D" w:rsidP="000F796D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F796D" w:rsidRPr="00540257" w:rsidRDefault="000F796D" w:rsidP="000F796D">
            <w:r>
              <w:rPr>
                <w:sz w:val="20"/>
              </w:rPr>
              <w:t>02 1 0421200</w:t>
            </w:r>
          </w:p>
        </w:tc>
        <w:tc>
          <w:tcPr>
            <w:tcW w:w="636" w:type="dxa"/>
          </w:tcPr>
          <w:p w:rsidR="000F796D" w:rsidRPr="001D40BC" w:rsidRDefault="000F796D" w:rsidP="000F796D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796D" w:rsidRPr="000F796D" w:rsidRDefault="000F796D" w:rsidP="000F796D">
            <w:pPr>
              <w:jc w:val="center"/>
              <w:rPr>
                <w:sz w:val="18"/>
                <w:szCs w:val="18"/>
              </w:rPr>
            </w:pPr>
            <w:r w:rsidRPr="000F796D">
              <w:rPr>
                <w:sz w:val="18"/>
                <w:szCs w:val="18"/>
              </w:rPr>
              <w:t>330,0</w:t>
            </w:r>
          </w:p>
        </w:tc>
        <w:tc>
          <w:tcPr>
            <w:tcW w:w="1134" w:type="dxa"/>
          </w:tcPr>
          <w:p w:rsidR="000F796D" w:rsidRPr="001D40BC" w:rsidRDefault="000F796D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F796D" w:rsidRPr="001D40BC" w:rsidRDefault="000F796D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Default="000F796D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0F796D" w:rsidRPr="00540257" w:rsidRDefault="000F796D" w:rsidP="000F796D">
            <w:r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</w:tcPr>
          <w:p w:rsidR="000F796D" w:rsidRDefault="000F796D" w:rsidP="00411B0F">
            <w:pPr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0F796D" w:rsidRPr="00540257" w:rsidRDefault="000F796D" w:rsidP="000F796D"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0F796D" w:rsidRPr="00540257" w:rsidRDefault="000F796D" w:rsidP="000F796D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F796D" w:rsidRPr="00540257" w:rsidRDefault="000F796D" w:rsidP="000F796D">
            <w:r>
              <w:rPr>
                <w:sz w:val="20"/>
              </w:rPr>
              <w:t>02 1 0421200</w:t>
            </w:r>
          </w:p>
        </w:tc>
        <w:tc>
          <w:tcPr>
            <w:tcW w:w="636" w:type="dxa"/>
          </w:tcPr>
          <w:p w:rsidR="000F796D" w:rsidRPr="001D40BC" w:rsidRDefault="000F796D" w:rsidP="000F796D">
            <w:pPr>
              <w:rPr>
                <w:sz w:val="20"/>
                <w:szCs w:val="20"/>
              </w:rPr>
            </w:pPr>
            <w:r w:rsidRPr="001D40BC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0F796D" w:rsidRPr="001D40BC" w:rsidRDefault="000F796D" w:rsidP="000F7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</w:t>
            </w:r>
          </w:p>
        </w:tc>
        <w:tc>
          <w:tcPr>
            <w:tcW w:w="1134" w:type="dxa"/>
          </w:tcPr>
          <w:p w:rsidR="000F796D" w:rsidRPr="001D40BC" w:rsidRDefault="000F796D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F796D" w:rsidRPr="001D40BC" w:rsidRDefault="000F796D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Default="000F796D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0F796D" w:rsidRPr="00540257" w:rsidRDefault="000F796D" w:rsidP="000F796D">
            <w:r>
              <w:rPr>
                <w:sz w:val="20"/>
              </w:rPr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604" w:type="dxa"/>
          </w:tcPr>
          <w:p w:rsidR="000F796D" w:rsidRDefault="000F796D" w:rsidP="00411B0F">
            <w:pPr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0F796D" w:rsidRPr="00540257" w:rsidRDefault="000F796D" w:rsidP="000F796D"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0F796D" w:rsidRPr="00540257" w:rsidRDefault="000F796D" w:rsidP="000F796D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F796D" w:rsidRPr="00540257" w:rsidRDefault="000F796D" w:rsidP="000F796D">
            <w:r>
              <w:rPr>
                <w:sz w:val="20"/>
              </w:rPr>
              <w:t>02 1 0421200</w:t>
            </w:r>
          </w:p>
        </w:tc>
        <w:tc>
          <w:tcPr>
            <w:tcW w:w="636" w:type="dxa"/>
          </w:tcPr>
          <w:p w:rsidR="000F796D" w:rsidRPr="001D40BC" w:rsidRDefault="000F796D" w:rsidP="000F796D">
            <w:pPr>
              <w:rPr>
                <w:sz w:val="20"/>
                <w:szCs w:val="20"/>
              </w:rPr>
            </w:pPr>
            <w:r w:rsidRPr="001D40BC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0F796D" w:rsidRPr="001D40BC" w:rsidRDefault="000F796D" w:rsidP="000F7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</w:t>
            </w:r>
          </w:p>
        </w:tc>
        <w:tc>
          <w:tcPr>
            <w:tcW w:w="1134" w:type="dxa"/>
          </w:tcPr>
          <w:p w:rsidR="000F796D" w:rsidRPr="001D40BC" w:rsidRDefault="000F796D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F796D" w:rsidRPr="001D40BC" w:rsidRDefault="000F796D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Default="000F796D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0F796D" w:rsidRPr="00540257" w:rsidRDefault="000F796D" w:rsidP="000F796D">
            <w:pPr>
              <w:suppressAutoHyphens/>
            </w:pPr>
            <w:r>
              <w:rPr>
                <w:sz w:val="20"/>
              </w:rPr>
              <w:t>Иные бюджетные ассигнования</w:t>
            </w:r>
          </w:p>
        </w:tc>
        <w:tc>
          <w:tcPr>
            <w:tcW w:w="604" w:type="dxa"/>
          </w:tcPr>
          <w:p w:rsidR="000F796D" w:rsidRDefault="000F796D" w:rsidP="00411B0F">
            <w:pPr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0F796D" w:rsidRPr="00540257" w:rsidRDefault="000F796D" w:rsidP="000F796D"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0F796D" w:rsidRPr="00540257" w:rsidRDefault="000F796D" w:rsidP="000F796D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F796D" w:rsidRPr="00540257" w:rsidRDefault="000F796D" w:rsidP="000F796D">
            <w:r>
              <w:rPr>
                <w:sz w:val="20"/>
              </w:rPr>
              <w:t>02 1 04 21200</w:t>
            </w:r>
          </w:p>
        </w:tc>
        <w:tc>
          <w:tcPr>
            <w:tcW w:w="636" w:type="dxa"/>
          </w:tcPr>
          <w:p w:rsidR="000F796D" w:rsidRPr="001D40BC" w:rsidRDefault="000F796D" w:rsidP="000F796D">
            <w:pPr>
              <w:rPr>
                <w:sz w:val="20"/>
                <w:szCs w:val="20"/>
              </w:rPr>
            </w:pPr>
            <w:r w:rsidRPr="001D40BC">
              <w:rPr>
                <w:sz w:val="20"/>
                <w:szCs w:val="20"/>
              </w:rPr>
              <w:t>800</w:t>
            </w:r>
          </w:p>
          <w:p w:rsidR="000F796D" w:rsidRPr="001D40BC" w:rsidRDefault="000F796D" w:rsidP="000F796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F796D" w:rsidRPr="001D40BC" w:rsidRDefault="000F796D" w:rsidP="000F7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</w:tcPr>
          <w:p w:rsidR="000F796D" w:rsidRPr="001D40BC" w:rsidRDefault="000F796D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F796D" w:rsidRPr="001D40BC" w:rsidRDefault="000F796D" w:rsidP="000F796D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1D40BC">
              <w:rPr>
                <w:rFonts w:eastAsia="Calibri" w:cs="Calibri"/>
                <w:sz w:val="20"/>
                <w:szCs w:val="20"/>
              </w:rPr>
              <w:t>0</w:t>
            </w: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Default="000F796D" w:rsidP="00411B0F">
            <w:pPr>
              <w:rPr>
                <w:rFonts w:eastAsia="Calibri" w:cs="Calibri"/>
              </w:rPr>
            </w:pPr>
          </w:p>
        </w:tc>
        <w:tc>
          <w:tcPr>
            <w:tcW w:w="2900" w:type="dxa"/>
          </w:tcPr>
          <w:p w:rsidR="000F796D" w:rsidRPr="00540257" w:rsidRDefault="000F796D" w:rsidP="000F796D">
            <w:pPr>
              <w:suppressAutoHyphens/>
            </w:pPr>
            <w:r>
              <w:rPr>
                <w:sz w:val="20"/>
              </w:rPr>
              <w:t>Исполнение судебных актов</w:t>
            </w:r>
          </w:p>
        </w:tc>
        <w:tc>
          <w:tcPr>
            <w:tcW w:w="604" w:type="dxa"/>
          </w:tcPr>
          <w:p w:rsidR="000F796D" w:rsidRDefault="000F796D" w:rsidP="00411B0F">
            <w:pPr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461" w:type="dxa"/>
          </w:tcPr>
          <w:p w:rsidR="000F796D" w:rsidRPr="00540257" w:rsidRDefault="000F796D" w:rsidP="000F796D">
            <w:r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0F796D" w:rsidRPr="00540257" w:rsidRDefault="000F796D" w:rsidP="000F796D">
            <w:r>
              <w:rPr>
                <w:sz w:val="20"/>
              </w:rPr>
              <w:t>01</w:t>
            </w:r>
          </w:p>
        </w:tc>
        <w:tc>
          <w:tcPr>
            <w:tcW w:w="1417" w:type="dxa"/>
          </w:tcPr>
          <w:p w:rsidR="000F796D" w:rsidRPr="00540257" w:rsidRDefault="000F796D" w:rsidP="000F796D">
            <w:r>
              <w:rPr>
                <w:sz w:val="20"/>
              </w:rPr>
              <w:t>02 1 04 21200</w:t>
            </w:r>
          </w:p>
        </w:tc>
        <w:tc>
          <w:tcPr>
            <w:tcW w:w="636" w:type="dxa"/>
          </w:tcPr>
          <w:p w:rsidR="000F796D" w:rsidRPr="001D40BC" w:rsidRDefault="000F796D" w:rsidP="000F796D">
            <w:pPr>
              <w:rPr>
                <w:sz w:val="20"/>
                <w:szCs w:val="20"/>
              </w:rPr>
            </w:pPr>
            <w:r w:rsidRPr="001D40BC">
              <w:rPr>
                <w:sz w:val="20"/>
                <w:szCs w:val="20"/>
              </w:rPr>
              <w:t>830</w:t>
            </w:r>
          </w:p>
        </w:tc>
        <w:tc>
          <w:tcPr>
            <w:tcW w:w="1276" w:type="dxa"/>
          </w:tcPr>
          <w:p w:rsidR="000F796D" w:rsidRPr="001D40BC" w:rsidRDefault="000F796D" w:rsidP="000F7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</w:tcPr>
          <w:p w:rsidR="000F796D" w:rsidRPr="001D40BC" w:rsidRDefault="000F796D" w:rsidP="000F796D">
            <w:pPr>
              <w:jc w:val="center"/>
              <w:rPr>
                <w:rFonts w:eastAsia="Calibri"/>
                <w:sz w:val="20"/>
                <w:szCs w:val="20"/>
              </w:rPr>
            </w:pPr>
            <w:r w:rsidRPr="001D40BC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F796D" w:rsidRPr="001D40BC" w:rsidRDefault="000F796D" w:rsidP="000F796D">
            <w:pPr>
              <w:jc w:val="center"/>
              <w:rPr>
                <w:rFonts w:eastAsia="Calibri"/>
                <w:sz w:val="20"/>
                <w:szCs w:val="20"/>
              </w:rPr>
            </w:pPr>
            <w:r w:rsidRPr="001D40BC">
              <w:rPr>
                <w:rFonts w:eastAsia="Calibri"/>
                <w:sz w:val="20"/>
                <w:szCs w:val="20"/>
              </w:rPr>
              <w:t>0</w:t>
            </w:r>
          </w:p>
        </w:tc>
      </w:tr>
      <w:tr w:rsidR="00302962" w:rsidRPr="009F312C" w:rsidTr="000F796D">
        <w:trPr>
          <w:trHeight w:val="253"/>
        </w:trPr>
        <w:tc>
          <w:tcPr>
            <w:tcW w:w="503" w:type="dxa"/>
          </w:tcPr>
          <w:p w:rsidR="00302962" w:rsidRPr="00EE31E7" w:rsidRDefault="00302962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302962" w:rsidRPr="00EE31E7" w:rsidRDefault="00302962" w:rsidP="009B0249">
            <w:pPr>
              <w:suppressAutoHyphens/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604" w:type="dxa"/>
          </w:tcPr>
          <w:p w:rsidR="00302962" w:rsidRPr="00EE31E7" w:rsidRDefault="00302962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02962" w:rsidRPr="00EE31E7" w:rsidRDefault="00302962" w:rsidP="00F51062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302962" w:rsidRPr="00EE31E7" w:rsidRDefault="00302962" w:rsidP="00F51062">
            <w:pPr>
              <w:widowControl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302962" w:rsidRPr="00EE31E7" w:rsidRDefault="00302962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6" w:type="dxa"/>
          </w:tcPr>
          <w:p w:rsidR="00302962" w:rsidRPr="00EE31E7" w:rsidRDefault="00302962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302962" w:rsidRPr="000F796D" w:rsidRDefault="00892091" w:rsidP="00E960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16855,86195</w:t>
            </w:r>
          </w:p>
        </w:tc>
        <w:tc>
          <w:tcPr>
            <w:tcW w:w="1134" w:type="dxa"/>
          </w:tcPr>
          <w:p w:rsidR="00302962" w:rsidRPr="00302962" w:rsidRDefault="00302962" w:rsidP="00302962">
            <w:pPr>
              <w:jc w:val="center"/>
              <w:rPr>
                <w:b/>
              </w:rPr>
            </w:pPr>
            <w:r w:rsidRPr="00302962">
              <w:rPr>
                <w:b/>
                <w:color w:val="auto"/>
                <w:sz w:val="20"/>
                <w:szCs w:val="20"/>
              </w:rPr>
              <w:t>31572,0</w:t>
            </w:r>
          </w:p>
        </w:tc>
        <w:tc>
          <w:tcPr>
            <w:tcW w:w="1134" w:type="dxa"/>
          </w:tcPr>
          <w:p w:rsidR="00302962" w:rsidRPr="00302962" w:rsidRDefault="00302962" w:rsidP="00302962">
            <w:pPr>
              <w:jc w:val="center"/>
              <w:rPr>
                <w:b/>
              </w:rPr>
            </w:pPr>
            <w:r w:rsidRPr="00302962">
              <w:rPr>
                <w:b/>
                <w:color w:val="auto"/>
                <w:sz w:val="20"/>
                <w:szCs w:val="20"/>
              </w:rPr>
              <w:t>6000,0</w:t>
            </w:r>
          </w:p>
        </w:tc>
      </w:tr>
      <w:tr w:rsidR="00302962" w:rsidRPr="007D3059" w:rsidTr="000F796D">
        <w:trPr>
          <w:trHeight w:val="253"/>
        </w:trPr>
        <w:tc>
          <w:tcPr>
            <w:tcW w:w="503" w:type="dxa"/>
          </w:tcPr>
          <w:p w:rsidR="00302962" w:rsidRPr="00EE31E7" w:rsidRDefault="00302962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302962" w:rsidRPr="00EE31E7" w:rsidRDefault="00302962" w:rsidP="00497F44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Муниципальная программа «Модернизация  и развитие систем коммунальной инфраструктуры </w:t>
            </w:r>
            <w:r>
              <w:rPr>
                <w:sz w:val="20"/>
                <w:szCs w:val="20"/>
              </w:rPr>
              <w:t>м</w:t>
            </w:r>
            <w:r w:rsidRPr="00EE31E7">
              <w:rPr>
                <w:sz w:val="20"/>
                <w:szCs w:val="20"/>
              </w:rPr>
              <w:t>униципального образования город Белинский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604" w:type="dxa"/>
          </w:tcPr>
          <w:p w:rsidR="00302962" w:rsidRPr="005F6345" w:rsidRDefault="00302962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02962" w:rsidRPr="00EE31E7" w:rsidRDefault="00302962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302962" w:rsidRPr="00EE31E7" w:rsidRDefault="00302962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302962" w:rsidRPr="00EE31E7" w:rsidRDefault="003029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02 0 00 00000</w:t>
            </w:r>
          </w:p>
        </w:tc>
        <w:tc>
          <w:tcPr>
            <w:tcW w:w="636" w:type="dxa"/>
          </w:tcPr>
          <w:p w:rsidR="00302962" w:rsidRPr="00EE31E7" w:rsidRDefault="003029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02962" w:rsidRPr="000F796D" w:rsidRDefault="00892091" w:rsidP="00E9608D">
            <w:pPr>
              <w:jc w:val="center"/>
              <w:rPr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16855,86195</w:t>
            </w:r>
          </w:p>
        </w:tc>
        <w:tc>
          <w:tcPr>
            <w:tcW w:w="1134" w:type="dxa"/>
          </w:tcPr>
          <w:p w:rsidR="00302962" w:rsidRDefault="00302962" w:rsidP="00302962">
            <w:pPr>
              <w:jc w:val="center"/>
            </w:pPr>
            <w:r w:rsidRPr="0055412A">
              <w:rPr>
                <w:color w:val="auto"/>
                <w:sz w:val="20"/>
                <w:szCs w:val="20"/>
              </w:rPr>
              <w:t>31572,0</w:t>
            </w:r>
          </w:p>
        </w:tc>
        <w:tc>
          <w:tcPr>
            <w:tcW w:w="1134" w:type="dxa"/>
          </w:tcPr>
          <w:p w:rsidR="00302962" w:rsidRDefault="00302962" w:rsidP="00302962">
            <w:pPr>
              <w:jc w:val="center"/>
            </w:pPr>
            <w:r w:rsidRPr="00CF3FBA">
              <w:rPr>
                <w:color w:val="auto"/>
                <w:sz w:val="20"/>
                <w:szCs w:val="20"/>
              </w:rPr>
              <w:t>6000,0</w:t>
            </w:r>
          </w:p>
        </w:tc>
      </w:tr>
      <w:tr w:rsidR="00302962" w:rsidRPr="007D3059" w:rsidTr="000F796D">
        <w:trPr>
          <w:trHeight w:val="253"/>
        </w:trPr>
        <w:tc>
          <w:tcPr>
            <w:tcW w:w="503" w:type="dxa"/>
          </w:tcPr>
          <w:p w:rsidR="00302962" w:rsidRPr="00EE31E7" w:rsidRDefault="00302962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302962" w:rsidRPr="00EE31E7" w:rsidRDefault="00302962" w:rsidP="007B6E1E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Подпрограмма «Комплексная программа модернизации и реформирования жилищно-коммунального хозяйства муниципального образования город Белинский Белинского района Пензенской области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604" w:type="dxa"/>
          </w:tcPr>
          <w:p w:rsidR="00302962" w:rsidRPr="005F6345" w:rsidRDefault="00302962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02962" w:rsidRPr="00EE31E7" w:rsidRDefault="00302962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302962" w:rsidRPr="00EE31E7" w:rsidRDefault="00302962" w:rsidP="00F51062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302962" w:rsidRPr="00EE31E7" w:rsidRDefault="00302962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02 1 00 00000</w:t>
            </w:r>
          </w:p>
        </w:tc>
        <w:tc>
          <w:tcPr>
            <w:tcW w:w="636" w:type="dxa"/>
          </w:tcPr>
          <w:p w:rsidR="00302962" w:rsidRPr="00EE31E7" w:rsidRDefault="00302962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02962" w:rsidRPr="000F796D" w:rsidRDefault="00892091" w:rsidP="00E9608D">
            <w:pPr>
              <w:jc w:val="center"/>
              <w:rPr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16855,86195</w:t>
            </w:r>
          </w:p>
        </w:tc>
        <w:tc>
          <w:tcPr>
            <w:tcW w:w="1134" w:type="dxa"/>
          </w:tcPr>
          <w:p w:rsidR="00302962" w:rsidRDefault="00302962" w:rsidP="00302962">
            <w:pPr>
              <w:jc w:val="center"/>
            </w:pPr>
            <w:r w:rsidRPr="0055412A">
              <w:rPr>
                <w:color w:val="auto"/>
                <w:sz w:val="20"/>
                <w:szCs w:val="20"/>
              </w:rPr>
              <w:t>31572,0</w:t>
            </w:r>
          </w:p>
        </w:tc>
        <w:tc>
          <w:tcPr>
            <w:tcW w:w="1134" w:type="dxa"/>
          </w:tcPr>
          <w:p w:rsidR="00302962" w:rsidRDefault="00302962" w:rsidP="00302962">
            <w:pPr>
              <w:jc w:val="center"/>
            </w:pPr>
            <w:r w:rsidRPr="00CF3FBA">
              <w:rPr>
                <w:color w:val="auto"/>
                <w:sz w:val="20"/>
                <w:szCs w:val="20"/>
              </w:rPr>
              <w:t>6000,0</w:t>
            </w:r>
          </w:p>
        </w:tc>
      </w:tr>
      <w:tr w:rsidR="007F1FAD" w:rsidRPr="007D3059" w:rsidTr="000F796D">
        <w:trPr>
          <w:trHeight w:val="253"/>
        </w:trPr>
        <w:tc>
          <w:tcPr>
            <w:tcW w:w="503" w:type="dxa"/>
          </w:tcPr>
          <w:p w:rsidR="007F1FAD" w:rsidRPr="00EE31E7" w:rsidRDefault="007F1FAD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7F1FAD" w:rsidRPr="00EE31E7" w:rsidRDefault="007F1FAD" w:rsidP="009B0249">
            <w:pPr>
              <w:rPr>
                <w:sz w:val="20"/>
                <w:szCs w:val="20"/>
                <w:highlight w:val="yellow"/>
              </w:rPr>
            </w:pPr>
            <w:r w:rsidRPr="00EE31E7">
              <w:rPr>
                <w:sz w:val="20"/>
                <w:szCs w:val="20"/>
              </w:rPr>
              <w:t>Основное мероприятие «Развитие жилищно-коммунального хозяйства»</w:t>
            </w:r>
          </w:p>
        </w:tc>
        <w:tc>
          <w:tcPr>
            <w:tcW w:w="604" w:type="dxa"/>
          </w:tcPr>
          <w:p w:rsidR="007F1FAD" w:rsidRPr="005F6345" w:rsidRDefault="007F1FAD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7F1FAD" w:rsidRPr="00EE31E7" w:rsidRDefault="007F1FAD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7F1FAD" w:rsidRPr="00EE31E7" w:rsidRDefault="007F1FAD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7F1FAD" w:rsidRPr="00EE31E7" w:rsidRDefault="007F1FAD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02 1 02 00000</w:t>
            </w:r>
          </w:p>
        </w:tc>
        <w:tc>
          <w:tcPr>
            <w:tcW w:w="636" w:type="dxa"/>
          </w:tcPr>
          <w:p w:rsidR="007F1FAD" w:rsidRPr="00EE31E7" w:rsidRDefault="007F1FAD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F1FAD" w:rsidRPr="000F796D" w:rsidRDefault="00822419" w:rsidP="00E9608D">
            <w:pPr>
              <w:jc w:val="center"/>
              <w:rPr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16855,86195</w:t>
            </w:r>
          </w:p>
        </w:tc>
        <w:tc>
          <w:tcPr>
            <w:tcW w:w="1134" w:type="dxa"/>
          </w:tcPr>
          <w:p w:rsidR="007F1FAD" w:rsidRPr="007F1FAD" w:rsidRDefault="00302962" w:rsidP="007F1FAD">
            <w:pPr>
              <w:jc w:val="center"/>
            </w:pPr>
            <w:r>
              <w:rPr>
                <w:color w:val="auto"/>
                <w:sz w:val="20"/>
                <w:szCs w:val="20"/>
              </w:rPr>
              <w:t>31572,0</w:t>
            </w:r>
          </w:p>
        </w:tc>
        <w:tc>
          <w:tcPr>
            <w:tcW w:w="1134" w:type="dxa"/>
          </w:tcPr>
          <w:p w:rsidR="007F1FAD" w:rsidRPr="007F1FAD" w:rsidRDefault="00302962" w:rsidP="007F1FAD">
            <w:pPr>
              <w:jc w:val="center"/>
            </w:pPr>
            <w:r>
              <w:rPr>
                <w:color w:val="auto"/>
                <w:sz w:val="20"/>
                <w:szCs w:val="20"/>
              </w:rPr>
              <w:t>6000,0</w:t>
            </w:r>
          </w:p>
        </w:tc>
      </w:tr>
      <w:tr w:rsidR="007F1FAD" w:rsidRPr="007D3059" w:rsidTr="000F796D">
        <w:trPr>
          <w:trHeight w:val="253"/>
        </w:trPr>
        <w:tc>
          <w:tcPr>
            <w:tcW w:w="503" w:type="dxa"/>
          </w:tcPr>
          <w:p w:rsidR="007F1FAD" w:rsidRPr="00EE31E7" w:rsidRDefault="007F1FAD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7F1FAD" w:rsidRPr="00EE31E7" w:rsidRDefault="007F1FAD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Расходы на проведение мероприятий в области коммунального хозяйства</w:t>
            </w:r>
          </w:p>
        </w:tc>
        <w:tc>
          <w:tcPr>
            <w:tcW w:w="604" w:type="dxa"/>
          </w:tcPr>
          <w:p w:rsidR="007F1FAD" w:rsidRPr="005F6345" w:rsidRDefault="007F1FAD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7F1FAD" w:rsidRPr="00EE31E7" w:rsidRDefault="007F1FAD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7F1FAD" w:rsidRPr="00EE31E7" w:rsidRDefault="007F1FAD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7F1FAD" w:rsidRPr="00EE31E7" w:rsidRDefault="007F1FAD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02 1 02 20900</w:t>
            </w:r>
          </w:p>
        </w:tc>
        <w:tc>
          <w:tcPr>
            <w:tcW w:w="636" w:type="dxa"/>
          </w:tcPr>
          <w:p w:rsidR="007F1FAD" w:rsidRPr="00EE31E7" w:rsidRDefault="007F1FAD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F1FAD" w:rsidRPr="00B05533" w:rsidRDefault="004643C7" w:rsidP="007F1FAD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</w:t>
            </w:r>
            <w:r w:rsidR="004C4BA0">
              <w:rPr>
                <w:color w:val="auto"/>
                <w:sz w:val="20"/>
                <w:szCs w:val="20"/>
              </w:rPr>
              <w:t>50,0</w:t>
            </w:r>
          </w:p>
        </w:tc>
        <w:tc>
          <w:tcPr>
            <w:tcW w:w="1134" w:type="dxa"/>
          </w:tcPr>
          <w:p w:rsidR="007F1FAD" w:rsidRPr="005D1C61" w:rsidRDefault="005D1C61" w:rsidP="007F1FAD">
            <w:pPr>
              <w:jc w:val="center"/>
              <w:rPr>
                <w:sz w:val="20"/>
                <w:szCs w:val="20"/>
              </w:rPr>
            </w:pPr>
            <w:r w:rsidRPr="005D1C6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7F1FAD" w:rsidRDefault="005D1C61" w:rsidP="007F1FAD">
            <w:pPr>
              <w:jc w:val="center"/>
            </w:pPr>
            <w:r>
              <w:rPr>
                <w:color w:val="auto"/>
                <w:sz w:val="20"/>
                <w:szCs w:val="20"/>
              </w:rPr>
              <w:t>3000,0</w:t>
            </w:r>
          </w:p>
        </w:tc>
      </w:tr>
      <w:tr w:rsidR="007F1FAD" w:rsidRPr="007D3059" w:rsidTr="000F796D">
        <w:trPr>
          <w:trHeight w:val="253"/>
        </w:trPr>
        <w:tc>
          <w:tcPr>
            <w:tcW w:w="503" w:type="dxa"/>
          </w:tcPr>
          <w:p w:rsidR="007F1FAD" w:rsidRPr="00EE31E7" w:rsidRDefault="007F1FAD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7F1FAD" w:rsidRPr="00EE31E7" w:rsidRDefault="007F1FAD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</w:tcPr>
          <w:p w:rsidR="007F1FAD" w:rsidRPr="005F6345" w:rsidRDefault="007F1FAD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7F1FAD" w:rsidRPr="00EE31E7" w:rsidRDefault="007F1FAD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7F1FAD" w:rsidRPr="00EE31E7" w:rsidRDefault="007F1FAD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7F1FAD" w:rsidRPr="00EE31E7" w:rsidRDefault="007F1FAD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02 1 02 20900</w:t>
            </w:r>
          </w:p>
        </w:tc>
        <w:tc>
          <w:tcPr>
            <w:tcW w:w="636" w:type="dxa"/>
          </w:tcPr>
          <w:p w:rsidR="007F1FAD" w:rsidRPr="00EE31E7" w:rsidRDefault="007F1FAD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7F1FAD" w:rsidRPr="005D1C61" w:rsidRDefault="004643C7" w:rsidP="007F1F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4C4BA0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</w:tcPr>
          <w:p w:rsidR="007F1FAD" w:rsidRPr="005D1C61" w:rsidRDefault="005D1C61" w:rsidP="007F1F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7F1FAD" w:rsidRDefault="005D1C61" w:rsidP="007F1FAD">
            <w:pPr>
              <w:jc w:val="center"/>
            </w:pPr>
            <w:r>
              <w:rPr>
                <w:color w:val="auto"/>
                <w:sz w:val="20"/>
                <w:szCs w:val="20"/>
              </w:rPr>
              <w:t>3</w:t>
            </w:r>
            <w:r w:rsidR="007F1FAD" w:rsidRPr="00871177">
              <w:rPr>
                <w:color w:val="auto"/>
                <w:sz w:val="20"/>
                <w:szCs w:val="20"/>
              </w:rPr>
              <w:t>000,0</w:t>
            </w:r>
          </w:p>
        </w:tc>
      </w:tr>
      <w:tr w:rsidR="00497F44" w:rsidRPr="007D3059" w:rsidTr="000F796D">
        <w:trPr>
          <w:trHeight w:val="253"/>
        </w:trPr>
        <w:tc>
          <w:tcPr>
            <w:tcW w:w="503" w:type="dxa"/>
          </w:tcPr>
          <w:p w:rsidR="00497F44" w:rsidRPr="00EE31E7" w:rsidRDefault="00497F44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497F44" w:rsidRPr="00B4799A" w:rsidRDefault="00497F44" w:rsidP="00497F44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04" w:type="dxa"/>
          </w:tcPr>
          <w:p w:rsidR="00497F44" w:rsidRPr="005F6345" w:rsidRDefault="00497F44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97F44" w:rsidRPr="00EE31E7" w:rsidRDefault="00497F44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497F44" w:rsidRPr="00EE31E7" w:rsidRDefault="00497F44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497F44" w:rsidRPr="00EE31E7" w:rsidRDefault="00497F44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02 1 02 20900</w:t>
            </w:r>
          </w:p>
        </w:tc>
        <w:tc>
          <w:tcPr>
            <w:tcW w:w="636" w:type="dxa"/>
          </w:tcPr>
          <w:p w:rsidR="00497F44" w:rsidRPr="00EE31E7" w:rsidRDefault="00497F44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497F44" w:rsidRPr="005D1C61" w:rsidRDefault="004643C7" w:rsidP="007F1F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4C4BA0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</w:tcPr>
          <w:p w:rsidR="00497F44" w:rsidRPr="005D1C61" w:rsidRDefault="005D1C61" w:rsidP="007F1F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97F44" w:rsidRDefault="005D1C61" w:rsidP="007F1FAD">
            <w:pPr>
              <w:jc w:val="center"/>
            </w:pPr>
            <w:r>
              <w:rPr>
                <w:color w:val="auto"/>
                <w:sz w:val="20"/>
                <w:szCs w:val="20"/>
              </w:rPr>
              <w:t>3</w:t>
            </w:r>
            <w:r w:rsidR="00497F44" w:rsidRPr="00871177">
              <w:rPr>
                <w:color w:val="auto"/>
                <w:sz w:val="20"/>
                <w:szCs w:val="20"/>
              </w:rPr>
              <w:t>000,0</w:t>
            </w:r>
          </w:p>
        </w:tc>
      </w:tr>
      <w:tr w:rsidR="004643C7" w:rsidRPr="007D3059" w:rsidTr="000F796D">
        <w:trPr>
          <w:trHeight w:val="253"/>
        </w:trPr>
        <w:tc>
          <w:tcPr>
            <w:tcW w:w="503" w:type="dxa"/>
          </w:tcPr>
          <w:p w:rsidR="004643C7" w:rsidRPr="00EE31E7" w:rsidRDefault="004643C7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4643C7" w:rsidRPr="00EE31E7" w:rsidRDefault="004643C7" w:rsidP="004C4BA0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Расходы на проведение мероприятий в области коммунального хозяйства</w:t>
            </w:r>
          </w:p>
        </w:tc>
        <w:tc>
          <w:tcPr>
            <w:tcW w:w="604" w:type="dxa"/>
          </w:tcPr>
          <w:p w:rsidR="004643C7" w:rsidRPr="005F6345" w:rsidRDefault="004643C7" w:rsidP="004C4BA0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643C7" w:rsidRPr="00EE31E7" w:rsidRDefault="004643C7" w:rsidP="004C4BA0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4643C7" w:rsidRPr="00EE31E7" w:rsidRDefault="004643C7" w:rsidP="004C4BA0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4643C7" w:rsidRPr="00EE31E7" w:rsidRDefault="004643C7" w:rsidP="004C4BA0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02 1 02 20900</w:t>
            </w:r>
          </w:p>
        </w:tc>
        <w:tc>
          <w:tcPr>
            <w:tcW w:w="636" w:type="dxa"/>
          </w:tcPr>
          <w:p w:rsidR="004643C7" w:rsidRPr="00EE31E7" w:rsidRDefault="004643C7" w:rsidP="004C4BA0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43C7" w:rsidRDefault="004643C7">
            <w:r w:rsidRPr="00753417">
              <w:rPr>
                <w:color w:val="auto"/>
                <w:sz w:val="20"/>
                <w:szCs w:val="20"/>
              </w:rPr>
              <w:t>1996,28525</w:t>
            </w:r>
          </w:p>
        </w:tc>
        <w:tc>
          <w:tcPr>
            <w:tcW w:w="1134" w:type="dxa"/>
          </w:tcPr>
          <w:p w:rsidR="004643C7" w:rsidRPr="005D1C61" w:rsidRDefault="004643C7" w:rsidP="004C4BA0">
            <w:pPr>
              <w:jc w:val="center"/>
              <w:rPr>
                <w:sz w:val="20"/>
                <w:szCs w:val="20"/>
              </w:rPr>
            </w:pPr>
            <w:r w:rsidRPr="005D1C6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643C7" w:rsidRPr="005D1C61" w:rsidRDefault="004643C7" w:rsidP="004C4BA0">
            <w:pPr>
              <w:jc w:val="center"/>
              <w:rPr>
                <w:sz w:val="20"/>
                <w:szCs w:val="20"/>
              </w:rPr>
            </w:pPr>
            <w:r w:rsidRPr="005D1C61">
              <w:rPr>
                <w:sz w:val="20"/>
                <w:szCs w:val="20"/>
              </w:rPr>
              <w:t>0</w:t>
            </w:r>
          </w:p>
        </w:tc>
      </w:tr>
      <w:tr w:rsidR="004643C7" w:rsidRPr="007D3059" w:rsidTr="000F796D">
        <w:trPr>
          <w:trHeight w:val="253"/>
        </w:trPr>
        <w:tc>
          <w:tcPr>
            <w:tcW w:w="503" w:type="dxa"/>
          </w:tcPr>
          <w:p w:rsidR="004643C7" w:rsidRPr="00EE31E7" w:rsidRDefault="004643C7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4643C7" w:rsidRPr="00EE31E7" w:rsidRDefault="004643C7" w:rsidP="004C4BA0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</w:tcPr>
          <w:p w:rsidR="004643C7" w:rsidRPr="005F6345" w:rsidRDefault="004643C7" w:rsidP="004C4BA0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643C7" w:rsidRPr="00EE31E7" w:rsidRDefault="004643C7" w:rsidP="004C4BA0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4643C7" w:rsidRPr="00EE31E7" w:rsidRDefault="004643C7" w:rsidP="004C4BA0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4643C7" w:rsidRPr="00EE31E7" w:rsidRDefault="004643C7" w:rsidP="004C4BA0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02 1 02 20900</w:t>
            </w:r>
          </w:p>
        </w:tc>
        <w:tc>
          <w:tcPr>
            <w:tcW w:w="636" w:type="dxa"/>
          </w:tcPr>
          <w:p w:rsidR="004643C7" w:rsidRPr="00EE31E7" w:rsidRDefault="004643C7" w:rsidP="004C4BA0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</w:tcPr>
          <w:p w:rsidR="004643C7" w:rsidRDefault="004643C7">
            <w:r w:rsidRPr="00753417">
              <w:rPr>
                <w:color w:val="auto"/>
                <w:sz w:val="20"/>
                <w:szCs w:val="20"/>
              </w:rPr>
              <w:t>1996,28525</w:t>
            </w:r>
          </w:p>
        </w:tc>
        <w:tc>
          <w:tcPr>
            <w:tcW w:w="1134" w:type="dxa"/>
          </w:tcPr>
          <w:p w:rsidR="004643C7" w:rsidRPr="005D1C61" w:rsidRDefault="004643C7" w:rsidP="004C4B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643C7" w:rsidRPr="005D1C61" w:rsidRDefault="004643C7" w:rsidP="004C4B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C4BA0" w:rsidRPr="007D3059" w:rsidTr="000F796D">
        <w:trPr>
          <w:trHeight w:val="253"/>
        </w:trPr>
        <w:tc>
          <w:tcPr>
            <w:tcW w:w="503" w:type="dxa"/>
          </w:tcPr>
          <w:p w:rsidR="004C4BA0" w:rsidRPr="00EE31E7" w:rsidRDefault="004C4BA0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4C4BA0" w:rsidRPr="00B4799A" w:rsidRDefault="004C4BA0" w:rsidP="004C4BA0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04" w:type="dxa"/>
          </w:tcPr>
          <w:p w:rsidR="004C4BA0" w:rsidRPr="005F6345" w:rsidRDefault="004C4BA0" w:rsidP="004C4BA0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C4BA0" w:rsidRPr="00EE31E7" w:rsidRDefault="004C4BA0" w:rsidP="004C4BA0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4C4BA0" w:rsidRPr="00EE31E7" w:rsidRDefault="004C4BA0" w:rsidP="004C4BA0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4C4BA0" w:rsidRPr="00EE31E7" w:rsidRDefault="004C4BA0" w:rsidP="004C4BA0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02 1 02 20900</w:t>
            </w:r>
          </w:p>
        </w:tc>
        <w:tc>
          <w:tcPr>
            <w:tcW w:w="636" w:type="dxa"/>
          </w:tcPr>
          <w:p w:rsidR="004C4BA0" w:rsidRPr="00EE31E7" w:rsidRDefault="004C4BA0" w:rsidP="004C4BA0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</w:t>
            </w:r>
          </w:p>
        </w:tc>
        <w:tc>
          <w:tcPr>
            <w:tcW w:w="1276" w:type="dxa"/>
          </w:tcPr>
          <w:p w:rsidR="004C4BA0" w:rsidRDefault="004643C7" w:rsidP="004C4BA0">
            <w:pPr>
              <w:jc w:val="center"/>
            </w:pPr>
            <w:r>
              <w:rPr>
                <w:color w:val="auto"/>
                <w:sz w:val="20"/>
                <w:szCs w:val="20"/>
              </w:rPr>
              <w:t>1996,28525</w:t>
            </w:r>
          </w:p>
        </w:tc>
        <w:tc>
          <w:tcPr>
            <w:tcW w:w="1134" w:type="dxa"/>
          </w:tcPr>
          <w:p w:rsidR="004C4BA0" w:rsidRPr="005D1C61" w:rsidRDefault="004C4BA0" w:rsidP="004C4B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C4BA0" w:rsidRPr="005D1C61" w:rsidRDefault="004C4BA0" w:rsidP="004C4B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D1C61" w:rsidRPr="007D3059" w:rsidTr="000F796D">
        <w:trPr>
          <w:trHeight w:val="253"/>
        </w:trPr>
        <w:tc>
          <w:tcPr>
            <w:tcW w:w="503" w:type="dxa"/>
          </w:tcPr>
          <w:p w:rsidR="005D1C61" w:rsidRPr="00EE31E7" w:rsidRDefault="005D1C61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5D1C61" w:rsidRPr="00EE31E7" w:rsidRDefault="005D1C61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Субсидии на возмещение</w:t>
            </w:r>
            <w:r>
              <w:rPr>
                <w:sz w:val="20"/>
                <w:szCs w:val="20"/>
              </w:rPr>
              <w:t xml:space="preserve"> обоснованных и документально подтвержденных </w:t>
            </w:r>
            <w:r w:rsidRPr="00EE31E7">
              <w:rPr>
                <w:sz w:val="20"/>
                <w:szCs w:val="20"/>
              </w:rPr>
              <w:t xml:space="preserve"> затрат,  недополученных доходов юридическим лицам и индивидуальным предпринимателям, </w:t>
            </w:r>
            <w:r>
              <w:rPr>
                <w:sz w:val="20"/>
                <w:szCs w:val="20"/>
              </w:rPr>
              <w:t xml:space="preserve">в связи с оказанием жилищно-коммунальных и бытовых </w:t>
            </w:r>
            <w:r>
              <w:rPr>
                <w:sz w:val="20"/>
                <w:szCs w:val="20"/>
              </w:rPr>
              <w:lastRenderedPageBreak/>
              <w:t>услуг населению г.Белинского</w:t>
            </w:r>
          </w:p>
        </w:tc>
        <w:tc>
          <w:tcPr>
            <w:tcW w:w="604" w:type="dxa"/>
          </w:tcPr>
          <w:p w:rsidR="005D1C61" w:rsidRPr="005F6345" w:rsidRDefault="005D1C61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lastRenderedPageBreak/>
              <w:t>901</w:t>
            </w:r>
          </w:p>
        </w:tc>
        <w:tc>
          <w:tcPr>
            <w:tcW w:w="461" w:type="dxa"/>
          </w:tcPr>
          <w:p w:rsidR="005D1C61" w:rsidRPr="00EE31E7" w:rsidRDefault="005D1C61" w:rsidP="009B0249">
            <w:pPr>
              <w:widowControl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5D1C61" w:rsidRPr="00EE31E7" w:rsidRDefault="005D1C61" w:rsidP="009B0249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5D1C61" w:rsidRPr="00EE31E7" w:rsidRDefault="005D1C61" w:rsidP="009B0249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02 1 02 60010</w:t>
            </w:r>
          </w:p>
        </w:tc>
        <w:tc>
          <w:tcPr>
            <w:tcW w:w="636" w:type="dxa"/>
          </w:tcPr>
          <w:p w:rsidR="005D1C61" w:rsidRPr="00EE31E7" w:rsidRDefault="005D1C61" w:rsidP="009B024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D1C61" w:rsidRPr="00EB5A97" w:rsidRDefault="00822419" w:rsidP="009B0249">
            <w:pPr>
              <w:widowControl w:val="0"/>
              <w:jc w:val="center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z w:val="19"/>
                <w:szCs w:val="19"/>
              </w:rPr>
              <w:t>511,15649</w:t>
            </w:r>
          </w:p>
        </w:tc>
        <w:tc>
          <w:tcPr>
            <w:tcW w:w="1134" w:type="dxa"/>
          </w:tcPr>
          <w:p w:rsidR="005D1C61" w:rsidRDefault="005D1C61" w:rsidP="005D1C61">
            <w:pPr>
              <w:jc w:val="center"/>
            </w:pPr>
            <w:r w:rsidRPr="00E37467">
              <w:rPr>
                <w:sz w:val="20"/>
                <w:szCs w:val="20"/>
              </w:rPr>
              <w:t>3000,0</w:t>
            </w:r>
          </w:p>
        </w:tc>
        <w:tc>
          <w:tcPr>
            <w:tcW w:w="1134" w:type="dxa"/>
          </w:tcPr>
          <w:p w:rsidR="005D1C61" w:rsidRDefault="005D1C61" w:rsidP="005D1C61">
            <w:pPr>
              <w:jc w:val="center"/>
            </w:pPr>
            <w:r w:rsidRPr="00E37467">
              <w:rPr>
                <w:sz w:val="20"/>
                <w:szCs w:val="20"/>
              </w:rPr>
              <w:t>3000,0</w:t>
            </w:r>
          </w:p>
        </w:tc>
      </w:tr>
      <w:tr w:rsidR="00B21F19" w:rsidRPr="007D3059" w:rsidTr="000F796D">
        <w:trPr>
          <w:trHeight w:val="253"/>
        </w:trPr>
        <w:tc>
          <w:tcPr>
            <w:tcW w:w="503" w:type="dxa"/>
          </w:tcPr>
          <w:p w:rsidR="00B21F19" w:rsidRPr="00EE31E7" w:rsidRDefault="00B21F19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B21F19" w:rsidRPr="00EE31E7" w:rsidRDefault="00B21F19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04" w:type="dxa"/>
          </w:tcPr>
          <w:p w:rsidR="00B21F19" w:rsidRPr="005F6345" w:rsidRDefault="00B21F19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B21F19" w:rsidRPr="00EE31E7" w:rsidRDefault="00B21F19" w:rsidP="009B0249">
            <w:pPr>
              <w:widowControl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B21F19" w:rsidRPr="00EE31E7" w:rsidRDefault="00B21F19" w:rsidP="009B0249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B21F19" w:rsidRPr="00EE31E7" w:rsidRDefault="00B21F19" w:rsidP="009B0249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02 1 02 60010</w:t>
            </w:r>
          </w:p>
        </w:tc>
        <w:tc>
          <w:tcPr>
            <w:tcW w:w="636" w:type="dxa"/>
          </w:tcPr>
          <w:p w:rsidR="00B21F19" w:rsidRPr="00EE31E7" w:rsidRDefault="00B21F19" w:rsidP="009B0249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B21F19" w:rsidRDefault="00822419" w:rsidP="00B21F19">
            <w:pPr>
              <w:jc w:val="center"/>
            </w:pPr>
            <w:r>
              <w:rPr>
                <w:color w:val="auto"/>
                <w:sz w:val="19"/>
                <w:szCs w:val="19"/>
              </w:rPr>
              <w:t>511,15649</w:t>
            </w:r>
          </w:p>
        </w:tc>
        <w:tc>
          <w:tcPr>
            <w:tcW w:w="1134" w:type="dxa"/>
          </w:tcPr>
          <w:p w:rsidR="00B21F19" w:rsidRDefault="00B21F19" w:rsidP="005D1C61">
            <w:pPr>
              <w:jc w:val="center"/>
            </w:pPr>
            <w:r w:rsidRPr="00E37467">
              <w:rPr>
                <w:sz w:val="20"/>
                <w:szCs w:val="20"/>
              </w:rPr>
              <w:t>3000,0</w:t>
            </w:r>
          </w:p>
        </w:tc>
        <w:tc>
          <w:tcPr>
            <w:tcW w:w="1134" w:type="dxa"/>
          </w:tcPr>
          <w:p w:rsidR="00B21F19" w:rsidRDefault="00B21F19" w:rsidP="005D1C61">
            <w:pPr>
              <w:jc w:val="center"/>
            </w:pPr>
            <w:r w:rsidRPr="00E37467">
              <w:rPr>
                <w:sz w:val="20"/>
                <w:szCs w:val="20"/>
              </w:rPr>
              <w:t>3000,0</w:t>
            </w:r>
          </w:p>
        </w:tc>
      </w:tr>
      <w:tr w:rsidR="00B21F19" w:rsidRPr="007D3059" w:rsidTr="000F796D">
        <w:trPr>
          <w:trHeight w:val="253"/>
        </w:trPr>
        <w:tc>
          <w:tcPr>
            <w:tcW w:w="503" w:type="dxa"/>
          </w:tcPr>
          <w:p w:rsidR="00B21F19" w:rsidRPr="00EE31E7" w:rsidRDefault="00B21F19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B21F19" w:rsidRPr="00EE31E7" w:rsidRDefault="00B21F19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Субсидии юридическим лицам 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604" w:type="dxa"/>
          </w:tcPr>
          <w:p w:rsidR="00B21F19" w:rsidRPr="005F6345" w:rsidRDefault="00B21F19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B21F19" w:rsidRPr="00EE31E7" w:rsidRDefault="00B21F19" w:rsidP="009B0249">
            <w:pPr>
              <w:widowControl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B21F19" w:rsidRPr="00EE31E7" w:rsidRDefault="00B21F19" w:rsidP="009B0249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B21F19" w:rsidRPr="00EE31E7" w:rsidRDefault="00B21F19" w:rsidP="009B0249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02 1 02 60010</w:t>
            </w:r>
          </w:p>
        </w:tc>
        <w:tc>
          <w:tcPr>
            <w:tcW w:w="636" w:type="dxa"/>
          </w:tcPr>
          <w:p w:rsidR="00B21F19" w:rsidRPr="00EE31E7" w:rsidRDefault="00B21F19" w:rsidP="009B0249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810</w:t>
            </w:r>
          </w:p>
        </w:tc>
        <w:tc>
          <w:tcPr>
            <w:tcW w:w="1276" w:type="dxa"/>
          </w:tcPr>
          <w:p w:rsidR="00B21F19" w:rsidRDefault="00B21F19" w:rsidP="00B21F19">
            <w:pPr>
              <w:jc w:val="center"/>
            </w:pPr>
          </w:p>
        </w:tc>
        <w:tc>
          <w:tcPr>
            <w:tcW w:w="1134" w:type="dxa"/>
          </w:tcPr>
          <w:p w:rsidR="00B21F19" w:rsidRDefault="00B21F19" w:rsidP="005D1C61">
            <w:pPr>
              <w:jc w:val="center"/>
            </w:pPr>
            <w:r w:rsidRPr="00E37467">
              <w:rPr>
                <w:sz w:val="20"/>
                <w:szCs w:val="20"/>
              </w:rPr>
              <w:t>3000,0</w:t>
            </w:r>
          </w:p>
        </w:tc>
        <w:tc>
          <w:tcPr>
            <w:tcW w:w="1134" w:type="dxa"/>
          </w:tcPr>
          <w:p w:rsidR="00B21F19" w:rsidRDefault="00B21F19" w:rsidP="005D1C61">
            <w:pPr>
              <w:jc w:val="center"/>
            </w:pPr>
            <w:r w:rsidRPr="00E37467">
              <w:rPr>
                <w:sz w:val="20"/>
                <w:szCs w:val="20"/>
              </w:rPr>
              <w:t>3000,0</w:t>
            </w:r>
          </w:p>
        </w:tc>
      </w:tr>
      <w:tr w:rsidR="000F796D" w:rsidRPr="007D3059" w:rsidTr="000F796D">
        <w:trPr>
          <w:trHeight w:val="253"/>
        </w:trPr>
        <w:tc>
          <w:tcPr>
            <w:tcW w:w="503" w:type="dxa"/>
          </w:tcPr>
          <w:p w:rsidR="000F796D" w:rsidRPr="00EE31E7" w:rsidRDefault="000F796D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0F796D" w:rsidRPr="00EE31E7" w:rsidRDefault="00D25723" w:rsidP="000F79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04" w:type="dxa"/>
          </w:tcPr>
          <w:p w:rsidR="000F796D" w:rsidRPr="005F6345" w:rsidRDefault="000F796D" w:rsidP="000F796D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0F796D" w:rsidRPr="00EE31E7" w:rsidRDefault="000F796D" w:rsidP="000F796D">
            <w:pPr>
              <w:widowControl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0F796D" w:rsidRPr="00EE31E7" w:rsidRDefault="000F796D" w:rsidP="000F796D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0F796D" w:rsidRPr="00EE31E7" w:rsidRDefault="000F796D" w:rsidP="000F796D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02 1 02 60010</w:t>
            </w:r>
          </w:p>
        </w:tc>
        <w:tc>
          <w:tcPr>
            <w:tcW w:w="636" w:type="dxa"/>
          </w:tcPr>
          <w:p w:rsidR="000F796D" w:rsidRPr="00EE31E7" w:rsidRDefault="000F796D" w:rsidP="000F796D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276" w:type="dxa"/>
          </w:tcPr>
          <w:p w:rsidR="000F796D" w:rsidRDefault="004643C7" w:rsidP="000F796D">
            <w:pPr>
              <w:jc w:val="center"/>
            </w:pPr>
            <w:r>
              <w:rPr>
                <w:color w:val="auto"/>
                <w:sz w:val="19"/>
                <w:szCs w:val="19"/>
              </w:rPr>
              <w:t>511,15649</w:t>
            </w:r>
          </w:p>
        </w:tc>
        <w:tc>
          <w:tcPr>
            <w:tcW w:w="1134" w:type="dxa"/>
          </w:tcPr>
          <w:p w:rsidR="000F796D" w:rsidRPr="00822419" w:rsidRDefault="006331B7" w:rsidP="000F796D">
            <w:pPr>
              <w:jc w:val="center"/>
              <w:rPr>
                <w:sz w:val="20"/>
                <w:szCs w:val="20"/>
              </w:rPr>
            </w:pPr>
            <w:r w:rsidRPr="0082241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F796D" w:rsidRPr="00822419" w:rsidRDefault="006331B7" w:rsidP="000F796D">
            <w:pPr>
              <w:jc w:val="center"/>
              <w:rPr>
                <w:sz w:val="20"/>
                <w:szCs w:val="20"/>
              </w:rPr>
            </w:pPr>
            <w:r w:rsidRPr="00822419">
              <w:rPr>
                <w:sz w:val="20"/>
                <w:szCs w:val="20"/>
              </w:rPr>
              <w:t>0</w:t>
            </w:r>
          </w:p>
        </w:tc>
      </w:tr>
      <w:tr w:rsidR="00892091" w:rsidRPr="007D3059" w:rsidTr="000F796D">
        <w:trPr>
          <w:trHeight w:val="253"/>
        </w:trPr>
        <w:tc>
          <w:tcPr>
            <w:tcW w:w="503" w:type="dxa"/>
          </w:tcPr>
          <w:p w:rsidR="00892091" w:rsidRPr="00EE31E7" w:rsidRDefault="00892091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892091" w:rsidRPr="007D5BFF" w:rsidRDefault="00892091" w:rsidP="006331B7">
            <w:pPr>
              <w:rPr>
                <w:color w:val="auto"/>
                <w:sz w:val="20"/>
                <w:szCs w:val="20"/>
              </w:rPr>
            </w:pPr>
            <w:r w:rsidRPr="001603B3">
              <w:rPr>
                <w:sz w:val="20"/>
                <w:szCs w:val="20"/>
              </w:rPr>
              <w:t>Предоставление субсидий в адрес ООО «Водоканал» на безвозмездной и безвозвратной основе в целях возмещения затрат</w:t>
            </w:r>
          </w:p>
        </w:tc>
        <w:tc>
          <w:tcPr>
            <w:tcW w:w="604" w:type="dxa"/>
          </w:tcPr>
          <w:p w:rsidR="00892091" w:rsidRPr="005F6345" w:rsidRDefault="00892091" w:rsidP="006331B7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892091" w:rsidRPr="00EE31E7" w:rsidRDefault="00892091" w:rsidP="006331B7">
            <w:pPr>
              <w:widowControl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892091" w:rsidRPr="00EE31E7" w:rsidRDefault="00892091" w:rsidP="006331B7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92091" w:rsidRPr="00EE31E7" w:rsidRDefault="00892091" w:rsidP="006331B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02 1 02 60011</w:t>
            </w:r>
          </w:p>
        </w:tc>
        <w:tc>
          <w:tcPr>
            <w:tcW w:w="636" w:type="dxa"/>
          </w:tcPr>
          <w:p w:rsidR="00892091" w:rsidRPr="00EE31E7" w:rsidRDefault="00892091" w:rsidP="006331B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92091" w:rsidRDefault="00822419" w:rsidP="000F796D">
            <w:pPr>
              <w:jc w:val="center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z w:val="19"/>
                <w:szCs w:val="19"/>
              </w:rPr>
              <w:t>2153,01791</w:t>
            </w:r>
          </w:p>
        </w:tc>
        <w:tc>
          <w:tcPr>
            <w:tcW w:w="1134" w:type="dxa"/>
          </w:tcPr>
          <w:p w:rsidR="00892091" w:rsidRPr="00822419" w:rsidRDefault="00822419" w:rsidP="000F796D">
            <w:pPr>
              <w:jc w:val="center"/>
              <w:rPr>
                <w:sz w:val="20"/>
                <w:szCs w:val="20"/>
              </w:rPr>
            </w:pPr>
            <w:r w:rsidRPr="0082241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92091" w:rsidRPr="00822419" w:rsidRDefault="00822419" w:rsidP="000F796D">
            <w:pPr>
              <w:jc w:val="center"/>
              <w:rPr>
                <w:sz w:val="20"/>
                <w:szCs w:val="20"/>
              </w:rPr>
            </w:pPr>
            <w:r w:rsidRPr="00822419">
              <w:rPr>
                <w:sz w:val="20"/>
                <w:szCs w:val="20"/>
              </w:rPr>
              <w:t>0</w:t>
            </w:r>
          </w:p>
        </w:tc>
      </w:tr>
      <w:tr w:rsidR="00892091" w:rsidRPr="007D3059" w:rsidTr="000F796D">
        <w:trPr>
          <w:trHeight w:val="253"/>
        </w:trPr>
        <w:tc>
          <w:tcPr>
            <w:tcW w:w="503" w:type="dxa"/>
          </w:tcPr>
          <w:p w:rsidR="00892091" w:rsidRPr="00EE31E7" w:rsidRDefault="00892091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892091" w:rsidRDefault="00892091" w:rsidP="006331B7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04" w:type="dxa"/>
          </w:tcPr>
          <w:p w:rsidR="00892091" w:rsidRPr="005F6345" w:rsidRDefault="00892091" w:rsidP="006331B7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892091" w:rsidRPr="00EE31E7" w:rsidRDefault="00892091" w:rsidP="006331B7">
            <w:pPr>
              <w:widowControl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892091" w:rsidRPr="00EE31E7" w:rsidRDefault="00892091" w:rsidP="006331B7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92091" w:rsidRPr="00EE31E7" w:rsidRDefault="00892091" w:rsidP="006331B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02 1 02 60011</w:t>
            </w:r>
          </w:p>
        </w:tc>
        <w:tc>
          <w:tcPr>
            <w:tcW w:w="636" w:type="dxa"/>
          </w:tcPr>
          <w:p w:rsidR="00892091" w:rsidRPr="00EE31E7" w:rsidRDefault="00892091" w:rsidP="006331B7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892091" w:rsidRDefault="00822419" w:rsidP="000F796D">
            <w:pPr>
              <w:jc w:val="center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z w:val="19"/>
                <w:szCs w:val="19"/>
              </w:rPr>
              <w:t>2153,01791</w:t>
            </w:r>
          </w:p>
        </w:tc>
        <w:tc>
          <w:tcPr>
            <w:tcW w:w="1134" w:type="dxa"/>
          </w:tcPr>
          <w:p w:rsidR="00892091" w:rsidRPr="00822419" w:rsidRDefault="00822419" w:rsidP="000F796D">
            <w:pPr>
              <w:jc w:val="center"/>
              <w:rPr>
                <w:sz w:val="20"/>
                <w:szCs w:val="20"/>
              </w:rPr>
            </w:pPr>
            <w:r w:rsidRPr="0082241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92091" w:rsidRPr="00822419" w:rsidRDefault="00822419" w:rsidP="000F796D">
            <w:pPr>
              <w:jc w:val="center"/>
              <w:rPr>
                <w:sz w:val="20"/>
                <w:szCs w:val="20"/>
              </w:rPr>
            </w:pPr>
            <w:r w:rsidRPr="00822419">
              <w:rPr>
                <w:sz w:val="20"/>
                <w:szCs w:val="20"/>
              </w:rPr>
              <w:t>0</w:t>
            </w:r>
          </w:p>
        </w:tc>
      </w:tr>
      <w:tr w:rsidR="00892091" w:rsidRPr="007D3059" w:rsidTr="000F796D">
        <w:trPr>
          <w:trHeight w:val="253"/>
        </w:trPr>
        <w:tc>
          <w:tcPr>
            <w:tcW w:w="503" w:type="dxa"/>
          </w:tcPr>
          <w:p w:rsidR="00892091" w:rsidRPr="00EE31E7" w:rsidRDefault="00892091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892091" w:rsidRPr="001603B3" w:rsidRDefault="00892091" w:rsidP="006331B7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Субсидии юридическим лицам (за исключением субсидий муниципальным учреждениям),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604" w:type="dxa"/>
          </w:tcPr>
          <w:p w:rsidR="00892091" w:rsidRPr="005F6345" w:rsidRDefault="00892091" w:rsidP="006331B7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892091" w:rsidRPr="00EE31E7" w:rsidRDefault="00892091" w:rsidP="006331B7">
            <w:pPr>
              <w:widowControl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892091" w:rsidRPr="00EE31E7" w:rsidRDefault="00892091" w:rsidP="006331B7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92091" w:rsidRPr="00EE31E7" w:rsidRDefault="00892091" w:rsidP="006331B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02 1 02 60011</w:t>
            </w:r>
          </w:p>
        </w:tc>
        <w:tc>
          <w:tcPr>
            <w:tcW w:w="636" w:type="dxa"/>
          </w:tcPr>
          <w:p w:rsidR="00892091" w:rsidRPr="00EE31E7" w:rsidRDefault="00892091" w:rsidP="006331B7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810</w:t>
            </w:r>
          </w:p>
        </w:tc>
        <w:tc>
          <w:tcPr>
            <w:tcW w:w="1276" w:type="dxa"/>
          </w:tcPr>
          <w:p w:rsidR="00892091" w:rsidRDefault="00822419" w:rsidP="000F796D">
            <w:pPr>
              <w:jc w:val="center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z w:val="19"/>
                <w:szCs w:val="19"/>
              </w:rPr>
              <w:t>2153,01791</w:t>
            </w:r>
          </w:p>
        </w:tc>
        <w:tc>
          <w:tcPr>
            <w:tcW w:w="1134" w:type="dxa"/>
          </w:tcPr>
          <w:p w:rsidR="00892091" w:rsidRPr="00822419" w:rsidRDefault="00822419" w:rsidP="000F796D">
            <w:pPr>
              <w:jc w:val="center"/>
              <w:rPr>
                <w:sz w:val="20"/>
                <w:szCs w:val="20"/>
              </w:rPr>
            </w:pPr>
            <w:r w:rsidRPr="0082241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92091" w:rsidRPr="00822419" w:rsidRDefault="00822419" w:rsidP="000F796D">
            <w:pPr>
              <w:jc w:val="center"/>
              <w:rPr>
                <w:sz w:val="20"/>
                <w:szCs w:val="20"/>
              </w:rPr>
            </w:pPr>
            <w:r w:rsidRPr="00822419">
              <w:rPr>
                <w:sz w:val="20"/>
                <w:szCs w:val="20"/>
              </w:rPr>
              <w:t>0</w:t>
            </w:r>
          </w:p>
        </w:tc>
      </w:tr>
      <w:tr w:rsidR="00892091" w:rsidRPr="007D3059" w:rsidTr="000F796D">
        <w:trPr>
          <w:trHeight w:val="253"/>
        </w:trPr>
        <w:tc>
          <w:tcPr>
            <w:tcW w:w="503" w:type="dxa"/>
          </w:tcPr>
          <w:p w:rsidR="00892091" w:rsidRPr="00EE31E7" w:rsidRDefault="00892091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892091" w:rsidRPr="007D5BFF" w:rsidRDefault="00892091" w:rsidP="00892091">
            <w:pPr>
              <w:rPr>
                <w:color w:val="auto"/>
                <w:sz w:val="20"/>
                <w:szCs w:val="20"/>
              </w:rPr>
            </w:pPr>
            <w:r w:rsidRPr="001603B3">
              <w:rPr>
                <w:sz w:val="20"/>
                <w:szCs w:val="20"/>
              </w:rPr>
              <w:t xml:space="preserve">Предоставление субсидий в адрес </w:t>
            </w:r>
            <w:r>
              <w:rPr>
                <w:sz w:val="20"/>
                <w:szCs w:val="20"/>
              </w:rPr>
              <w:t>МУП «Чембар</w:t>
            </w:r>
            <w:r w:rsidRPr="001603B3">
              <w:rPr>
                <w:sz w:val="20"/>
                <w:szCs w:val="20"/>
              </w:rPr>
              <w:t>» на безвозмездной и безвозвратной основе в целях возмещения затрат</w:t>
            </w:r>
          </w:p>
        </w:tc>
        <w:tc>
          <w:tcPr>
            <w:tcW w:w="604" w:type="dxa"/>
          </w:tcPr>
          <w:p w:rsidR="00892091" w:rsidRPr="005F6345" w:rsidRDefault="00892091" w:rsidP="006331B7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892091" w:rsidRPr="00EE31E7" w:rsidRDefault="00892091" w:rsidP="006331B7">
            <w:pPr>
              <w:widowControl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892091" w:rsidRPr="00EE31E7" w:rsidRDefault="00892091" w:rsidP="006331B7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92091" w:rsidRPr="00EE31E7" w:rsidRDefault="00892091" w:rsidP="006331B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02 1 02 60012</w:t>
            </w:r>
          </w:p>
        </w:tc>
        <w:tc>
          <w:tcPr>
            <w:tcW w:w="636" w:type="dxa"/>
          </w:tcPr>
          <w:p w:rsidR="00892091" w:rsidRPr="00EE31E7" w:rsidRDefault="00892091" w:rsidP="006331B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92091" w:rsidRDefault="006331B7" w:rsidP="000F796D">
            <w:pPr>
              <w:jc w:val="center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z w:val="19"/>
                <w:szCs w:val="19"/>
              </w:rPr>
              <w:t>745,4023</w:t>
            </w:r>
          </w:p>
        </w:tc>
        <w:tc>
          <w:tcPr>
            <w:tcW w:w="1134" w:type="dxa"/>
          </w:tcPr>
          <w:p w:rsidR="00892091" w:rsidRPr="006331B7" w:rsidRDefault="006331B7" w:rsidP="000F796D">
            <w:pPr>
              <w:jc w:val="center"/>
              <w:rPr>
                <w:sz w:val="20"/>
                <w:szCs w:val="20"/>
              </w:rPr>
            </w:pPr>
            <w:r w:rsidRPr="006331B7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92091" w:rsidRPr="006331B7" w:rsidRDefault="006331B7" w:rsidP="000F796D">
            <w:pPr>
              <w:jc w:val="center"/>
              <w:rPr>
                <w:sz w:val="20"/>
                <w:szCs w:val="20"/>
              </w:rPr>
            </w:pPr>
            <w:r w:rsidRPr="006331B7">
              <w:rPr>
                <w:sz w:val="20"/>
                <w:szCs w:val="20"/>
              </w:rPr>
              <w:t>0</w:t>
            </w:r>
          </w:p>
        </w:tc>
      </w:tr>
      <w:tr w:rsidR="00892091" w:rsidRPr="007D3059" w:rsidTr="000F796D">
        <w:trPr>
          <w:trHeight w:val="253"/>
        </w:trPr>
        <w:tc>
          <w:tcPr>
            <w:tcW w:w="503" w:type="dxa"/>
          </w:tcPr>
          <w:p w:rsidR="00892091" w:rsidRPr="00EE31E7" w:rsidRDefault="00892091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892091" w:rsidRDefault="00892091" w:rsidP="006331B7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04" w:type="dxa"/>
          </w:tcPr>
          <w:p w:rsidR="00892091" w:rsidRPr="005F6345" w:rsidRDefault="00892091" w:rsidP="006331B7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892091" w:rsidRPr="00EE31E7" w:rsidRDefault="00892091" w:rsidP="006331B7">
            <w:pPr>
              <w:widowControl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892091" w:rsidRPr="00EE31E7" w:rsidRDefault="00892091" w:rsidP="006331B7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92091" w:rsidRPr="00EE31E7" w:rsidRDefault="00892091" w:rsidP="006331B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02 1 02 60012</w:t>
            </w:r>
          </w:p>
        </w:tc>
        <w:tc>
          <w:tcPr>
            <w:tcW w:w="636" w:type="dxa"/>
          </w:tcPr>
          <w:p w:rsidR="00892091" w:rsidRPr="00EE31E7" w:rsidRDefault="00892091" w:rsidP="006331B7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892091" w:rsidRDefault="006331B7" w:rsidP="000F796D">
            <w:pPr>
              <w:jc w:val="center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z w:val="19"/>
                <w:szCs w:val="19"/>
              </w:rPr>
              <w:t>745,4023</w:t>
            </w:r>
          </w:p>
        </w:tc>
        <w:tc>
          <w:tcPr>
            <w:tcW w:w="1134" w:type="dxa"/>
          </w:tcPr>
          <w:p w:rsidR="00892091" w:rsidRPr="006331B7" w:rsidRDefault="006331B7" w:rsidP="000F796D">
            <w:pPr>
              <w:jc w:val="center"/>
              <w:rPr>
                <w:sz w:val="20"/>
                <w:szCs w:val="20"/>
              </w:rPr>
            </w:pPr>
            <w:r w:rsidRPr="006331B7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92091" w:rsidRPr="006331B7" w:rsidRDefault="006331B7" w:rsidP="000F796D">
            <w:pPr>
              <w:jc w:val="center"/>
              <w:rPr>
                <w:sz w:val="20"/>
                <w:szCs w:val="20"/>
              </w:rPr>
            </w:pPr>
            <w:r w:rsidRPr="006331B7">
              <w:rPr>
                <w:sz w:val="20"/>
                <w:szCs w:val="20"/>
              </w:rPr>
              <w:t>0</w:t>
            </w:r>
          </w:p>
        </w:tc>
      </w:tr>
      <w:tr w:rsidR="00892091" w:rsidRPr="007D3059" w:rsidTr="000F796D">
        <w:trPr>
          <w:trHeight w:val="253"/>
        </w:trPr>
        <w:tc>
          <w:tcPr>
            <w:tcW w:w="503" w:type="dxa"/>
          </w:tcPr>
          <w:p w:rsidR="00892091" w:rsidRPr="00EE31E7" w:rsidRDefault="00892091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892091" w:rsidRPr="001603B3" w:rsidRDefault="00892091" w:rsidP="006331B7">
            <w:pPr>
              <w:rPr>
                <w:color w:val="auto"/>
                <w:sz w:val="20"/>
                <w:szCs w:val="20"/>
              </w:rPr>
            </w:pPr>
            <w:r w:rsidRPr="007D5BFF">
              <w:rPr>
                <w:color w:val="auto"/>
                <w:sz w:val="20"/>
                <w:szCs w:val="20"/>
              </w:rPr>
              <w:t>Субсидии юридическим лицам (за исключением субсидий муниципальным учреждениям),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604" w:type="dxa"/>
          </w:tcPr>
          <w:p w:rsidR="00892091" w:rsidRPr="005F6345" w:rsidRDefault="00892091" w:rsidP="006331B7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892091" w:rsidRPr="00EE31E7" w:rsidRDefault="00892091" w:rsidP="006331B7">
            <w:pPr>
              <w:widowControl w:val="0"/>
              <w:jc w:val="center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892091" w:rsidRPr="00EE31E7" w:rsidRDefault="00892091" w:rsidP="006331B7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892091" w:rsidRPr="00EE31E7" w:rsidRDefault="00892091" w:rsidP="006331B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02 1 02 60012</w:t>
            </w:r>
          </w:p>
        </w:tc>
        <w:tc>
          <w:tcPr>
            <w:tcW w:w="636" w:type="dxa"/>
          </w:tcPr>
          <w:p w:rsidR="00892091" w:rsidRPr="00EE31E7" w:rsidRDefault="00892091" w:rsidP="006331B7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810</w:t>
            </w:r>
          </w:p>
        </w:tc>
        <w:tc>
          <w:tcPr>
            <w:tcW w:w="1276" w:type="dxa"/>
          </w:tcPr>
          <w:p w:rsidR="00892091" w:rsidRDefault="006331B7" w:rsidP="000F796D">
            <w:pPr>
              <w:jc w:val="center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z w:val="19"/>
                <w:szCs w:val="19"/>
              </w:rPr>
              <w:t>745,4023</w:t>
            </w:r>
          </w:p>
        </w:tc>
        <w:tc>
          <w:tcPr>
            <w:tcW w:w="1134" w:type="dxa"/>
          </w:tcPr>
          <w:p w:rsidR="00892091" w:rsidRPr="006331B7" w:rsidRDefault="006331B7" w:rsidP="000F796D">
            <w:pPr>
              <w:jc w:val="center"/>
              <w:rPr>
                <w:sz w:val="20"/>
                <w:szCs w:val="20"/>
              </w:rPr>
            </w:pPr>
            <w:r w:rsidRPr="006331B7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92091" w:rsidRPr="006331B7" w:rsidRDefault="006331B7" w:rsidP="000F796D">
            <w:pPr>
              <w:jc w:val="center"/>
              <w:rPr>
                <w:sz w:val="20"/>
                <w:szCs w:val="20"/>
              </w:rPr>
            </w:pPr>
            <w:r w:rsidRPr="006331B7">
              <w:rPr>
                <w:sz w:val="20"/>
                <w:szCs w:val="20"/>
              </w:rPr>
              <w:t>0</w:t>
            </w:r>
          </w:p>
        </w:tc>
      </w:tr>
      <w:tr w:rsidR="00302962" w:rsidRPr="007D3059" w:rsidTr="000F796D">
        <w:trPr>
          <w:trHeight w:val="253"/>
        </w:trPr>
        <w:tc>
          <w:tcPr>
            <w:tcW w:w="503" w:type="dxa"/>
          </w:tcPr>
          <w:p w:rsidR="00302962" w:rsidRPr="00EE31E7" w:rsidRDefault="00302962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302962" w:rsidRPr="00AC7FC8" w:rsidRDefault="00302962" w:rsidP="00F43390">
            <w:pPr>
              <w:widowControl w:val="0"/>
              <w:snapToGrid w:val="0"/>
              <w:rPr>
                <w:sz w:val="20"/>
                <w:szCs w:val="20"/>
              </w:rPr>
            </w:pPr>
            <w:r w:rsidRPr="00AC7FC8">
              <w:rPr>
                <w:sz w:val="20"/>
                <w:szCs w:val="20"/>
              </w:rPr>
              <w:t xml:space="preserve">Капитальный ремонт и ремонт сетей  </w:t>
            </w:r>
            <w:r w:rsidR="00F43390">
              <w:rPr>
                <w:sz w:val="20"/>
                <w:szCs w:val="20"/>
              </w:rPr>
              <w:t>водоснабжения</w:t>
            </w:r>
            <w:r>
              <w:rPr>
                <w:sz w:val="20"/>
                <w:szCs w:val="20"/>
              </w:rPr>
              <w:t xml:space="preserve"> в населенных пунктах</w:t>
            </w:r>
          </w:p>
        </w:tc>
        <w:tc>
          <w:tcPr>
            <w:tcW w:w="604" w:type="dxa"/>
          </w:tcPr>
          <w:p w:rsidR="00302962" w:rsidRPr="005F6345" w:rsidRDefault="00302962" w:rsidP="00302962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02962" w:rsidRPr="00EE31E7" w:rsidRDefault="00302962" w:rsidP="003029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302962" w:rsidRPr="00EE31E7" w:rsidRDefault="00302962" w:rsidP="003029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302962" w:rsidRDefault="00302962" w:rsidP="00302962">
            <w:r w:rsidRPr="0040624D">
              <w:rPr>
                <w:color w:val="auto"/>
                <w:sz w:val="20"/>
                <w:szCs w:val="20"/>
              </w:rPr>
              <w:t xml:space="preserve">02 1 02 </w:t>
            </w:r>
            <w:r w:rsidRPr="0040624D">
              <w:rPr>
                <w:color w:val="auto"/>
                <w:sz w:val="20"/>
                <w:szCs w:val="20"/>
                <w:lang w:val="en-US"/>
              </w:rPr>
              <w:t>S</w:t>
            </w:r>
            <w:r w:rsidRPr="0040624D">
              <w:rPr>
                <w:color w:val="auto"/>
                <w:sz w:val="20"/>
                <w:szCs w:val="20"/>
              </w:rPr>
              <w:t>13</w:t>
            </w:r>
            <w:r>
              <w:rPr>
                <w:color w:val="auto"/>
                <w:sz w:val="20"/>
                <w:szCs w:val="20"/>
              </w:rPr>
              <w:t>5</w:t>
            </w:r>
            <w:r w:rsidRPr="0040624D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636" w:type="dxa"/>
          </w:tcPr>
          <w:p w:rsidR="00302962" w:rsidRPr="00EE31E7" w:rsidRDefault="00302962" w:rsidP="0030296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02962" w:rsidRPr="00302962" w:rsidRDefault="00EF1D05" w:rsidP="004643C7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4643C7">
              <w:rPr>
                <w:color w:val="auto"/>
                <w:sz w:val="20"/>
                <w:szCs w:val="20"/>
              </w:rPr>
              <w:t>00</w:t>
            </w:r>
            <w:r>
              <w:rPr>
                <w:color w:val="auto"/>
                <w:sz w:val="20"/>
                <w:szCs w:val="20"/>
              </w:rPr>
              <w:t>00</w:t>
            </w:r>
            <w:r w:rsidR="00302962" w:rsidRPr="00302962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302962" w:rsidRPr="00302962" w:rsidRDefault="00302962" w:rsidP="00302962">
            <w:pPr>
              <w:widowControl w:val="0"/>
              <w:jc w:val="center"/>
              <w:rPr>
                <w:sz w:val="20"/>
                <w:szCs w:val="20"/>
              </w:rPr>
            </w:pPr>
            <w:r w:rsidRPr="00302962">
              <w:rPr>
                <w:sz w:val="20"/>
                <w:szCs w:val="20"/>
              </w:rPr>
              <w:t>28572,0</w:t>
            </w:r>
          </w:p>
        </w:tc>
        <w:tc>
          <w:tcPr>
            <w:tcW w:w="1134" w:type="dxa"/>
          </w:tcPr>
          <w:p w:rsidR="00302962" w:rsidRPr="00302962" w:rsidRDefault="00302962" w:rsidP="00302962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302962">
              <w:rPr>
                <w:color w:val="auto"/>
                <w:sz w:val="20"/>
                <w:szCs w:val="20"/>
              </w:rPr>
              <w:t>0</w:t>
            </w:r>
          </w:p>
        </w:tc>
      </w:tr>
      <w:tr w:rsidR="00302962" w:rsidRPr="007D3059" w:rsidTr="000F796D">
        <w:trPr>
          <w:trHeight w:val="253"/>
        </w:trPr>
        <w:tc>
          <w:tcPr>
            <w:tcW w:w="503" w:type="dxa"/>
          </w:tcPr>
          <w:p w:rsidR="00302962" w:rsidRPr="00EE31E7" w:rsidRDefault="00302962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302962" w:rsidRPr="006A2FDD" w:rsidRDefault="00302962" w:rsidP="00302962">
            <w:pPr>
              <w:widowControl w:val="0"/>
              <w:snapToGrid w:val="0"/>
              <w:rPr>
                <w:sz w:val="20"/>
                <w:szCs w:val="20"/>
              </w:rPr>
            </w:pPr>
            <w:r w:rsidRPr="006A2FDD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</w:tcPr>
          <w:p w:rsidR="00302962" w:rsidRPr="005F6345" w:rsidRDefault="00302962" w:rsidP="00302962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02962" w:rsidRPr="00EE31E7" w:rsidRDefault="00302962" w:rsidP="003029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302962" w:rsidRPr="00EE31E7" w:rsidRDefault="00302962" w:rsidP="003029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302962" w:rsidRDefault="00302962" w:rsidP="00302962">
            <w:r w:rsidRPr="0040624D">
              <w:rPr>
                <w:color w:val="auto"/>
                <w:sz w:val="20"/>
                <w:szCs w:val="20"/>
              </w:rPr>
              <w:t xml:space="preserve">02 1 02 </w:t>
            </w:r>
            <w:r w:rsidRPr="0040624D">
              <w:rPr>
                <w:color w:val="auto"/>
                <w:sz w:val="20"/>
                <w:szCs w:val="20"/>
                <w:lang w:val="en-US"/>
              </w:rPr>
              <w:t>S</w:t>
            </w:r>
            <w:r>
              <w:rPr>
                <w:color w:val="auto"/>
                <w:sz w:val="20"/>
                <w:szCs w:val="20"/>
              </w:rPr>
              <w:t>135</w:t>
            </w:r>
            <w:r w:rsidRPr="0040624D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636" w:type="dxa"/>
          </w:tcPr>
          <w:p w:rsidR="00302962" w:rsidRPr="00EE31E7" w:rsidRDefault="00302962" w:rsidP="0030296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302962" w:rsidRPr="00302962" w:rsidRDefault="00EF1D05" w:rsidP="004643C7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4643C7">
              <w:rPr>
                <w:color w:val="auto"/>
                <w:sz w:val="20"/>
                <w:szCs w:val="20"/>
              </w:rPr>
              <w:t>00</w:t>
            </w:r>
            <w:r>
              <w:rPr>
                <w:color w:val="auto"/>
                <w:sz w:val="20"/>
                <w:szCs w:val="20"/>
              </w:rPr>
              <w:t>00</w:t>
            </w:r>
            <w:r w:rsidR="00302962" w:rsidRPr="00302962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302962" w:rsidRPr="00302962" w:rsidRDefault="00302962" w:rsidP="00302962">
            <w:pPr>
              <w:widowControl w:val="0"/>
              <w:jc w:val="center"/>
              <w:rPr>
                <w:sz w:val="20"/>
                <w:szCs w:val="20"/>
              </w:rPr>
            </w:pPr>
            <w:r w:rsidRPr="00302962">
              <w:rPr>
                <w:sz w:val="20"/>
                <w:szCs w:val="20"/>
              </w:rPr>
              <w:t>28572,0</w:t>
            </w:r>
          </w:p>
        </w:tc>
        <w:tc>
          <w:tcPr>
            <w:tcW w:w="1134" w:type="dxa"/>
          </w:tcPr>
          <w:p w:rsidR="00302962" w:rsidRPr="00302962" w:rsidRDefault="00302962" w:rsidP="00302962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302962">
              <w:rPr>
                <w:color w:val="auto"/>
                <w:sz w:val="20"/>
                <w:szCs w:val="20"/>
              </w:rPr>
              <w:t>0</w:t>
            </w:r>
          </w:p>
        </w:tc>
      </w:tr>
      <w:tr w:rsidR="00302962" w:rsidRPr="007D3059" w:rsidTr="000F796D">
        <w:trPr>
          <w:trHeight w:val="253"/>
        </w:trPr>
        <w:tc>
          <w:tcPr>
            <w:tcW w:w="503" w:type="dxa"/>
          </w:tcPr>
          <w:p w:rsidR="00302962" w:rsidRPr="00EE31E7" w:rsidRDefault="00302962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302962" w:rsidRPr="000F65CB" w:rsidRDefault="00302962" w:rsidP="00302962">
            <w:pPr>
              <w:widowControl w:val="0"/>
              <w:snapToGrid w:val="0"/>
              <w:rPr>
                <w:sz w:val="20"/>
                <w:szCs w:val="20"/>
              </w:rPr>
            </w:pPr>
            <w:r w:rsidRPr="000F65CB">
              <w:rPr>
                <w:color w:val="auto"/>
                <w:sz w:val="20"/>
                <w:szCs w:val="20"/>
              </w:rPr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604" w:type="dxa"/>
          </w:tcPr>
          <w:p w:rsidR="00302962" w:rsidRPr="000F65CB" w:rsidRDefault="00302962" w:rsidP="00302962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0F65CB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02962" w:rsidRPr="00EE31E7" w:rsidRDefault="00302962" w:rsidP="003029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302962" w:rsidRPr="00EE31E7" w:rsidRDefault="00302962" w:rsidP="003029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302962" w:rsidRDefault="00302962" w:rsidP="00302962">
            <w:r w:rsidRPr="0040624D">
              <w:rPr>
                <w:color w:val="auto"/>
                <w:sz w:val="20"/>
                <w:szCs w:val="20"/>
              </w:rPr>
              <w:t xml:space="preserve">02 1 02 </w:t>
            </w:r>
            <w:r w:rsidRPr="0040624D">
              <w:rPr>
                <w:color w:val="auto"/>
                <w:sz w:val="20"/>
                <w:szCs w:val="20"/>
                <w:lang w:val="en-US"/>
              </w:rPr>
              <w:t>S</w:t>
            </w:r>
            <w:r w:rsidRPr="0040624D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35</w:t>
            </w:r>
            <w:r w:rsidRPr="0040624D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636" w:type="dxa"/>
          </w:tcPr>
          <w:p w:rsidR="00302962" w:rsidRPr="00EE31E7" w:rsidRDefault="00302962" w:rsidP="00302962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302962" w:rsidRPr="00302962" w:rsidRDefault="004643C7" w:rsidP="004643C7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  <w:r w:rsidR="00EF1D05">
              <w:rPr>
                <w:color w:val="auto"/>
                <w:sz w:val="20"/>
                <w:szCs w:val="20"/>
              </w:rPr>
              <w:t>00</w:t>
            </w:r>
            <w:r w:rsidR="00302962" w:rsidRPr="00302962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302962" w:rsidRPr="00302962" w:rsidRDefault="00302962" w:rsidP="00302962">
            <w:pPr>
              <w:widowControl w:val="0"/>
              <w:jc w:val="center"/>
              <w:rPr>
                <w:sz w:val="20"/>
                <w:szCs w:val="20"/>
              </w:rPr>
            </w:pPr>
            <w:r w:rsidRPr="00302962">
              <w:rPr>
                <w:sz w:val="20"/>
                <w:szCs w:val="20"/>
              </w:rPr>
              <w:t>28572,0</w:t>
            </w:r>
          </w:p>
        </w:tc>
        <w:tc>
          <w:tcPr>
            <w:tcW w:w="1134" w:type="dxa"/>
          </w:tcPr>
          <w:p w:rsidR="00302962" w:rsidRPr="00302962" w:rsidRDefault="00302962" w:rsidP="00302962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302962">
              <w:rPr>
                <w:color w:val="auto"/>
                <w:sz w:val="20"/>
                <w:szCs w:val="20"/>
              </w:rPr>
              <w:t>0</w:t>
            </w:r>
          </w:p>
        </w:tc>
      </w:tr>
      <w:tr w:rsidR="00C203C8" w:rsidRPr="007D3059" w:rsidTr="000F796D">
        <w:trPr>
          <w:trHeight w:val="253"/>
        </w:trPr>
        <w:tc>
          <w:tcPr>
            <w:tcW w:w="503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0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604" w:type="dxa"/>
          </w:tcPr>
          <w:p w:rsidR="00C203C8" w:rsidRPr="005F6345" w:rsidRDefault="00C203C8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5F634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EE31E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6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C203C8" w:rsidRPr="00094586" w:rsidRDefault="004643C7" w:rsidP="004827C6">
            <w:pPr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13096,99385</w:t>
            </w:r>
          </w:p>
        </w:tc>
        <w:tc>
          <w:tcPr>
            <w:tcW w:w="1134" w:type="dxa"/>
          </w:tcPr>
          <w:p w:rsidR="00C203C8" w:rsidRPr="00F51062" w:rsidRDefault="00411B0F" w:rsidP="00C34B1E">
            <w:pPr>
              <w:widowControl w:val="0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9712,2</w:t>
            </w:r>
            <w:r w:rsidR="00C34B1E">
              <w:rPr>
                <w:b/>
                <w:sz w:val="17"/>
                <w:szCs w:val="17"/>
              </w:rPr>
              <w:t>9006</w:t>
            </w:r>
          </w:p>
        </w:tc>
        <w:tc>
          <w:tcPr>
            <w:tcW w:w="1134" w:type="dxa"/>
          </w:tcPr>
          <w:p w:rsidR="00C203C8" w:rsidRPr="00F51062" w:rsidRDefault="00411B0F" w:rsidP="00C203C8">
            <w:pPr>
              <w:widowControl w:val="0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13417,0</w:t>
            </w:r>
            <w:r w:rsidR="00C34B1E">
              <w:rPr>
                <w:b/>
                <w:sz w:val="17"/>
                <w:szCs w:val="17"/>
              </w:rPr>
              <w:t>9006</w:t>
            </w:r>
          </w:p>
        </w:tc>
      </w:tr>
      <w:tr w:rsidR="00AB77CF" w:rsidRPr="007D3059" w:rsidTr="000F796D">
        <w:trPr>
          <w:trHeight w:val="253"/>
        </w:trPr>
        <w:tc>
          <w:tcPr>
            <w:tcW w:w="503" w:type="dxa"/>
          </w:tcPr>
          <w:p w:rsidR="00AB77CF" w:rsidRPr="00EE31E7" w:rsidRDefault="00AB77CF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AB77CF" w:rsidRPr="00EE31E7" w:rsidRDefault="00AB77CF" w:rsidP="007B6E1E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Муниципальная программа «Модернизация  и развитие систем коммунальной инфраструктуры Муниципального образования город Белинский</w:t>
            </w:r>
            <w:r w:rsidR="007B6E1E">
              <w:rPr>
                <w:sz w:val="20"/>
                <w:szCs w:val="20"/>
              </w:rPr>
              <w:t>»</w:t>
            </w:r>
          </w:p>
        </w:tc>
        <w:tc>
          <w:tcPr>
            <w:tcW w:w="604" w:type="dxa"/>
          </w:tcPr>
          <w:p w:rsidR="00AB77CF" w:rsidRPr="005F6345" w:rsidRDefault="00AB77CF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AB77CF" w:rsidRPr="00EE31E7" w:rsidRDefault="00AB77CF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AB77CF" w:rsidRPr="00EE31E7" w:rsidRDefault="00AB77CF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AB77CF" w:rsidRPr="00EE31E7" w:rsidRDefault="00AB77CF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02 0 00 00000</w:t>
            </w:r>
          </w:p>
        </w:tc>
        <w:tc>
          <w:tcPr>
            <w:tcW w:w="636" w:type="dxa"/>
          </w:tcPr>
          <w:p w:rsidR="00AB77CF" w:rsidRPr="00EE31E7" w:rsidRDefault="00AB77CF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B77CF" w:rsidRPr="00F51062" w:rsidRDefault="004643C7" w:rsidP="004827C6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13096,99385</w:t>
            </w:r>
          </w:p>
        </w:tc>
        <w:tc>
          <w:tcPr>
            <w:tcW w:w="1134" w:type="dxa"/>
          </w:tcPr>
          <w:p w:rsidR="00AB77CF" w:rsidRPr="00F51062" w:rsidRDefault="00411B0F" w:rsidP="009B0249">
            <w:pPr>
              <w:widowControl w:val="0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</w:t>
            </w:r>
            <w:r w:rsidR="00C34B1E">
              <w:rPr>
                <w:sz w:val="17"/>
                <w:szCs w:val="17"/>
              </w:rPr>
              <w:t>712,29006</w:t>
            </w:r>
          </w:p>
        </w:tc>
        <w:tc>
          <w:tcPr>
            <w:tcW w:w="1134" w:type="dxa"/>
          </w:tcPr>
          <w:p w:rsidR="00AB77CF" w:rsidRPr="00F51062" w:rsidRDefault="00411B0F" w:rsidP="009B0249">
            <w:pPr>
              <w:widowControl w:val="0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13417,0</w:t>
            </w:r>
            <w:r w:rsidR="00C34B1E">
              <w:rPr>
                <w:sz w:val="17"/>
                <w:szCs w:val="17"/>
              </w:rPr>
              <w:t>9006</w:t>
            </w:r>
          </w:p>
        </w:tc>
      </w:tr>
      <w:tr w:rsidR="00C203C8" w:rsidRPr="007D3059" w:rsidTr="000F796D">
        <w:trPr>
          <w:trHeight w:val="253"/>
        </w:trPr>
        <w:tc>
          <w:tcPr>
            <w:tcW w:w="503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C203C8" w:rsidRPr="00EE31E7" w:rsidRDefault="00C203C8" w:rsidP="007B6E1E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Подпрограмма «Комплексная программа модернизации и реформирования жилищно-коммунального хозяйства Муниципального образования город Белинский Белинского района Пензенской области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604" w:type="dxa"/>
          </w:tcPr>
          <w:p w:rsidR="00C203C8" w:rsidRPr="005F6345" w:rsidRDefault="00C203C8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02 1 00 00000</w:t>
            </w:r>
          </w:p>
        </w:tc>
        <w:tc>
          <w:tcPr>
            <w:tcW w:w="636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203C8" w:rsidRPr="00F51062" w:rsidRDefault="004643C7" w:rsidP="004827C6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13096,99385</w:t>
            </w:r>
          </w:p>
        </w:tc>
        <w:tc>
          <w:tcPr>
            <w:tcW w:w="1134" w:type="dxa"/>
          </w:tcPr>
          <w:p w:rsidR="00C203C8" w:rsidRPr="00F51062" w:rsidRDefault="00411B0F" w:rsidP="00C203C8">
            <w:pPr>
              <w:widowControl w:val="0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9712,2</w:t>
            </w:r>
            <w:r w:rsidR="00C34B1E">
              <w:rPr>
                <w:sz w:val="17"/>
                <w:szCs w:val="17"/>
              </w:rPr>
              <w:t>9006</w:t>
            </w:r>
          </w:p>
        </w:tc>
        <w:tc>
          <w:tcPr>
            <w:tcW w:w="1134" w:type="dxa"/>
          </w:tcPr>
          <w:p w:rsidR="00C203C8" w:rsidRPr="00F51062" w:rsidRDefault="00411B0F" w:rsidP="00C203C8">
            <w:pPr>
              <w:widowControl w:val="0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13417,0</w:t>
            </w:r>
            <w:r w:rsidR="00C34B1E">
              <w:rPr>
                <w:sz w:val="17"/>
                <w:szCs w:val="17"/>
              </w:rPr>
              <w:t>9006</w:t>
            </w:r>
          </w:p>
        </w:tc>
      </w:tr>
      <w:tr w:rsidR="00C203C8" w:rsidRPr="007D3059" w:rsidTr="000F796D">
        <w:trPr>
          <w:trHeight w:val="253"/>
        </w:trPr>
        <w:tc>
          <w:tcPr>
            <w:tcW w:w="503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Основное мероприятие «Повышение уровня благоустройства населенных пунктов муниципального образования город Белинский Белинского района Пензенской области»</w:t>
            </w:r>
          </w:p>
        </w:tc>
        <w:tc>
          <w:tcPr>
            <w:tcW w:w="604" w:type="dxa"/>
          </w:tcPr>
          <w:p w:rsidR="00C203C8" w:rsidRPr="005F6345" w:rsidRDefault="00C203C8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02 1 03 00000</w:t>
            </w:r>
          </w:p>
        </w:tc>
        <w:tc>
          <w:tcPr>
            <w:tcW w:w="636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203C8" w:rsidRPr="00F51062" w:rsidRDefault="004643C7" w:rsidP="004827C6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6793,71142</w:t>
            </w:r>
          </w:p>
        </w:tc>
        <w:tc>
          <w:tcPr>
            <w:tcW w:w="1134" w:type="dxa"/>
          </w:tcPr>
          <w:p w:rsidR="00C203C8" w:rsidRPr="00F51062" w:rsidRDefault="00411B0F" w:rsidP="00C203C8">
            <w:pPr>
              <w:widowControl w:val="0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3409,0</w:t>
            </w:r>
          </w:p>
        </w:tc>
        <w:tc>
          <w:tcPr>
            <w:tcW w:w="1134" w:type="dxa"/>
          </w:tcPr>
          <w:p w:rsidR="00C203C8" w:rsidRPr="00F51062" w:rsidRDefault="00411B0F" w:rsidP="00C203C8">
            <w:pPr>
              <w:widowControl w:val="0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7113,8</w:t>
            </w:r>
          </w:p>
        </w:tc>
      </w:tr>
      <w:tr w:rsidR="00C203C8" w:rsidRPr="007D3059" w:rsidTr="000F796D">
        <w:trPr>
          <w:trHeight w:val="253"/>
        </w:trPr>
        <w:tc>
          <w:tcPr>
            <w:tcW w:w="503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Расходы на организацию освещения улиц</w:t>
            </w:r>
          </w:p>
        </w:tc>
        <w:tc>
          <w:tcPr>
            <w:tcW w:w="604" w:type="dxa"/>
          </w:tcPr>
          <w:p w:rsidR="00C203C8" w:rsidRPr="005F6345" w:rsidRDefault="00C203C8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02 1 03 20200</w:t>
            </w:r>
          </w:p>
        </w:tc>
        <w:tc>
          <w:tcPr>
            <w:tcW w:w="636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203C8" w:rsidRDefault="004643C7" w:rsidP="00A807A3">
            <w:pPr>
              <w:jc w:val="center"/>
            </w:pPr>
            <w:r>
              <w:rPr>
                <w:sz w:val="20"/>
                <w:szCs w:val="20"/>
              </w:rPr>
              <w:t>1567,70036</w:t>
            </w:r>
          </w:p>
        </w:tc>
        <w:tc>
          <w:tcPr>
            <w:tcW w:w="1134" w:type="dxa"/>
          </w:tcPr>
          <w:p w:rsidR="00C203C8" w:rsidRDefault="00C203C8" w:rsidP="003D4A09">
            <w:pPr>
              <w:jc w:val="center"/>
            </w:pPr>
            <w:r w:rsidRPr="001277EB">
              <w:rPr>
                <w:sz w:val="20"/>
                <w:szCs w:val="20"/>
              </w:rPr>
              <w:t>1100,0</w:t>
            </w:r>
          </w:p>
        </w:tc>
        <w:tc>
          <w:tcPr>
            <w:tcW w:w="1134" w:type="dxa"/>
          </w:tcPr>
          <w:p w:rsidR="00C203C8" w:rsidRDefault="00C203C8" w:rsidP="003D4A09">
            <w:pPr>
              <w:jc w:val="center"/>
            </w:pPr>
            <w:r w:rsidRPr="001277EB">
              <w:rPr>
                <w:sz w:val="20"/>
                <w:szCs w:val="20"/>
              </w:rPr>
              <w:t>1100,0</w:t>
            </w:r>
          </w:p>
        </w:tc>
      </w:tr>
      <w:tr w:rsidR="004643C7" w:rsidRPr="007D3059" w:rsidTr="000F796D">
        <w:trPr>
          <w:trHeight w:val="253"/>
        </w:trPr>
        <w:tc>
          <w:tcPr>
            <w:tcW w:w="503" w:type="dxa"/>
          </w:tcPr>
          <w:p w:rsidR="004643C7" w:rsidRPr="00EE31E7" w:rsidRDefault="004643C7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4643C7" w:rsidRPr="00EE31E7" w:rsidRDefault="004643C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</w:tcPr>
          <w:p w:rsidR="004643C7" w:rsidRPr="005F6345" w:rsidRDefault="004643C7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643C7" w:rsidRPr="00EE31E7" w:rsidRDefault="004643C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4643C7" w:rsidRPr="00EE31E7" w:rsidRDefault="004643C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4643C7" w:rsidRPr="00EE31E7" w:rsidRDefault="004643C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02 1 03 20200</w:t>
            </w:r>
          </w:p>
        </w:tc>
        <w:tc>
          <w:tcPr>
            <w:tcW w:w="636" w:type="dxa"/>
          </w:tcPr>
          <w:p w:rsidR="004643C7" w:rsidRPr="00EE31E7" w:rsidRDefault="004643C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4643C7" w:rsidRDefault="004643C7">
            <w:r w:rsidRPr="0069431C">
              <w:rPr>
                <w:sz w:val="20"/>
                <w:szCs w:val="20"/>
              </w:rPr>
              <w:t>1567,70036</w:t>
            </w:r>
          </w:p>
        </w:tc>
        <w:tc>
          <w:tcPr>
            <w:tcW w:w="1134" w:type="dxa"/>
          </w:tcPr>
          <w:p w:rsidR="004643C7" w:rsidRDefault="004643C7" w:rsidP="003D4A09">
            <w:pPr>
              <w:jc w:val="center"/>
            </w:pPr>
            <w:r w:rsidRPr="001277EB">
              <w:rPr>
                <w:sz w:val="20"/>
                <w:szCs w:val="20"/>
              </w:rPr>
              <w:t>1100,0</w:t>
            </w:r>
          </w:p>
        </w:tc>
        <w:tc>
          <w:tcPr>
            <w:tcW w:w="1134" w:type="dxa"/>
          </w:tcPr>
          <w:p w:rsidR="004643C7" w:rsidRDefault="004643C7" w:rsidP="003D4A09">
            <w:pPr>
              <w:jc w:val="center"/>
            </w:pPr>
            <w:r w:rsidRPr="001277EB">
              <w:rPr>
                <w:sz w:val="20"/>
                <w:szCs w:val="20"/>
              </w:rPr>
              <w:t>1100,0</w:t>
            </w:r>
          </w:p>
        </w:tc>
      </w:tr>
      <w:tr w:rsidR="004643C7" w:rsidRPr="007D3059" w:rsidTr="000F796D">
        <w:trPr>
          <w:trHeight w:val="253"/>
        </w:trPr>
        <w:tc>
          <w:tcPr>
            <w:tcW w:w="503" w:type="dxa"/>
          </w:tcPr>
          <w:p w:rsidR="004643C7" w:rsidRPr="00EE31E7" w:rsidRDefault="004643C7" w:rsidP="009B0249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4643C7" w:rsidRPr="00B4799A" w:rsidRDefault="004643C7" w:rsidP="00497F44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04" w:type="dxa"/>
          </w:tcPr>
          <w:p w:rsidR="004643C7" w:rsidRPr="005F6345" w:rsidRDefault="004643C7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643C7" w:rsidRPr="00EE31E7" w:rsidRDefault="004643C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4643C7" w:rsidRPr="00EE31E7" w:rsidRDefault="004643C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4643C7" w:rsidRPr="00EE31E7" w:rsidRDefault="004643C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02 1 03 20200</w:t>
            </w:r>
          </w:p>
        </w:tc>
        <w:tc>
          <w:tcPr>
            <w:tcW w:w="636" w:type="dxa"/>
          </w:tcPr>
          <w:p w:rsidR="004643C7" w:rsidRPr="00EE31E7" w:rsidRDefault="004643C7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4643C7" w:rsidRDefault="004643C7">
            <w:r w:rsidRPr="0069431C">
              <w:rPr>
                <w:sz w:val="20"/>
                <w:szCs w:val="20"/>
              </w:rPr>
              <w:t>1567,70036</w:t>
            </w:r>
          </w:p>
        </w:tc>
        <w:tc>
          <w:tcPr>
            <w:tcW w:w="1134" w:type="dxa"/>
          </w:tcPr>
          <w:p w:rsidR="004643C7" w:rsidRDefault="004643C7" w:rsidP="003D4A09">
            <w:pPr>
              <w:jc w:val="center"/>
            </w:pPr>
            <w:r w:rsidRPr="001277EB">
              <w:rPr>
                <w:sz w:val="20"/>
                <w:szCs w:val="20"/>
              </w:rPr>
              <w:t>1100,0</w:t>
            </w:r>
          </w:p>
        </w:tc>
        <w:tc>
          <w:tcPr>
            <w:tcW w:w="1134" w:type="dxa"/>
          </w:tcPr>
          <w:p w:rsidR="004643C7" w:rsidRDefault="004643C7" w:rsidP="003D4A09">
            <w:pPr>
              <w:jc w:val="center"/>
            </w:pPr>
            <w:r w:rsidRPr="001277EB">
              <w:rPr>
                <w:sz w:val="20"/>
                <w:szCs w:val="20"/>
              </w:rPr>
              <w:t>1100,0</w:t>
            </w:r>
          </w:p>
        </w:tc>
      </w:tr>
      <w:tr w:rsidR="004203A1" w:rsidRPr="00DC2179" w:rsidTr="000F796D">
        <w:trPr>
          <w:trHeight w:val="779"/>
        </w:trPr>
        <w:tc>
          <w:tcPr>
            <w:tcW w:w="503" w:type="dxa"/>
          </w:tcPr>
          <w:p w:rsidR="004203A1" w:rsidRPr="00EE31E7" w:rsidRDefault="004203A1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4203A1" w:rsidRPr="00EE31E7" w:rsidRDefault="004203A1" w:rsidP="009B0249">
            <w:pPr>
              <w:tabs>
                <w:tab w:val="num" w:pos="34"/>
              </w:tabs>
              <w:ind w:left="34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Выполнение работ, услуг по текущему содержанию города, прочим мероприятиям по благоустройству</w:t>
            </w:r>
          </w:p>
        </w:tc>
        <w:tc>
          <w:tcPr>
            <w:tcW w:w="604" w:type="dxa"/>
          </w:tcPr>
          <w:p w:rsidR="004203A1" w:rsidRPr="005F6345" w:rsidRDefault="004203A1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203A1" w:rsidRPr="00EE31E7" w:rsidRDefault="004203A1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4203A1" w:rsidRPr="00EE31E7" w:rsidRDefault="004203A1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4203A1" w:rsidRPr="00EE31E7" w:rsidRDefault="004203A1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02 1 03 20500</w:t>
            </w:r>
          </w:p>
        </w:tc>
        <w:tc>
          <w:tcPr>
            <w:tcW w:w="636" w:type="dxa"/>
          </w:tcPr>
          <w:p w:rsidR="004203A1" w:rsidRPr="00EE31E7" w:rsidRDefault="004203A1" w:rsidP="009B024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203A1" w:rsidRDefault="004203A1" w:rsidP="004203A1">
            <w:pPr>
              <w:jc w:val="center"/>
            </w:pPr>
            <w:r w:rsidRPr="000F54B6">
              <w:rPr>
                <w:sz w:val="20"/>
                <w:szCs w:val="20"/>
              </w:rPr>
              <w:t>5195,262</w:t>
            </w:r>
          </w:p>
        </w:tc>
        <w:tc>
          <w:tcPr>
            <w:tcW w:w="1134" w:type="dxa"/>
          </w:tcPr>
          <w:p w:rsidR="004203A1" w:rsidRDefault="004203A1" w:rsidP="003D4A09">
            <w:pPr>
              <w:jc w:val="center"/>
            </w:pPr>
            <w:r>
              <w:rPr>
                <w:sz w:val="20"/>
                <w:szCs w:val="20"/>
              </w:rPr>
              <w:t>2309,</w:t>
            </w:r>
            <w:r w:rsidRPr="00550AF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203A1" w:rsidRDefault="004203A1" w:rsidP="00411B0F">
            <w:pPr>
              <w:jc w:val="center"/>
            </w:pPr>
            <w:r>
              <w:rPr>
                <w:sz w:val="20"/>
                <w:szCs w:val="20"/>
              </w:rPr>
              <w:t>6013,8</w:t>
            </w:r>
          </w:p>
        </w:tc>
      </w:tr>
      <w:tr w:rsidR="004203A1" w:rsidRPr="00DC2179" w:rsidTr="000F796D">
        <w:trPr>
          <w:trHeight w:val="253"/>
        </w:trPr>
        <w:tc>
          <w:tcPr>
            <w:tcW w:w="503" w:type="dxa"/>
          </w:tcPr>
          <w:p w:rsidR="004203A1" w:rsidRPr="00EE31E7" w:rsidRDefault="004203A1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4203A1" w:rsidRPr="00EE31E7" w:rsidRDefault="004203A1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</w:tcPr>
          <w:p w:rsidR="004203A1" w:rsidRPr="005F6345" w:rsidRDefault="004203A1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203A1" w:rsidRPr="00EE31E7" w:rsidRDefault="004203A1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4203A1" w:rsidRPr="00EE31E7" w:rsidRDefault="004203A1" w:rsidP="00C40FD3">
            <w:pPr>
              <w:ind w:right="157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4203A1" w:rsidRPr="00EE31E7" w:rsidRDefault="004203A1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02 1 03 20500</w:t>
            </w:r>
          </w:p>
        </w:tc>
        <w:tc>
          <w:tcPr>
            <w:tcW w:w="636" w:type="dxa"/>
          </w:tcPr>
          <w:p w:rsidR="004203A1" w:rsidRPr="00EE31E7" w:rsidRDefault="004203A1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 200</w:t>
            </w:r>
          </w:p>
        </w:tc>
        <w:tc>
          <w:tcPr>
            <w:tcW w:w="1276" w:type="dxa"/>
          </w:tcPr>
          <w:p w:rsidR="004203A1" w:rsidRDefault="004203A1" w:rsidP="004203A1">
            <w:pPr>
              <w:jc w:val="center"/>
            </w:pPr>
            <w:r w:rsidRPr="000F54B6">
              <w:rPr>
                <w:sz w:val="20"/>
                <w:szCs w:val="20"/>
              </w:rPr>
              <w:t>5195,262</w:t>
            </w:r>
          </w:p>
        </w:tc>
        <w:tc>
          <w:tcPr>
            <w:tcW w:w="1134" w:type="dxa"/>
          </w:tcPr>
          <w:p w:rsidR="004203A1" w:rsidRDefault="004203A1" w:rsidP="00C203C8">
            <w:pPr>
              <w:jc w:val="center"/>
            </w:pPr>
            <w:r>
              <w:rPr>
                <w:sz w:val="20"/>
                <w:szCs w:val="20"/>
              </w:rPr>
              <w:t>2309</w:t>
            </w:r>
            <w:r w:rsidRPr="00550AF8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4203A1" w:rsidRDefault="004203A1" w:rsidP="00C203C8">
            <w:pPr>
              <w:jc w:val="center"/>
            </w:pPr>
            <w:r>
              <w:rPr>
                <w:sz w:val="20"/>
                <w:szCs w:val="20"/>
              </w:rPr>
              <w:t>6013,8</w:t>
            </w:r>
          </w:p>
        </w:tc>
      </w:tr>
      <w:tr w:rsidR="00411B0F" w:rsidRPr="00DC2179" w:rsidTr="000F796D">
        <w:trPr>
          <w:trHeight w:val="253"/>
        </w:trPr>
        <w:tc>
          <w:tcPr>
            <w:tcW w:w="503" w:type="dxa"/>
          </w:tcPr>
          <w:p w:rsidR="00411B0F" w:rsidRPr="00EE31E7" w:rsidRDefault="00411B0F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411B0F" w:rsidRPr="00B4799A" w:rsidRDefault="00411B0F" w:rsidP="00497F44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04" w:type="dxa"/>
          </w:tcPr>
          <w:p w:rsidR="00411B0F" w:rsidRPr="005F6345" w:rsidRDefault="00411B0F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11B0F" w:rsidRPr="00EE31E7" w:rsidRDefault="00411B0F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411B0F" w:rsidRPr="00EE31E7" w:rsidRDefault="00411B0F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411B0F" w:rsidRPr="00EE31E7" w:rsidRDefault="00411B0F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02 1 03 20500</w:t>
            </w:r>
          </w:p>
        </w:tc>
        <w:tc>
          <w:tcPr>
            <w:tcW w:w="636" w:type="dxa"/>
          </w:tcPr>
          <w:p w:rsidR="00411B0F" w:rsidRPr="00EE31E7" w:rsidRDefault="00411B0F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 240</w:t>
            </w:r>
          </w:p>
        </w:tc>
        <w:tc>
          <w:tcPr>
            <w:tcW w:w="1276" w:type="dxa"/>
          </w:tcPr>
          <w:p w:rsidR="00411B0F" w:rsidRDefault="004203A1" w:rsidP="00411B0F">
            <w:pPr>
              <w:jc w:val="center"/>
            </w:pPr>
            <w:r>
              <w:rPr>
                <w:sz w:val="20"/>
                <w:szCs w:val="20"/>
              </w:rPr>
              <w:t>5195,262</w:t>
            </w:r>
          </w:p>
        </w:tc>
        <w:tc>
          <w:tcPr>
            <w:tcW w:w="1134" w:type="dxa"/>
          </w:tcPr>
          <w:p w:rsidR="00411B0F" w:rsidRDefault="00411B0F" w:rsidP="00C203C8">
            <w:pPr>
              <w:jc w:val="center"/>
            </w:pPr>
            <w:r>
              <w:rPr>
                <w:sz w:val="20"/>
                <w:szCs w:val="20"/>
              </w:rPr>
              <w:t>2309</w:t>
            </w:r>
            <w:r w:rsidRPr="00550AF8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411B0F" w:rsidRDefault="00411B0F" w:rsidP="00C203C8">
            <w:pPr>
              <w:jc w:val="center"/>
            </w:pPr>
            <w:r>
              <w:rPr>
                <w:sz w:val="20"/>
                <w:szCs w:val="20"/>
              </w:rPr>
              <w:t>6013,8</w:t>
            </w:r>
          </w:p>
        </w:tc>
      </w:tr>
      <w:tr w:rsidR="00083E39" w:rsidRPr="00DC2179" w:rsidTr="000F796D">
        <w:trPr>
          <w:trHeight w:val="253"/>
        </w:trPr>
        <w:tc>
          <w:tcPr>
            <w:tcW w:w="503" w:type="dxa"/>
          </w:tcPr>
          <w:p w:rsidR="00083E39" w:rsidRPr="00EE31E7" w:rsidRDefault="00083E39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083E39" w:rsidRDefault="00083E39" w:rsidP="00083E39">
            <w:pPr>
              <w:tabs>
                <w:tab w:val="left" w:pos="34"/>
              </w:tabs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</w:t>
            </w:r>
            <w:r w:rsidRPr="00EE26E7">
              <w:rPr>
                <w:rFonts w:eastAsia="Calibri"/>
                <w:sz w:val="20"/>
                <w:szCs w:val="20"/>
                <w:lang w:eastAsia="en-US"/>
              </w:rPr>
              <w:t>бустройство и восстановление воинских захоронений</w:t>
            </w:r>
          </w:p>
        </w:tc>
        <w:tc>
          <w:tcPr>
            <w:tcW w:w="604" w:type="dxa"/>
          </w:tcPr>
          <w:p w:rsidR="00083E39" w:rsidRPr="005F6345" w:rsidRDefault="00083E39" w:rsidP="00083E3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083E39" w:rsidRPr="00EE31E7" w:rsidRDefault="00083E39" w:rsidP="00083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083E39" w:rsidRPr="00EE31E7" w:rsidRDefault="00083E39" w:rsidP="00083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</w:tcPr>
          <w:p w:rsidR="00083E39" w:rsidRPr="0000140D" w:rsidRDefault="00083E39" w:rsidP="00083E39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highlight w:val="yellow"/>
                <w:lang w:eastAsia="en-US"/>
              </w:rPr>
            </w:pPr>
            <w:r w:rsidRPr="0000140D">
              <w:rPr>
                <w:rFonts w:eastAsia="Calibri"/>
                <w:color w:val="auto"/>
                <w:sz w:val="20"/>
                <w:szCs w:val="20"/>
                <w:lang w:eastAsia="en-US"/>
              </w:rPr>
              <w:t>02 1 03 L2990</w:t>
            </w:r>
          </w:p>
        </w:tc>
        <w:tc>
          <w:tcPr>
            <w:tcW w:w="636" w:type="dxa"/>
          </w:tcPr>
          <w:p w:rsidR="00083E39" w:rsidRPr="00EE31E7" w:rsidRDefault="00083E39" w:rsidP="00083E3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83E39" w:rsidRDefault="000F796D" w:rsidP="00083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30,74906</w:t>
            </w:r>
          </w:p>
        </w:tc>
        <w:tc>
          <w:tcPr>
            <w:tcW w:w="1134" w:type="dxa"/>
          </w:tcPr>
          <w:p w:rsidR="00083E39" w:rsidRDefault="005D1C61" w:rsidP="00083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83E39" w:rsidRDefault="005D1C61" w:rsidP="00083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827C6" w:rsidRPr="00DC2179" w:rsidTr="000F796D">
        <w:trPr>
          <w:trHeight w:val="253"/>
        </w:trPr>
        <w:tc>
          <w:tcPr>
            <w:tcW w:w="503" w:type="dxa"/>
          </w:tcPr>
          <w:p w:rsidR="004827C6" w:rsidRPr="00EE31E7" w:rsidRDefault="004827C6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4827C6" w:rsidRDefault="004827C6" w:rsidP="00083E39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</w:tcPr>
          <w:p w:rsidR="004827C6" w:rsidRPr="005F6345" w:rsidRDefault="004827C6" w:rsidP="00083E3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827C6" w:rsidRPr="00EE31E7" w:rsidRDefault="004827C6" w:rsidP="00083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4827C6" w:rsidRPr="00EE31E7" w:rsidRDefault="004827C6" w:rsidP="00083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4827C6" w:rsidRPr="0000140D" w:rsidRDefault="004827C6" w:rsidP="00083E39">
            <w:pPr>
              <w:rPr>
                <w:color w:val="auto"/>
              </w:rPr>
            </w:pPr>
            <w:r w:rsidRPr="0000140D">
              <w:rPr>
                <w:rFonts w:eastAsia="Calibri"/>
                <w:color w:val="auto"/>
                <w:sz w:val="20"/>
                <w:szCs w:val="20"/>
                <w:lang w:eastAsia="en-US"/>
              </w:rPr>
              <w:t>02 1 03 L2990</w:t>
            </w:r>
          </w:p>
        </w:tc>
        <w:tc>
          <w:tcPr>
            <w:tcW w:w="636" w:type="dxa"/>
          </w:tcPr>
          <w:p w:rsidR="004827C6" w:rsidRPr="00EE31E7" w:rsidRDefault="004827C6" w:rsidP="00083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4827C6" w:rsidRDefault="000F796D" w:rsidP="004827C6">
            <w:pPr>
              <w:jc w:val="center"/>
            </w:pPr>
            <w:r>
              <w:rPr>
                <w:sz w:val="20"/>
                <w:szCs w:val="20"/>
              </w:rPr>
              <w:t>30,74906</w:t>
            </w:r>
          </w:p>
        </w:tc>
        <w:tc>
          <w:tcPr>
            <w:tcW w:w="1134" w:type="dxa"/>
          </w:tcPr>
          <w:p w:rsidR="004827C6" w:rsidRPr="00411B0F" w:rsidRDefault="004827C6" w:rsidP="00083E39">
            <w:pPr>
              <w:jc w:val="center"/>
              <w:rPr>
                <w:sz w:val="20"/>
                <w:szCs w:val="20"/>
              </w:rPr>
            </w:pPr>
            <w:r w:rsidRPr="00411B0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827C6" w:rsidRPr="00411B0F" w:rsidRDefault="004827C6" w:rsidP="00083E39">
            <w:pPr>
              <w:jc w:val="center"/>
              <w:rPr>
                <w:sz w:val="20"/>
                <w:szCs w:val="20"/>
              </w:rPr>
            </w:pPr>
            <w:r w:rsidRPr="00411B0F">
              <w:rPr>
                <w:sz w:val="20"/>
                <w:szCs w:val="20"/>
              </w:rPr>
              <w:t>0</w:t>
            </w:r>
          </w:p>
        </w:tc>
      </w:tr>
      <w:tr w:rsidR="004827C6" w:rsidRPr="00DC2179" w:rsidTr="000F796D">
        <w:trPr>
          <w:trHeight w:val="253"/>
        </w:trPr>
        <w:tc>
          <w:tcPr>
            <w:tcW w:w="503" w:type="dxa"/>
          </w:tcPr>
          <w:p w:rsidR="004827C6" w:rsidRPr="00EE31E7" w:rsidRDefault="004827C6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4827C6" w:rsidRDefault="004827C6" w:rsidP="00083E39">
            <w:pPr>
              <w:tabs>
                <w:tab w:val="left" w:pos="34"/>
              </w:tabs>
              <w:ind w:left="34"/>
              <w:rPr>
                <w:rFonts w:eastAsia="Calibri"/>
                <w:sz w:val="20"/>
                <w:szCs w:val="20"/>
                <w:lang w:eastAsia="en-US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работ</w:t>
            </w:r>
            <w:r w:rsidRPr="000F65CB">
              <w:rPr>
                <w:color w:val="auto"/>
                <w:sz w:val="20"/>
                <w:szCs w:val="20"/>
              </w:rPr>
              <w:t>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04" w:type="dxa"/>
          </w:tcPr>
          <w:p w:rsidR="004827C6" w:rsidRPr="005F6345" w:rsidRDefault="004827C6" w:rsidP="00083E3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827C6" w:rsidRPr="00EE31E7" w:rsidRDefault="004827C6" w:rsidP="00083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4827C6" w:rsidRPr="00EE31E7" w:rsidRDefault="004827C6" w:rsidP="00083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4827C6" w:rsidRPr="0000140D" w:rsidRDefault="004827C6" w:rsidP="00083E39">
            <w:pPr>
              <w:rPr>
                <w:color w:val="auto"/>
              </w:rPr>
            </w:pPr>
            <w:r w:rsidRPr="0000140D">
              <w:rPr>
                <w:rFonts w:eastAsia="Calibri"/>
                <w:color w:val="auto"/>
                <w:sz w:val="20"/>
                <w:szCs w:val="20"/>
                <w:lang w:eastAsia="en-US"/>
              </w:rPr>
              <w:t>02 1 03 L2990</w:t>
            </w:r>
          </w:p>
        </w:tc>
        <w:tc>
          <w:tcPr>
            <w:tcW w:w="636" w:type="dxa"/>
          </w:tcPr>
          <w:p w:rsidR="004827C6" w:rsidRPr="00EE31E7" w:rsidRDefault="004827C6" w:rsidP="00083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4827C6" w:rsidRDefault="000F796D" w:rsidP="004827C6">
            <w:pPr>
              <w:jc w:val="center"/>
            </w:pPr>
            <w:r>
              <w:rPr>
                <w:sz w:val="20"/>
                <w:szCs w:val="20"/>
              </w:rPr>
              <w:t>30,74906</w:t>
            </w:r>
          </w:p>
        </w:tc>
        <w:tc>
          <w:tcPr>
            <w:tcW w:w="1134" w:type="dxa"/>
          </w:tcPr>
          <w:p w:rsidR="004827C6" w:rsidRPr="00411B0F" w:rsidRDefault="004827C6" w:rsidP="00083E39">
            <w:pPr>
              <w:jc w:val="center"/>
              <w:rPr>
                <w:sz w:val="20"/>
                <w:szCs w:val="20"/>
              </w:rPr>
            </w:pPr>
            <w:r w:rsidRPr="00411B0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827C6" w:rsidRPr="00411B0F" w:rsidRDefault="004827C6" w:rsidP="00083E39">
            <w:pPr>
              <w:jc w:val="center"/>
              <w:rPr>
                <w:sz w:val="20"/>
                <w:szCs w:val="20"/>
              </w:rPr>
            </w:pPr>
            <w:r w:rsidRPr="00411B0F">
              <w:rPr>
                <w:sz w:val="20"/>
                <w:szCs w:val="20"/>
              </w:rPr>
              <w:t>0</w:t>
            </w:r>
          </w:p>
        </w:tc>
      </w:tr>
      <w:tr w:rsidR="004203A1" w:rsidRPr="00C34B1E" w:rsidTr="000F796D">
        <w:trPr>
          <w:trHeight w:val="253"/>
        </w:trPr>
        <w:tc>
          <w:tcPr>
            <w:tcW w:w="503" w:type="dxa"/>
          </w:tcPr>
          <w:p w:rsidR="004203A1" w:rsidRPr="00EE31E7" w:rsidRDefault="004203A1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4203A1" w:rsidRPr="008D300C" w:rsidRDefault="004203A1" w:rsidP="00083E39">
            <w:pPr>
              <w:tabs>
                <w:tab w:val="num" w:pos="34"/>
              </w:tabs>
              <w:ind w:left="34"/>
              <w:rPr>
                <w:sz w:val="20"/>
                <w:szCs w:val="20"/>
              </w:rPr>
            </w:pPr>
            <w:r w:rsidRPr="00AC7FC8">
              <w:rPr>
                <w:sz w:val="20"/>
                <w:szCs w:val="20"/>
              </w:rPr>
              <w:t>Расходы на формирование современной городской среды</w:t>
            </w:r>
          </w:p>
        </w:tc>
        <w:tc>
          <w:tcPr>
            <w:tcW w:w="604" w:type="dxa"/>
          </w:tcPr>
          <w:p w:rsidR="004203A1" w:rsidRPr="005F6345" w:rsidRDefault="004203A1" w:rsidP="00083E3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203A1" w:rsidRPr="00EE31E7" w:rsidRDefault="004203A1" w:rsidP="00083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4203A1" w:rsidRPr="00EE31E7" w:rsidRDefault="004203A1" w:rsidP="00083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4203A1" w:rsidRDefault="004203A1" w:rsidP="00083E39">
            <w:r w:rsidRPr="00A31A54">
              <w:rPr>
                <w:color w:val="auto"/>
                <w:sz w:val="20"/>
                <w:szCs w:val="20"/>
              </w:rPr>
              <w:t>021</w:t>
            </w:r>
            <w:r w:rsidRPr="00A31A54">
              <w:rPr>
                <w:color w:val="auto"/>
                <w:sz w:val="20"/>
                <w:szCs w:val="20"/>
                <w:lang w:val="en-US"/>
              </w:rPr>
              <w:t>F</w:t>
            </w:r>
            <w:r w:rsidRPr="00A31A54">
              <w:rPr>
                <w:color w:val="auto"/>
                <w:sz w:val="20"/>
                <w:szCs w:val="20"/>
              </w:rPr>
              <w:t>255550</w:t>
            </w:r>
          </w:p>
        </w:tc>
        <w:tc>
          <w:tcPr>
            <w:tcW w:w="636" w:type="dxa"/>
          </w:tcPr>
          <w:p w:rsidR="004203A1" w:rsidRPr="00EE31E7" w:rsidRDefault="004203A1" w:rsidP="00083E3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203A1" w:rsidRDefault="004203A1">
            <w:r w:rsidRPr="005F5870">
              <w:rPr>
                <w:sz w:val="18"/>
                <w:szCs w:val="18"/>
              </w:rPr>
              <w:t>6303,28243</w:t>
            </w:r>
          </w:p>
        </w:tc>
        <w:tc>
          <w:tcPr>
            <w:tcW w:w="1134" w:type="dxa"/>
          </w:tcPr>
          <w:p w:rsidR="004203A1" w:rsidRDefault="004203A1">
            <w:r w:rsidRPr="00B07F95">
              <w:rPr>
                <w:sz w:val="18"/>
                <w:szCs w:val="18"/>
              </w:rPr>
              <w:t>6303,29006</w:t>
            </w:r>
          </w:p>
        </w:tc>
        <w:tc>
          <w:tcPr>
            <w:tcW w:w="1134" w:type="dxa"/>
          </w:tcPr>
          <w:p w:rsidR="004203A1" w:rsidRDefault="004203A1">
            <w:r w:rsidRPr="00B07F95">
              <w:rPr>
                <w:sz w:val="18"/>
                <w:szCs w:val="18"/>
              </w:rPr>
              <w:t>6303,29006</w:t>
            </w:r>
          </w:p>
        </w:tc>
      </w:tr>
      <w:tr w:rsidR="004203A1" w:rsidRPr="00C34B1E" w:rsidTr="000F796D">
        <w:trPr>
          <w:trHeight w:val="253"/>
        </w:trPr>
        <w:tc>
          <w:tcPr>
            <w:tcW w:w="503" w:type="dxa"/>
          </w:tcPr>
          <w:p w:rsidR="004203A1" w:rsidRPr="00EE31E7" w:rsidRDefault="004203A1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4203A1" w:rsidRPr="008D300C" w:rsidRDefault="004203A1" w:rsidP="00083E39">
            <w:pPr>
              <w:widowControl w:val="0"/>
              <w:snapToGrid w:val="0"/>
              <w:rPr>
                <w:sz w:val="20"/>
                <w:szCs w:val="20"/>
              </w:rPr>
            </w:pPr>
            <w:r w:rsidRPr="008D300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</w:tcPr>
          <w:p w:rsidR="004203A1" w:rsidRPr="005F6345" w:rsidRDefault="004203A1" w:rsidP="00083E3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4203A1" w:rsidRPr="00EE31E7" w:rsidRDefault="004203A1" w:rsidP="00083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4203A1" w:rsidRPr="00EE31E7" w:rsidRDefault="004203A1" w:rsidP="00083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4203A1" w:rsidRDefault="004203A1" w:rsidP="00083E39">
            <w:r w:rsidRPr="00A31A54">
              <w:rPr>
                <w:color w:val="auto"/>
                <w:sz w:val="20"/>
                <w:szCs w:val="20"/>
              </w:rPr>
              <w:t>021</w:t>
            </w:r>
            <w:r w:rsidRPr="00A31A54">
              <w:rPr>
                <w:color w:val="auto"/>
                <w:sz w:val="20"/>
                <w:szCs w:val="20"/>
                <w:lang w:val="en-US"/>
              </w:rPr>
              <w:t>F</w:t>
            </w:r>
            <w:r w:rsidRPr="00A31A54">
              <w:rPr>
                <w:color w:val="auto"/>
                <w:sz w:val="20"/>
                <w:szCs w:val="20"/>
              </w:rPr>
              <w:t>255550</w:t>
            </w:r>
          </w:p>
        </w:tc>
        <w:tc>
          <w:tcPr>
            <w:tcW w:w="636" w:type="dxa"/>
          </w:tcPr>
          <w:p w:rsidR="004203A1" w:rsidRPr="00EE31E7" w:rsidRDefault="004203A1" w:rsidP="00083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4203A1" w:rsidRDefault="004203A1">
            <w:r w:rsidRPr="005F5870">
              <w:rPr>
                <w:sz w:val="18"/>
                <w:szCs w:val="18"/>
              </w:rPr>
              <w:t>6303,28243</w:t>
            </w:r>
          </w:p>
        </w:tc>
        <w:tc>
          <w:tcPr>
            <w:tcW w:w="1134" w:type="dxa"/>
          </w:tcPr>
          <w:p w:rsidR="004203A1" w:rsidRDefault="004203A1">
            <w:r w:rsidRPr="00B07F95">
              <w:rPr>
                <w:sz w:val="18"/>
                <w:szCs w:val="18"/>
              </w:rPr>
              <w:t>6303,29006</w:t>
            </w:r>
          </w:p>
        </w:tc>
        <w:tc>
          <w:tcPr>
            <w:tcW w:w="1134" w:type="dxa"/>
          </w:tcPr>
          <w:p w:rsidR="004203A1" w:rsidRDefault="004203A1">
            <w:r w:rsidRPr="00B07F95">
              <w:rPr>
                <w:sz w:val="18"/>
                <w:szCs w:val="18"/>
              </w:rPr>
              <w:t>6303,29006</w:t>
            </w:r>
          </w:p>
        </w:tc>
      </w:tr>
      <w:tr w:rsidR="00C34B1E" w:rsidRPr="00C34B1E" w:rsidTr="000F796D">
        <w:trPr>
          <w:trHeight w:val="253"/>
        </w:trPr>
        <w:tc>
          <w:tcPr>
            <w:tcW w:w="503" w:type="dxa"/>
          </w:tcPr>
          <w:p w:rsidR="00C34B1E" w:rsidRPr="00EE31E7" w:rsidRDefault="00C34B1E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C34B1E" w:rsidRPr="008D300C" w:rsidRDefault="00C34B1E" w:rsidP="00083E39">
            <w:pPr>
              <w:tabs>
                <w:tab w:val="num" w:pos="34"/>
              </w:tabs>
              <w:ind w:left="34"/>
              <w:rPr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работ</w:t>
            </w:r>
            <w:r w:rsidRPr="000F65CB">
              <w:rPr>
                <w:color w:val="auto"/>
                <w:sz w:val="20"/>
                <w:szCs w:val="20"/>
              </w:rPr>
              <w:t>и  услуг для обеспечения государственных</w:t>
            </w:r>
            <w:r w:rsidRPr="00B4799A">
              <w:rPr>
                <w:color w:val="auto"/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604" w:type="dxa"/>
          </w:tcPr>
          <w:p w:rsidR="00C34B1E" w:rsidRPr="005F6345" w:rsidRDefault="00C34B1E" w:rsidP="00083E3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C34B1E" w:rsidRPr="00EE31E7" w:rsidRDefault="00C34B1E" w:rsidP="00083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C34B1E" w:rsidRPr="00EE31E7" w:rsidRDefault="00C34B1E" w:rsidP="00083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C34B1E" w:rsidRDefault="00C34B1E" w:rsidP="00083E39">
            <w:r w:rsidRPr="00A31A54">
              <w:rPr>
                <w:color w:val="auto"/>
                <w:sz w:val="20"/>
                <w:szCs w:val="20"/>
              </w:rPr>
              <w:t>021</w:t>
            </w:r>
            <w:r w:rsidRPr="00A31A54">
              <w:rPr>
                <w:color w:val="auto"/>
                <w:sz w:val="20"/>
                <w:szCs w:val="20"/>
                <w:lang w:val="en-US"/>
              </w:rPr>
              <w:t>F</w:t>
            </w:r>
            <w:r w:rsidRPr="00A31A54">
              <w:rPr>
                <w:color w:val="auto"/>
                <w:sz w:val="20"/>
                <w:szCs w:val="20"/>
              </w:rPr>
              <w:t>255550</w:t>
            </w:r>
          </w:p>
        </w:tc>
        <w:tc>
          <w:tcPr>
            <w:tcW w:w="636" w:type="dxa"/>
          </w:tcPr>
          <w:p w:rsidR="00C34B1E" w:rsidRPr="00EE31E7" w:rsidRDefault="00C34B1E" w:rsidP="00083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C34B1E" w:rsidRDefault="004203A1">
            <w:r>
              <w:rPr>
                <w:sz w:val="18"/>
                <w:szCs w:val="18"/>
              </w:rPr>
              <w:t>6303,28243</w:t>
            </w:r>
          </w:p>
        </w:tc>
        <w:tc>
          <w:tcPr>
            <w:tcW w:w="1134" w:type="dxa"/>
          </w:tcPr>
          <w:p w:rsidR="00C34B1E" w:rsidRDefault="00C34B1E">
            <w:r w:rsidRPr="00B07F95">
              <w:rPr>
                <w:sz w:val="18"/>
                <w:szCs w:val="18"/>
              </w:rPr>
              <w:t>6303,29006</w:t>
            </w:r>
          </w:p>
        </w:tc>
        <w:tc>
          <w:tcPr>
            <w:tcW w:w="1134" w:type="dxa"/>
          </w:tcPr>
          <w:p w:rsidR="00C34B1E" w:rsidRDefault="00C34B1E">
            <w:r w:rsidRPr="00B07F95">
              <w:rPr>
                <w:sz w:val="18"/>
                <w:szCs w:val="18"/>
              </w:rPr>
              <w:t>6303,29006</w:t>
            </w:r>
          </w:p>
        </w:tc>
      </w:tr>
      <w:tr w:rsidR="00C203C8" w:rsidRPr="00EE31E7" w:rsidTr="000F796D">
        <w:trPr>
          <w:trHeight w:val="253"/>
        </w:trPr>
        <w:tc>
          <w:tcPr>
            <w:tcW w:w="503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C203C8" w:rsidRPr="00EE31E7" w:rsidRDefault="00C203C8" w:rsidP="009B0249">
            <w:pPr>
              <w:tabs>
                <w:tab w:val="num" w:pos="34"/>
              </w:tabs>
              <w:ind w:left="34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04" w:type="dxa"/>
          </w:tcPr>
          <w:p w:rsidR="00C203C8" w:rsidRPr="005F6345" w:rsidRDefault="00C203C8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5F634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C203C8" w:rsidRPr="00EE31E7" w:rsidRDefault="00C203C8" w:rsidP="009B0249">
            <w:pPr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C203C8" w:rsidRPr="00EE31E7" w:rsidRDefault="00C203C8" w:rsidP="009B0249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C203C8" w:rsidRPr="00EE31E7" w:rsidRDefault="00C203C8" w:rsidP="009B0249">
            <w:pPr>
              <w:rPr>
                <w:b/>
                <w:sz w:val="20"/>
                <w:szCs w:val="20"/>
              </w:rPr>
            </w:pPr>
          </w:p>
        </w:tc>
        <w:tc>
          <w:tcPr>
            <w:tcW w:w="636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203C8" w:rsidRDefault="00C203C8" w:rsidP="00C203C8">
            <w:pPr>
              <w:jc w:val="center"/>
            </w:pPr>
            <w:r w:rsidRPr="00D73F20">
              <w:rPr>
                <w:b/>
                <w:sz w:val="20"/>
                <w:szCs w:val="20"/>
              </w:rPr>
              <w:t>999,3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D73F20">
              <w:rPr>
                <w:b/>
                <w:sz w:val="20"/>
                <w:szCs w:val="20"/>
              </w:rPr>
              <w:t>999,3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D73F20">
              <w:rPr>
                <w:b/>
                <w:sz w:val="20"/>
                <w:szCs w:val="20"/>
              </w:rPr>
              <w:t>999,3</w:t>
            </w:r>
          </w:p>
        </w:tc>
      </w:tr>
      <w:tr w:rsidR="00C203C8" w:rsidRPr="00EE31E7" w:rsidTr="000F796D">
        <w:trPr>
          <w:trHeight w:val="253"/>
        </w:trPr>
        <w:tc>
          <w:tcPr>
            <w:tcW w:w="503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C203C8" w:rsidRPr="00CC2A9A" w:rsidRDefault="00C203C8" w:rsidP="009B0249">
            <w:pPr>
              <w:tabs>
                <w:tab w:val="num" w:pos="34"/>
              </w:tabs>
              <w:ind w:left="34"/>
              <w:rPr>
                <w:b/>
                <w:sz w:val="20"/>
                <w:szCs w:val="20"/>
              </w:rPr>
            </w:pPr>
            <w:r w:rsidRPr="00CC2A9A">
              <w:rPr>
                <w:b/>
                <w:sz w:val="20"/>
                <w:szCs w:val="20"/>
              </w:rPr>
              <w:t>Культура</w:t>
            </w:r>
          </w:p>
        </w:tc>
        <w:tc>
          <w:tcPr>
            <w:tcW w:w="604" w:type="dxa"/>
          </w:tcPr>
          <w:p w:rsidR="00C203C8" w:rsidRPr="00CC2A9A" w:rsidRDefault="00C203C8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CC2A9A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C203C8" w:rsidRPr="00CC2A9A" w:rsidRDefault="00C203C8" w:rsidP="009B0249">
            <w:pPr>
              <w:rPr>
                <w:b/>
                <w:sz w:val="20"/>
                <w:szCs w:val="20"/>
              </w:rPr>
            </w:pPr>
            <w:r w:rsidRPr="00CC2A9A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C203C8" w:rsidRPr="00CC2A9A" w:rsidRDefault="00C203C8" w:rsidP="009B0249">
            <w:pPr>
              <w:rPr>
                <w:b/>
                <w:sz w:val="20"/>
                <w:szCs w:val="20"/>
              </w:rPr>
            </w:pPr>
            <w:r w:rsidRPr="00CC2A9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C203C8" w:rsidRPr="00CC2A9A" w:rsidRDefault="00C203C8" w:rsidP="009B0249">
            <w:pPr>
              <w:rPr>
                <w:b/>
                <w:sz w:val="20"/>
                <w:szCs w:val="20"/>
              </w:rPr>
            </w:pPr>
          </w:p>
        </w:tc>
        <w:tc>
          <w:tcPr>
            <w:tcW w:w="636" w:type="dxa"/>
          </w:tcPr>
          <w:p w:rsidR="00C203C8" w:rsidRPr="00CC2A9A" w:rsidRDefault="00C203C8" w:rsidP="009B0249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203C8" w:rsidRDefault="00C203C8" w:rsidP="00C203C8">
            <w:pPr>
              <w:jc w:val="center"/>
            </w:pPr>
            <w:r w:rsidRPr="00D73F20">
              <w:rPr>
                <w:b/>
                <w:sz w:val="20"/>
                <w:szCs w:val="20"/>
              </w:rPr>
              <w:t>999,3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D73F20">
              <w:rPr>
                <w:b/>
                <w:sz w:val="20"/>
                <w:szCs w:val="20"/>
              </w:rPr>
              <w:t>999,3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D73F20">
              <w:rPr>
                <w:b/>
                <w:sz w:val="20"/>
                <w:szCs w:val="20"/>
              </w:rPr>
              <w:t>999,3</w:t>
            </w:r>
          </w:p>
        </w:tc>
      </w:tr>
      <w:tr w:rsidR="00C203C8" w:rsidRPr="00EE31E7" w:rsidTr="000F796D">
        <w:trPr>
          <w:trHeight w:val="253"/>
        </w:trPr>
        <w:tc>
          <w:tcPr>
            <w:tcW w:w="503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C203C8" w:rsidRPr="00EE31E7" w:rsidRDefault="00C203C8" w:rsidP="007B6E1E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Муниципальная программа «Развитие муниципальной службы в городе Белинском Белинского ра</w:t>
            </w:r>
            <w:r>
              <w:rPr>
                <w:sz w:val="20"/>
                <w:szCs w:val="20"/>
              </w:rPr>
              <w:t>йона Пензенской области»</w:t>
            </w:r>
            <w:r w:rsidRPr="00EE31E7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4" w:type="dxa"/>
          </w:tcPr>
          <w:p w:rsidR="00C203C8" w:rsidRPr="005F6345" w:rsidRDefault="00C203C8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01 0 00 00000</w:t>
            </w:r>
          </w:p>
        </w:tc>
        <w:tc>
          <w:tcPr>
            <w:tcW w:w="636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203C8" w:rsidRDefault="00C203C8" w:rsidP="00C203C8">
            <w:pPr>
              <w:jc w:val="center"/>
            </w:pPr>
            <w:r w:rsidRPr="00BD217C">
              <w:rPr>
                <w:sz w:val="20"/>
                <w:szCs w:val="20"/>
              </w:rPr>
              <w:t>999,3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BD217C">
              <w:rPr>
                <w:sz w:val="20"/>
                <w:szCs w:val="20"/>
              </w:rPr>
              <w:t>999,3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BD217C">
              <w:rPr>
                <w:sz w:val="20"/>
                <w:szCs w:val="20"/>
              </w:rPr>
              <w:t>999,3</w:t>
            </w:r>
          </w:p>
        </w:tc>
      </w:tr>
      <w:tr w:rsidR="00C203C8" w:rsidRPr="00EE31E7" w:rsidTr="000F796D">
        <w:trPr>
          <w:trHeight w:val="253"/>
        </w:trPr>
        <w:tc>
          <w:tcPr>
            <w:tcW w:w="503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C203C8" w:rsidRPr="00EE31E7" w:rsidRDefault="00C203C8" w:rsidP="009B0249">
            <w:pPr>
              <w:widowControl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Подпрограмма «Обеспечение деятельности администрации города Белинского Белинского района Пензенской области»</w:t>
            </w:r>
          </w:p>
        </w:tc>
        <w:tc>
          <w:tcPr>
            <w:tcW w:w="604" w:type="dxa"/>
          </w:tcPr>
          <w:p w:rsidR="00C203C8" w:rsidRPr="005F6345" w:rsidRDefault="00C203C8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01 1 00 00000</w:t>
            </w:r>
          </w:p>
        </w:tc>
        <w:tc>
          <w:tcPr>
            <w:tcW w:w="636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203C8" w:rsidRDefault="00C203C8" w:rsidP="00C203C8">
            <w:pPr>
              <w:jc w:val="center"/>
            </w:pPr>
            <w:r w:rsidRPr="00BD217C">
              <w:rPr>
                <w:sz w:val="20"/>
                <w:szCs w:val="20"/>
              </w:rPr>
              <w:t>999,3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BD217C">
              <w:rPr>
                <w:sz w:val="20"/>
                <w:szCs w:val="20"/>
              </w:rPr>
              <w:t>999,3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BD217C">
              <w:rPr>
                <w:sz w:val="20"/>
                <w:szCs w:val="20"/>
              </w:rPr>
              <w:t>999,3</w:t>
            </w:r>
          </w:p>
        </w:tc>
      </w:tr>
      <w:tr w:rsidR="00C203C8" w:rsidRPr="00EE31E7" w:rsidTr="000F796D">
        <w:trPr>
          <w:trHeight w:val="253"/>
        </w:trPr>
        <w:tc>
          <w:tcPr>
            <w:tcW w:w="503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C203C8" w:rsidRPr="00EE31E7" w:rsidRDefault="00C203C8" w:rsidP="009B0249">
            <w:pPr>
              <w:tabs>
                <w:tab w:val="num" w:pos="34"/>
              </w:tabs>
              <w:ind w:left="34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Основное мероприятие «Финансовое обеспечение переданных полномочий»</w:t>
            </w:r>
          </w:p>
        </w:tc>
        <w:tc>
          <w:tcPr>
            <w:tcW w:w="604" w:type="dxa"/>
          </w:tcPr>
          <w:p w:rsidR="00C203C8" w:rsidRPr="005F6345" w:rsidRDefault="00C203C8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01 1 02 00000</w:t>
            </w:r>
          </w:p>
        </w:tc>
        <w:tc>
          <w:tcPr>
            <w:tcW w:w="636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203C8" w:rsidRDefault="00C203C8" w:rsidP="00C203C8">
            <w:pPr>
              <w:jc w:val="center"/>
            </w:pPr>
            <w:r w:rsidRPr="00BD217C">
              <w:rPr>
                <w:sz w:val="20"/>
                <w:szCs w:val="20"/>
              </w:rPr>
              <w:t>999,3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BD217C">
              <w:rPr>
                <w:sz w:val="20"/>
                <w:szCs w:val="20"/>
              </w:rPr>
              <w:t>999,3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BD217C">
              <w:rPr>
                <w:sz w:val="20"/>
                <w:szCs w:val="20"/>
              </w:rPr>
              <w:t>999,3</w:t>
            </w:r>
          </w:p>
        </w:tc>
      </w:tr>
      <w:tr w:rsidR="00C203C8" w:rsidRPr="00EE31E7" w:rsidTr="000F796D">
        <w:trPr>
          <w:trHeight w:val="253"/>
        </w:trPr>
        <w:tc>
          <w:tcPr>
            <w:tcW w:w="503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C203C8" w:rsidRPr="00EE31E7" w:rsidRDefault="00C203C8" w:rsidP="009B0249">
            <w:pPr>
              <w:tabs>
                <w:tab w:val="num" w:pos="34"/>
              </w:tabs>
              <w:ind w:left="34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Осуществление части полномочий поселений Белинского района в рамках осуществления услуг организаций культуры для </w:t>
            </w:r>
            <w:r w:rsidRPr="00EE31E7">
              <w:rPr>
                <w:sz w:val="20"/>
                <w:szCs w:val="20"/>
              </w:rPr>
              <w:lastRenderedPageBreak/>
              <w:t>обеспечения устойчивого развития территорий поселений</w:t>
            </w:r>
          </w:p>
        </w:tc>
        <w:tc>
          <w:tcPr>
            <w:tcW w:w="604" w:type="dxa"/>
          </w:tcPr>
          <w:p w:rsidR="00C203C8" w:rsidRPr="005F6345" w:rsidRDefault="00C203C8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lastRenderedPageBreak/>
              <w:t>901</w:t>
            </w:r>
          </w:p>
        </w:tc>
        <w:tc>
          <w:tcPr>
            <w:tcW w:w="461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01 1 02 80300</w:t>
            </w:r>
          </w:p>
        </w:tc>
        <w:tc>
          <w:tcPr>
            <w:tcW w:w="636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203C8" w:rsidRDefault="00C203C8" w:rsidP="00C203C8">
            <w:pPr>
              <w:jc w:val="center"/>
            </w:pPr>
            <w:r w:rsidRPr="00BD217C">
              <w:rPr>
                <w:sz w:val="20"/>
                <w:szCs w:val="20"/>
              </w:rPr>
              <w:t>999,3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BD217C">
              <w:rPr>
                <w:sz w:val="20"/>
                <w:szCs w:val="20"/>
              </w:rPr>
              <w:t>999,3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BD217C">
              <w:rPr>
                <w:sz w:val="20"/>
                <w:szCs w:val="20"/>
              </w:rPr>
              <w:t>999,3</w:t>
            </w:r>
          </w:p>
        </w:tc>
      </w:tr>
      <w:tr w:rsidR="00C203C8" w:rsidRPr="00EE31E7" w:rsidTr="000F796D">
        <w:trPr>
          <w:trHeight w:val="253"/>
        </w:trPr>
        <w:tc>
          <w:tcPr>
            <w:tcW w:w="503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604" w:type="dxa"/>
          </w:tcPr>
          <w:p w:rsidR="00C203C8" w:rsidRPr="005F6345" w:rsidRDefault="00C203C8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01 1 02 80300</w:t>
            </w:r>
          </w:p>
        </w:tc>
        <w:tc>
          <w:tcPr>
            <w:tcW w:w="636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C203C8" w:rsidRDefault="00C203C8" w:rsidP="00C203C8">
            <w:pPr>
              <w:jc w:val="center"/>
            </w:pPr>
            <w:r w:rsidRPr="00BD217C">
              <w:rPr>
                <w:sz w:val="20"/>
                <w:szCs w:val="20"/>
              </w:rPr>
              <w:t>999,3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BD217C">
              <w:rPr>
                <w:sz w:val="20"/>
                <w:szCs w:val="20"/>
              </w:rPr>
              <w:t>999,3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BD217C">
              <w:rPr>
                <w:sz w:val="20"/>
                <w:szCs w:val="20"/>
              </w:rPr>
              <w:t>999,3</w:t>
            </w:r>
          </w:p>
        </w:tc>
      </w:tr>
      <w:tr w:rsidR="00C203C8" w:rsidRPr="00EE31E7" w:rsidTr="000F796D">
        <w:trPr>
          <w:trHeight w:val="253"/>
        </w:trPr>
        <w:tc>
          <w:tcPr>
            <w:tcW w:w="503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4" w:type="dxa"/>
          </w:tcPr>
          <w:p w:rsidR="00C203C8" w:rsidRPr="005F6345" w:rsidRDefault="00C203C8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08 </w:t>
            </w:r>
          </w:p>
        </w:tc>
        <w:tc>
          <w:tcPr>
            <w:tcW w:w="709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01 1 02 80300</w:t>
            </w:r>
          </w:p>
        </w:tc>
        <w:tc>
          <w:tcPr>
            <w:tcW w:w="636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C203C8" w:rsidRDefault="00C203C8" w:rsidP="00C203C8">
            <w:pPr>
              <w:jc w:val="center"/>
            </w:pPr>
            <w:r w:rsidRPr="00BD217C">
              <w:rPr>
                <w:sz w:val="20"/>
                <w:szCs w:val="20"/>
              </w:rPr>
              <w:t>999,3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BD217C">
              <w:rPr>
                <w:sz w:val="20"/>
                <w:szCs w:val="20"/>
              </w:rPr>
              <w:t>999,3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BD217C">
              <w:rPr>
                <w:sz w:val="20"/>
                <w:szCs w:val="20"/>
              </w:rPr>
              <w:t>999,3</w:t>
            </w:r>
          </w:p>
        </w:tc>
      </w:tr>
      <w:tr w:rsidR="003D4A09" w:rsidRPr="00EE31E7" w:rsidTr="000F796D">
        <w:trPr>
          <w:trHeight w:val="253"/>
        </w:trPr>
        <w:tc>
          <w:tcPr>
            <w:tcW w:w="503" w:type="dxa"/>
          </w:tcPr>
          <w:p w:rsidR="003D4A09" w:rsidRPr="00EE31E7" w:rsidRDefault="003D4A09" w:rsidP="009B0249">
            <w:pPr>
              <w:rPr>
                <w:b/>
                <w:sz w:val="20"/>
                <w:szCs w:val="20"/>
              </w:rPr>
            </w:pPr>
          </w:p>
        </w:tc>
        <w:tc>
          <w:tcPr>
            <w:tcW w:w="2900" w:type="dxa"/>
          </w:tcPr>
          <w:p w:rsidR="003D4A09" w:rsidRPr="00CC2A9A" w:rsidRDefault="003D4A09" w:rsidP="009B0249">
            <w:pPr>
              <w:widowControl w:val="0"/>
              <w:snapToGrid w:val="0"/>
              <w:rPr>
                <w:b/>
                <w:sz w:val="20"/>
                <w:szCs w:val="20"/>
              </w:rPr>
            </w:pPr>
            <w:r w:rsidRPr="00CC2A9A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604" w:type="dxa"/>
          </w:tcPr>
          <w:p w:rsidR="003D4A09" w:rsidRPr="00CC2A9A" w:rsidRDefault="003D4A09" w:rsidP="009B0249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CC2A9A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3D4A09" w:rsidRPr="00CC2A9A" w:rsidRDefault="003D4A09" w:rsidP="009B0249">
            <w:pPr>
              <w:rPr>
                <w:b/>
                <w:sz w:val="20"/>
                <w:szCs w:val="20"/>
              </w:rPr>
            </w:pPr>
            <w:r w:rsidRPr="00CC2A9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3D4A09" w:rsidRPr="00CC2A9A" w:rsidRDefault="003D4A09" w:rsidP="009B0249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3D4A09" w:rsidRPr="00CC2A9A" w:rsidRDefault="003D4A09" w:rsidP="009B0249">
            <w:pPr>
              <w:rPr>
                <w:b/>
                <w:sz w:val="20"/>
                <w:szCs w:val="20"/>
              </w:rPr>
            </w:pPr>
          </w:p>
        </w:tc>
        <w:tc>
          <w:tcPr>
            <w:tcW w:w="636" w:type="dxa"/>
          </w:tcPr>
          <w:p w:rsidR="003D4A09" w:rsidRPr="00CC2A9A" w:rsidRDefault="003D4A09" w:rsidP="009B0249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3D4A09" w:rsidRPr="00CC2A9A" w:rsidRDefault="00C203C8" w:rsidP="009B02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39,1</w:t>
            </w:r>
          </w:p>
        </w:tc>
        <w:tc>
          <w:tcPr>
            <w:tcW w:w="1134" w:type="dxa"/>
          </w:tcPr>
          <w:p w:rsidR="003D4A09" w:rsidRDefault="00C203C8" w:rsidP="003D4A09">
            <w:pPr>
              <w:jc w:val="center"/>
            </w:pPr>
            <w:r>
              <w:rPr>
                <w:b/>
                <w:sz w:val="20"/>
                <w:szCs w:val="20"/>
              </w:rPr>
              <w:t>39,1</w:t>
            </w:r>
          </w:p>
        </w:tc>
        <w:tc>
          <w:tcPr>
            <w:tcW w:w="1134" w:type="dxa"/>
          </w:tcPr>
          <w:p w:rsidR="003D4A09" w:rsidRDefault="00C203C8" w:rsidP="003D4A09">
            <w:pPr>
              <w:jc w:val="center"/>
            </w:pPr>
            <w:r>
              <w:rPr>
                <w:b/>
                <w:sz w:val="20"/>
                <w:szCs w:val="20"/>
              </w:rPr>
              <w:t>39,1</w:t>
            </w:r>
          </w:p>
        </w:tc>
      </w:tr>
      <w:tr w:rsidR="00C203C8" w:rsidRPr="00EE31E7" w:rsidTr="000F796D">
        <w:trPr>
          <w:trHeight w:val="253"/>
        </w:trPr>
        <w:tc>
          <w:tcPr>
            <w:tcW w:w="503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604" w:type="dxa"/>
          </w:tcPr>
          <w:p w:rsidR="00C203C8" w:rsidRPr="005F6345" w:rsidRDefault="00C203C8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203C8" w:rsidRDefault="00C203C8" w:rsidP="00C203C8">
            <w:pPr>
              <w:jc w:val="center"/>
            </w:pPr>
            <w:r w:rsidRPr="008D3DAA">
              <w:rPr>
                <w:sz w:val="20"/>
                <w:szCs w:val="20"/>
              </w:rPr>
              <w:t>39,1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8D3DAA">
              <w:rPr>
                <w:sz w:val="20"/>
                <w:szCs w:val="20"/>
              </w:rPr>
              <w:t>39,1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8D3DAA">
              <w:rPr>
                <w:sz w:val="20"/>
                <w:szCs w:val="20"/>
              </w:rPr>
              <w:t>39,1</w:t>
            </w:r>
          </w:p>
        </w:tc>
      </w:tr>
      <w:tr w:rsidR="00C203C8" w:rsidRPr="00EE31E7" w:rsidTr="000F796D">
        <w:trPr>
          <w:trHeight w:val="253"/>
        </w:trPr>
        <w:tc>
          <w:tcPr>
            <w:tcW w:w="503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Непрограммные расходы </w:t>
            </w:r>
          </w:p>
        </w:tc>
        <w:tc>
          <w:tcPr>
            <w:tcW w:w="604" w:type="dxa"/>
          </w:tcPr>
          <w:p w:rsidR="00C203C8" w:rsidRPr="005F6345" w:rsidRDefault="00C203C8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81 0 00 00000</w:t>
            </w:r>
          </w:p>
        </w:tc>
        <w:tc>
          <w:tcPr>
            <w:tcW w:w="636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203C8" w:rsidRDefault="00C203C8" w:rsidP="00C203C8">
            <w:pPr>
              <w:jc w:val="center"/>
            </w:pPr>
            <w:r w:rsidRPr="008D3DAA">
              <w:rPr>
                <w:sz w:val="20"/>
                <w:szCs w:val="20"/>
              </w:rPr>
              <w:t>39,1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8D3DAA">
              <w:rPr>
                <w:sz w:val="20"/>
                <w:szCs w:val="20"/>
              </w:rPr>
              <w:t>39,1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8D3DAA">
              <w:rPr>
                <w:sz w:val="20"/>
                <w:szCs w:val="20"/>
              </w:rPr>
              <w:t>39,1</w:t>
            </w:r>
          </w:p>
        </w:tc>
      </w:tr>
      <w:tr w:rsidR="00C203C8" w:rsidRPr="00EE31E7" w:rsidTr="000F796D">
        <w:trPr>
          <w:trHeight w:val="253"/>
        </w:trPr>
        <w:tc>
          <w:tcPr>
            <w:tcW w:w="503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C203C8" w:rsidRPr="0045414E" w:rsidRDefault="00C203C8" w:rsidP="00EB5A9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45414E">
              <w:rPr>
                <w:sz w:val="20"/>
                <w:szCs w:val="20"/>
              </w:rPr>
              <w:t>Пенсионное обеспечение за выслугу лет государственным и муниципальным служащим</w:t>
            </w:r>
          </w:p>
        </w:tc>
        <w:tc>
          <w:tcPr>
            <w:tcW w:w="604" w:type="dxa"/>
          </w:tcPr>
          <w:p w:rsidR="00C203C8" w:rsidRPr="005F6345" w:rsidRDefault="00C203C8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C203C8" w:rsidRPr="00EE31E7" w:rsidRDefault="00C203C8" w:rsidP="00FC7D62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81 </w:t>
            </w:r>
            <w:r>
              <w:rPr>
                <w:sz w:val="20"/>
                <w:szCs w:val="20"/>
              </w:rPr>
              <w:t>1</w:t>
            </w:r>
            <w:r w:rsidRPr="00EE31E7">
              <w:rPr>
                <w:sz w:val="20"/>
                <w:szCs w:val="20"/>
              </w:rPr>
              <w:t xml:space="preserve"> 00 00000</w:t>
            </w:r>
          </w:p>
        </w:tc>
        <w:tc>
          <w:tcPr>
            <w:tcW w:w="636" w:type="dxa"/>
          </w:tcPr>
          <w:p w:rsidR="00C203C8" w:rsidRPr="00EE31E7" w:rsidRDefault="00C203C8" w:rsidP="00EB5A9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203C8" w:rsidRDefault="00C203C8" w:rsidP="00C203C8">
            <w:pPr>
              <w:jc w:val="center"/>
            </w:pPr>
            <w:r w:rsidRPr="008D3DAA">
              <w:rPr>
                <w:sz w:val="20"/>
                <w:szCs w:val="20"/>
              </w:rPr>
              <w:t>39,1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8D3DAA">
              <w:rPr>
                <w:sz w:val="20"/>
                <w:szCs w:val="20"/>
              </w:rPr>
              <w:t>39,1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8D3DAA">
              <w:rPr>
                <w:sz w:val="20"/>
                <w:szCs w:val="20"/>
              </w:rPr>
              <w:t>39,1</w:t>
            </w:r>
          </w:p>
        </w:tc>
      </w:tr>
      <w:tr w:rsidR="00C203C8" w:rsidRPr="00EE31E7" w:rsidTr="000F796D">
        <w:trPr>
          <w:trHeight w:val="253"/>
        </w:trPr>
        <w:tc>
          <w:tcPr>
            <w:tcW w:w="503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Доплаты к пенсиям государственным служащим Российской Федерации и муниципальным служащим в рамках непрограммного направления деятельности </w:t>
            </w:r>
          </w:p>
        </w:tc>
        <w:tc>
          <w:tcPr>
            <w:tcW w:w="604" w:type="dxa"/>
          </w:tcPr>
          <w:p w:rsidR="00C203C8" w:rsidRPr="005F6345" w:rsidRDefault="00C203C8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81 1 00 20010</w:t>
            </w:r>
          </w:p>
        </w:tc>
        <w:tc>
          <w:tcPr>
            <w:tcW w:w="636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203C8" w:rsidRDefault="00C203C8" w:rsidP="00C203C8">
            <w:pPr>
              <w:jc w:val="center"/>
            </w:pPr>
            <w:r w:rsidRPr="008D3DAA">
              <w:rPr>
                <w:sz w:val="20"/>
                <w:szCs w:val="20"/>
              </w:rPr>
              <w:t>39,1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8D3DAA">
              <w:rPr>
                <w:sz w:val="20"/>
                <w:szCs w:val="20"/>
              </w:rPr>
              <w:t>39,1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8D3DAA">
              <w:rPr>
                <w:sz w:val="20"/>
                <w:szCs w:val="20"/>
              </w:rPr>
              <w:t>39,1</w:t>
            </w:r>
          </w:p>
        </w:tc>
      </w:tr>
      <w:tr w:rsidR="00C203C8" w:rsidRPr="00EE31E7" w:rsidTr="000F796D">
        <w:trPr>
          <w:trHeight w:val="253"/>
        </w:trPr>
        <w:tc>
          <w:tcPr>
            <w:tcW w:w="503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04" w:type="dxa"/>
          </w:tcPr>
          <w:p w:rsidR="00C203C8" w:rsidRPr="005F6345" w:rsidRDefault="00C203C8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1417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81 1 00 20010</w:t>
            </w:r>
          </w:p>
        </w:tc>
        <w:tc>
          <w:tcPr>
            <w:tcW w:w="636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300</w:t>
            </w:r>
          </w:p>
        </w:tc>
        <w:tc>
          <w:tcPr>
            <w:tcW w:w="1276" w:type="dxa"/>
          </w:tcPr>
          <w:p w:rsidR="00C203C8" w:rsidRDefault="00C203C8" w:rsidP="00C203C8">
            <w:pPr>
              <w:jc w:val="center"/>
            </w:pPr>
            <w:r w:rsidRPr="008D3DAA">
              <w:rPr>
                <w:sz w:val="20"/>
                <w:szCs w:val="20"/>
              </w:rPr>
              <w:t>39,1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8D3DAA">
              <w:rPr>
                <w:sz w:val="20"/>
                <w:szCs w:val="20"/>
              </w:rPr>
              <w:t>39,1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8D3DAA">
              <w:rPr>
                <w:sz w:val="20"/>
                <w:szCs w:val="20"/>
              </w:rPr>
              <w:t>39,1</w:t>
            </w:r>
          </w:p>
        </w:tc>
      </w:tr>
      <w:tr w:rsidR="00C203C8" w:rsidRPr="00EE31E7" w:rsidTr="000F796D">
        <w:trPr>
          <w:trHeight w:val="253"/>
        </w:trPr>
        <w:tc>
          <w:tcPr>
            <w:tcW w:w="503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C203C8" w:rsidRPr="00EE31E7" w:rsidRDefault="00C203C8" w:rsidP="009B0249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604" w:type="dxa"/>
          </w:tcPr>
          <w:p w:rsidR="00C203C8" w:rsidRPr="005F6345" w:rsidRDefault="00C203C8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5F6345">
              <w:rPr>
                <w:bCs/>
                <w:sz w:val="20"/>
                <w:szCs w:val="20"/>
              </w:rPr>
              <w:t>901</w:t>
            </w:r>
          </w:p>
        </w:tc>
        <w:tc>
          <w:tcPr>
            <w:tcW w:w="461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81 1 00 20010</w:t>
            </w:r>
          </w:p>
        </w:tc>
        <w:tc>
          <w:tcPr>
            <w:tcW w:w="636" w:type="dxa"/>
          </w:tcPr>
          <w:p w:rsidR="00C203C8" w:rsidRPr="00EE31E7" w:rsidRDefault="00C203C8" w:rsidP="009B0249">
            <w:pPr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310</w:t>
            </w:r>
          </w:p>
        </w:tc>
        <w:tc>
          <w:tcPr>
            <w:tcW w:w="1276" w:type="dxa"/>
          </w:tcPr>
          <w:p w:rsidR="00C203C8" w:rsidRDefault="00C203C8" w:rsidP="00C203C8">
            <w:pPr>
              <w:jc w:val="center"/>
            </w:pPr>
            <w:r w:rsidRPr="008D3DAA">
              <w:rPr>
                <w:sz w:val="20"/>
                <w:szCs w:val="20"/>
              </w:rPr>
              <w:t>39,1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8D3DAA">
              <w:rPr>
                <w:sz w:val="20"/>
                <w:szCs w:val="20"/>
              </w:rPr>
              <w:t>39,1</w:t>
            </w:r>
          </w:p>
        </w:tc>
        <w:tc>
          <w:tcPr>
            <w:tcW w:w="1134" w:type="dxa"/>
          </w:tcPr>
          <w:p w:rsidR="00C203C8" w:rsidRDefault="00C203C8" w:rsidP="00C203C8">
            <w:pPr>
              <w:jc w:val="center"/>
            </w:pPr>
            <w:r w:rsidRPr="008D3DAA">
              <w:rPr>
                <w:sz w:val="20"/>
                <w:szCs w:val="20"/>
              </w:rPr>
              <w:t>39,1</w:t>
            </w:r>
          </w:p>
        </w:tc>
      </w:tr>
      <w:tr w:rsidR="00FC7D62" w:rsidRPr="00EE31E7" w:rsidTr="000F796D">
        <w:trPr>
          <w:trHeight w:val="253"/>
        </w:trPr>
        <w:tc>
          <w:tcPr>
            <w:tcW w:w="503" w:type="dxa"/>
          </w:tcPr>
          <w:p w:rsidR="00FC7D62" w:rsidRPr="00EE31E7" w:rsidRDefault="00FC7D62" w:rsidP="009B0249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FC7D62" w:rsidRPr="00EE7603" w:rsidRDefault="00FC7D62" w:rsidP="009B0249">
            <w:pPr>
              <w:widowControl w:val="0"/>
              <w:snapToGrid w:val="0"/>
              <w:rPr>
                <w:b/>
                <w:sz w:val="20"/>
                <w:szCs w:val="20"/>
              </w:rPr>
            </w:pPr>
            <w:r w:rsidRPr="00EE760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604" w:type="dxa"/>
          </w:tcPr>
          <w:p w:rsidR="00FC7D62" w:rsidRPr="005F6345" w:rsidRDefault="00FC7D62" w:rsidP="009B0249">
            <w:pPr>
              <w:widowControl w:val="0"/>
              <w:snapToGrid w:val="0"/>
              <w:rPr>
                <w:bCs/>
                <w:sz w:val="20"/>
                <w:szCs w:val="20"/>
              </w:rPr>
            </w:pPr>
          </w:p>
        </w:tc>
        <w:tc>
          <w:tcPr>
            <w:tcW w:w="461" w:type="dxa"/>
          </w:tcPr>
          <w:p w:rsidR="00FC7D62" w:rsidRPr="00EE31E7" w:rsidRDefault="00FC7D62" w:rsidP="00BF2DA3">
            <w:pPr>
              <w:widowControl w:val="0"/>
              <w:snapToGrid w:val="0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FC7D62" w:rsidRPr="00EE31E7" w:rsidRDefault="00FC7D62" w:rsidP="00BF2DA3">
            <w:pPr>
              <w:widowControl w:val="0"/>
              <w:snapToGrid w:val="0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417" w:type="dxa"/>
          </w:tcPr>
          <w:p w:rsidR="00FC7D62" w:rsidRPr="00EE31E7" w:rsidRDefault="00FC7D62" w:rsidP="00BF2DA3">
            <w:pPr>
              <w:widowControl w:val="0"/>
              <w:snapToGrid w:val="0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636" w:type="dxa"/>
          </w:tcPr>
          <w:p w:rsidR="00FC7D62" w:rsidRPr="00EE31E7" w:rsidRDefault="00FC7D62" w:rsidP="00BF2DA3">
            <w:pPr>
              <w:widowControl w:val="0"/>
              <w:snapToGrid w:val="0"/>
              <w:rPr>
                <w:b/>
                <w:sz w:val="20"/>
                <w:szCs w:val="20"/>
              </w:rPr>
            </w:pPr>
            <w:r w:rsidRPr="00EE31E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FC7D62" w:rsidRPr="00AB3CE7" w:rsidRDefault="004203A1" w:rsidP="00B35537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67056,09491</w:t>
            </w:r>
          </w:p>
        </w:tc>
        <w:tc>
          <w:tcPr>
            <w:tcW w:w="1134" w:type="dxa"/>
          </w:tcPr>
          <w:p w:rsidR="00FC7D62" w:rsidRPr="00AB3CE7" w:rsidRDefault="00411B0F" w:rsidP="000D11C8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67415,7</w:t>
            </w:r>
            <w:r w:rsidR="00C34B1E">
              <w:rPr>
                <w:b/>
                <w:bCs/>
                <w:color w:val="auto"/>
                <w:sz w:val="18"/>
                <w:szCs w:val="18"/>
              </w:rPr>
              <w:t>0606</w:t>
            </w:r>
          </w:p>
        </w:tc>
        <w:tc>
          <w:tcPr>
            <w:tcW w:w="1134" w:type="dxa"/>
          </w:tcPr>
          <w:p w:rsidR="00FC7D62" w:rsidRPr="00AB3CE7" w:rsidRDefault="00411B0F" w:rsidP="006C20DE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43957,7</w:t>
            </w:r>
            <w:r w:rsidR="00C34B1E">
              <w:rPr>
                <w:b/>
                <w:bCs/>
                <w:color w:val="auto"/>
                <w:sz w:val="18"/>
                <w:szCs w:val="18"/>
              </w:rPr>
              <w:t>0606</w:t>
            </w:r>
          </w:p>
        </w:tc>
      </w:tr>
    </w:tbl>
    <w:p w:rsidR="00C11DE6" w:rsidRPr="0090476A" w:rsidRDefault="00C11DE6" w:rsidP="00C40FD3">
      <w:pPr>
        <w:widowControl w:val="0"/>
        <w:tabs>
          <w:tab w:val="left" w:pos="-60"/>
        </w:tabs>
        <w:ind w:left="-450"/>
        <w:rPr>
          <w:sz w:val="26"/>
          <w:szCs w:val="26"/>
        </w:rPr>
      </w:pPr>
    </w:p>
    <w:p w:rsidR="00B34EE1" w:rsidRDefault="0083488F" w:rsidP="005F6345">
      <w:pPr>
        <w:widowControl w:val="0"/>
        <w:snapToGrid w:val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F6345">
        <w:rPr>
          <w:sz w:val="26"/>
          <w:szCs w:val="26"/>
        </w:rPr>
        <w:t xml:space="preserve">     </w:t>
      </w:r>
    </w:p>
    <w:p w:rsidR="00BE0917" w:rsidRDefault="00BE0917" w:rsidP="002C22C4">
      <w:pPr>
        <w:widowControl w:val="0"/>
        <w:snapToGrid w:val="0"/>
        <w:jc w:val="right"/>
      </w:pPr>
    </w:p>
    <w:p w:rsidR="00BE0917" w:rsidRDefault="00BE0917" w:rsidP="002C22C4">
      <w:pPr>
        <w:widowControl w:val="0"/>
        <w:snapToGrid w:val="0"/>
        <w:jc w:val="right"/>
      </w:pPr>
    </w:p>
    <w:p w:rsidR="00BE0917" w:rsidRDefault="00BE0917" w:rsidP="002C22C4">
      <w:pPr>
        <w:widowControl w:val="0"/>
        <w:snapToGrid w:val="0"/>
        <w:jc w:val="right"/>
      </w:pPr>
    </w:p>
    <w:p w:rsidR="00BE0917" w:rsidRDefault="00BE0917" w:rsidP="002C22C4">
      <w:pPr>
        <w:widowControl w:val="0"/>
        <w:snapToGrid w:val="0"/>
        <w:jc w:val="right"/>
      </w:pPr>
    </w:p>
    <w:p w:rsidR="00BE0917" w:rsidRDefault="00BE0917" w:rsidP="002C22C4">
      <w:pPr>
        <w:widowControl w:val="0"/>
        <w:snapToGrid w:val="0"/>
        <w:jc w:val="right"/>
      </w:pPr>
    </w:p>
    <w:p w:rsidR="00BE0917" w:rsidRDefault="00BE0917" w:rsidP="002C22C4">
      <w:pPr>
        <w:widowControl w:val="0"/>
        <w:snapToGrid w:val="0"/>
        <w:jc w:val="right"/>
      </w:pPr>
    </w:p>
    <w:p w:rsidR="00BE0917" w:rsidRDefault="00BE0917" w:rsidP="002C22C4">
      <w:pPr>
        <w:widowControl w:val="0"/>
        <w:snapToGrid w:val="0"/>
        <w:jc w:val="right"/>
      </w:pPr>
    </w:p>
    <w:p w:rsidR="00BE0917" w:rsidRDefault="00BE0917" w:rsidP="002C22C4">
      <w:pPr>
        <w:widowControl w:val="0"/>
        <w:snapToGrid w:val="0"/>
        <w:jc w:val="right"/>
      </w:pPr>
    </w:p>
    <w:p w:rsidR="00BE0917" w:rsidRDefault="00BE0917" w:rsidP="002C22C4">
      <w:pPr>
        <w:widowControl w:val="0"/>
        <w:snapToGrid w:val="0"/>
        <w:jc w:val="right"/>
      </w:pPr>
    </w:p>
    <w:p w:rsidR="00BE0917" w:rsidRDefault="00BE0917" w:rsidP="002C22C4">
      <w:pPr>
        <w:widowControl w:val="0"/>
        <w:snapToGrid w:val="0"/>
        <w:jc w:val="right"/>
      </w:pPr>
    </w:p>
    <w:p w:rsidR="00BE0917" w:rsidRDefault="00BE0917" w:rsidP="002C22C4">
      <w:pPr>
        <w:widowControl w:val="0"/>
        <w:snapToGrid w:val="0"/>
        <w:jc w:val="right"/>
      </w:pPr>
    </w:p>
    <w:p w:rsidR="00BE0917" w:rsidRDefault="00BE0917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165B3E" w:rsidRDefault="00165B3E" w:rsidP="002C22C4">
      <w:pPr>
        <w:widowControl w:val="0"/>
        <w:snapToGrid w:val="0"/>
        <w:jc w:val="right"/>
      </w:pPr>
    </w:p>
    <w:p w:rsidR="00BE0917" w:rsidRDefault="00BE0917" w:rsidP="002C22C4">
      <w:pPr>
        <w:widowControl w:val="0"/>
        <w:snapToGrid w:val="0"/>
        <w:jc w:val="right"/>
      </w:pPr>
    </w:p>
    <w:p w:rsidR="002C22C4" w:rsidRPr="00F81E99" w:rsidRDefault="002C22C4" w:rsidP="002C22C4">
      <w:pPr>
        <w:widowControl w:val="0"/>
        <w:snapToGrid w:val="0"/>
        <w:jc w:val="right"/>
      </w:pPr>
      <w:r w:rsidRPr="00F81E99">
        <w:t>Приложение №</w:t>
      </w:r>
      <w:r w:rsidR="00D25723" w:rsidRPr="00AF362C">
        <w:rPr>
          <w:color w:val="auto"/>
        </w:rPr>
        <w:t>5</w:t>
      </w:r>
    </w:p>
    <w:p w:rsidR="002C22C4" w:rsidRPr="00C64F65" w:rsidRDefault="002C22C4" w:rsidP="002C22C4">
      <w:pPr>
        <w:widowControl w:val="0"/>
        <w:snapToGrid w:val="0"/>
        <w:jc w:val="right"/>
      </w:pPr>
      <w:r w:rsidRPr="00F81E99">
        <w:t>к решению</w:t>
      </w:r>
      <w:r w:rsidR="00BE0917">
        <w:t xml:space="preserve"> </w:t>
      </w:r>
      <w:r>
        <w:t>городского</w:t>
      </w:r>
    </w:p>
    <w:p w:rsidR="002C22C4" w:rsidRDefault="002C22C4" w:rsidP="002C22C4">
      <w:pPr>
        <w:tabs>
          <w:tab w:val="left" w:pos="7875"/>
        </w:tabs>
        <w:jc w:val="right"/>
      </w:pPr>
      <w:r>
        <w:t>Собрания представителей</w:t>
      </w:r>
    </w:p>
    <w:p w:rsidR="002C22C4" w:rsidRDefault="002C22C4" w:rsidP="002C22C4">
      <w:pPr>
        <w:tabs>
          <w:tab w:val="left" w:pos="7875"/>
        </w:tabs>
        <w:jc w:val="right"/>
      </w:pPr>
      <w:r>
        <w:t>города Белинского</w:t>
      </w:r>
    </w:p>
    <w:p w:rsidR="002C22C4" w:rsidRDefault="002C22C4" w:rsidP="002C22C4">
      <w:pPr>
        <w:tabs>
          <w:tab w:val="left" w:pos="7875"/>
        </w:tabs>
        <w:jc w:val="right"/>
      </w:pPr>
      <w:r>
        <w:t xml:space="preserve"> Белинского района</w:t>
      </w:r>
    </w:p>
    <w:p w:rsidR="002C22C4" w:rsidRDefault="002C22C4" w:rsidP="002C22C4">
      <w:pPr>
        <w:tabs>
          <w:tab w:val="left" w:pos="7875"/>
        </w:tabs>
        <w:jc w:val="right"/>
      </w:pPr>
      <w:r>
        <w:t xml:space="preserve">                                             Пензенской области</w:t>
      </w:r>
    </w:p>
    <w:p w:rsidR="008125A2" w:rsidRDefault="008125A2" w:rsidP="002C22C4">
      <w:pPr>
        <w:widowControl w:val="0"/>
        <w:snapToGrid w:val="0"/>
        <w:jc w:val="right"/>
        <w:rPr>
          <w:color w:val="auto"/>
        </w:rPr>
      </w:pPr>
      <w:r>
        <w:rPr>
          <w:color w:val="auto"/>
        </w:rPr>
        <w:t>от 22.07.2021 №198-30/7</w:t>
      </w:r>
    </w:p>
    <w:p w:rsidR="002C22C4" w:rsidRPr="00870C2E" w:rsidRDefault="002C22C4" w:rsidP="002C22C4">
      <w:pPr>
        <w:widowControl w:val="0"/>
        <w:snapToGrid w:val="0"/>
        <w:jc w:val="right"/>
      </w:pPr>
      <w:r>
        <w:rPr>
          <w:sz w:val="28"/>
          <w:szCs w:val="28"/>
        </w:rPr>
        <w:t xml:space="preserve">     «</w:t>
      </w:r>
      <w:r w:rsidRPr="00870C2E">
        <w:t xml:space="preserve">Приложение </w:t>
      </w:r>
      <w:r w:rsidRPr="00AF362C">
        <w:rPr>
          <w:color w:val="auto"/>
        </w:rPr>
        <w:t xml:space="preserve">№ </w:t>
      </w:r>
      <w:r w:rsidR="00AF362C" w:rsidRPr="00AF362C">
        <w:rPr>
          <w:color w:val="auto"/>
        </w:rPr>
        <w:t>9</w:t>
      </w:r>
    </w:p>
    <w:p w:rsidR="002C22C4" w:rsidRPr="00870C2E" w:rsidRDefault="002C22C4" w:rsidP="002C22C4">
      <w:pPr>
        <w:tabs>
          <w:tab w:val="left" w:pos="1440"/>
        </w:tabs>
        <w:jc w:val="right"/>
      </w:pPr>
      <w:r>
        <w:t xml:space="preserve">Утверждено </w:t>
      </w:r>
      <w:r w:rsidRPr="00870C2E">
        <w:t>решени</w:t>
      </w:r>
      <w:r>
        <w:t>ем</w:t>
      </w:r>
    </w:p>
    <w:p w:rsidR="002C22C4" w:rsidRPr="00870C2E" w:rsidRDefault="002C22C4" w:rsidP="002C22C4">
      <w:pPr>
        <w:widowControl w:val="0"/>
        <w:snapToGrid w:val="0"/>
        <w:jc w:val="right"/>
      </w:pPr>
      <w:r w:rsidRPr="00870C2E">
        <w:t xml:space="preserve">городского Собрания  представителей </w:t>
      </w:r>
    </w:p>
    <w:p w:rsidR="002C22C4" w:rsidRPr="00870C2E" w:rsidRDefault="002C22C4" w:rsidP="002C22C4">
      <w:pPr>
        <w:tabs>
          <w:tab w:val="left" w:pos="1440"/>
        </w:tabs>
        <w:jc w:val="right"/>
      </w:pPr>
      <w:r w:rsidRPr="00870C2E">
        <w:t xml:space="preserve"> города Белинского</w:t>
      </w:r>
    </w:p>
    <w:p w:rsidR="002C22C4" w:rsidRPr="00870C2E" w:rsidRDefault="002C22C4" w:rsidP="002C22C4">
      <w:pPr>
        <w:tabs>
          <w:tab w:val="left" w:pos="1440"/>
        </w:tabs>
        <w:jc w:val="right"/>
      </w:pPr>
      <w:r w:rsidRPr="00870C2E">
        <w:t xml:space="preserve"> Белинского района </w:t>
      </w:r>
    </w:p>
    <w:p w:rsidR="002C22C4" w:rsidRPr="00870C2E" w:rsidRDefault="002C22C4" w:rsidP="002C22C4">
      <w:pPr>
        <w:tabs>
          <w:tab w:val="left" w:pos="1440"/>
        </w:tabs>
        <w:jc w:val="right"/>
      </w:pPr>
      <w:r w:rsidRPr="00870C2E">
        <w:t>Пензенской области</w:t>
      </w:r>
    </w:p>
    <w:p w:rsidR="002C22C4" w:rsidRPr="00870C2E" w:rsidRDefault="002C22C4" w:rsidP="002C22C4">
      <w:pPr>
        <w:jc w:val="right"/>
      </w:pPr>
      <w:r w:rsidRPr="00870C2E">
        <w:t xml:space="preserve">          « О бюджете города Белинского  </w:t>
      </w:r>
    </w:p>
    <w:p w:rsidR="002C22C4" w:rsidRPr="00870C2E" w:rsidRDefault="002C22C4" w:rsidP="002C22C4">
      <w:pPr>
        <w:jc w:val="right"/>
      </w:pPr>
      <w:r w:rsidRPr="00870C2E">
        <w:t xml:space="preserve">   Белинского района</w:t>
      </w:r>
    </w:p>
    <w:p w:rsidR="002C22C4" w:rsidRPr="00870C2E" w:rsidRDefault="002C22C4" w:rsidP="002C22C4">
      <w:pPr>
        <w:jc w:val="right"/>
      </w:pPr>
      <w:r w:rsidRPr="00870C2E">
        <w:t xml:space="preserve"> Пензенской области </w:t>
      </w:r>
    </w:p>
    <w:p w:rsidR="002C22C4" w:rsidRPr="00870C2E" w:rsidRDefault="002C22C4" w:rsidP="002C22C4">
      <w:pPr>
        <w:jc w:val="right"/>
      </w:pPr>
      <w:r w:rsidRPr="00870C2E">
        <w:t>на 20</w:t>
      </w:r>
      <w:r>
        <w:t>2</w:t>
      </w:r>
      <w:r w:rsidR="00BE0917">
        <w:t>1</w:t>
      </w:r>
      <w:r w:rsidRPr="00870C2E">
        <w:t xml:space="preserve"> год и на плановый </w:t>
      </w:r>
    </w:p>
    <w:p w:rsidR="002C22C4" w:rsidRDefault="002C22C4" w:rsidP="002C22C4">
      <w:pPr>
        <w:jc w:val="right"/>
      </w:pPr>
      <w:r w:rsidRPr="00870C2E">
        <w:t>период 20</w:t>
      </w:r>
      <w:r>
        <w:t>2</w:t>
      </w:r>
      <w:r w:rsidR="00BE0917">
        <w:t>2</w:t>
      </w:r>
      <w:r w:rsidRPr="00870C2E">
        <w:t xml:space="preserve"> и 202</w:t>
      </w:r>
      <w:r w:rsidR="00BE0917">
        <w:t>3</w:t>
      </w:r>
      <w:r w:rsidRPr="00870C2E">
        <w:t xml:space="preserve"> годов»</w:t>
      </w:r>
    </w:p>
    <w:p w:rsidR="002666FC" w:rsidRPr="00C64F65" w:rsidRDefault="002C22C4" w:rsidP="00BE0917">
      <w:pPr>
        <w:jc w:val="right"/>
      </w:pPr>
      <w:r>
        <w:t xml:space="preserve"> от  2</w:t>
      </w:r>
      <w:r w:rsidR="00BE0917">
        <w:t>6</w:t>
      </w:r>
      <w:r>
        <w:t>.12.20</w:t>
      </w:r>
      <w:r w:rsidR="00BE0917">
        <w:t>20</w:t>
      </w:r>
      <w:r>
        <w:t xml:space="preserve">  №</w:t>
      </w:r>
      <w:r w:rsidR="00BE0917">
        <w:t>154-23/7</w:t>
      </w:r>
      <w:r w:rsidR="002666FC">
        <w:t xml:space="preserve"> </w:t>
      </w:r>
    </w:p>
    <w:p w:rsidR="00254D05" w:rsidRPr="00C64F65" w:rsidRDefault="000C2C68" w:rsidP="00254D05">
      <w:pPr>
        <w:jc w:val="right"/>
      </w:pPr>
      <w:r>
        <w:t xml:space="preserve"> </w:t>
      </w:r>
    </w:p>
    <w:p w:rsidR="00254D05" w:rsidRPr="000618DE" w:rsidRDefault="00254D05" w:rsidP="005F6345">
      <w:pPr>
        <w:jc w:val="right"/>
      </w:pPr>
    </w:p>
    <w:p w:rsidR="000E1E8D" w:rsidRPr="000618DE" w:rsidRDefault="000E1E8D" w:rsidP="005F6345">
      <w:pPr>
        <w:widowControl w:val="0"/>
        <w:tabs>
          <w:tab w:val="left" w:pos="7785"/>
        </w:tabs>
        <w:snapToGrid w:val="0"/>
      </w:pPr>
    </w:p>
    <w:p w:rsidR="00CB56FD" w:rsidRPr="00CC2A9A" w:rsidRDefault="00CB56FD" w:rsidP="000618DE">
      <w:pPr>
        <w:widowControl w:val="0"/>
        <w:jc w:val="center"/>
        <w:rPr>
          <w:b/>
          <w:bCs/>
        </w:rPr>
      </w:pPr>
      <w:r w:rsidRPr="00CC2A9A">
        <w:rPr>
          <w:b/>
          <w:bCs/>
        </w:rPr>
        <w:t>Распределение бюджетных ассигнований по целевым статьям (муниципальным программам города Белинского  Белинского района Пензенской области и не</w:t>
      </w:r>
      <w:r w:rsidR="00DF6D47" w:rsidRPr="00CC2A9A">
        <w:rPr>
          <w:b/>
          <w:bCs/>
        </w:rPr>
        <w:t xml:space="preserve"> </w:t>
      </w:r>
      <w:r w:rsidRPr="00CC2A9A">
        <w:rPr>
          <w:b/>
          <w:bCs/>
        </w:rPr>
        <w:t xml:space="preserve">программным направлениям деятельности), группам видов расходов, подгруппам видов расходов, разделам, подразделам классификации расходов бюджета </w:t>
      </w:r>
      <w:r w:rsidR="00FA5377" w:rsidRPr="00CC2A9A">
        <w:rPr>
          <w:b/>
          <w:bCs/>
        </w:rPr>
        <w:t xml:space="preserve">города Белинского </w:t>
      </w:r>
      <w:r w:rsidRPr="00CC2A9A">
        <w:rPr>
          <w:b/>
          <w:bCs/>
        </w:rPr>
        <w:t>Белинского района Пензенской области на 20</w:t>
      </w:r>
      <w:r w:rsidR="007B6E1E">
        <w:rPr>
          <w:b/>
          <w:bCs/>
        </w:rPr>
        <w:t>21</w:t>
      </w:r>
      <w:r w:rsidRPr="00CC2A9A">
        <w:rPr>
          <w:b/>
          <w:bCs/>
        </w:rPr>
        <w:t xml:space="preserve"> год и на плановый период 20</w:t>
      </w:r>
      <w:r w:rsidR="00CC2A9A">
        <w:rPr>
          <w:b/>
          <w:bCs/>
        </w:rPr>
        <w:t>2</w:t>
      </w:r>
      <w:r w:rsidR="007B6E1E">
        <w:rPr>
          <w:b/>
          <w:bCs/>
        </w:rPr>
        <w:t>2</w:t>
      </w:r>
      <w:r w:rsidR="00CC2A9A">
        <w:rPr>
          <w:b/>
          <w:bCs/>
        </w:rPr>
        <w:t xml:space="preserve"> и 202</w:t>
      </w:r>
      <w:r w:rsidR="007B6E1E">
        <w:rPr>
          <w:b/>
          <w:bCs/>
        </w:rPr>
        <w:t>3</w:t>
      </w:r>
      <w:r w:rsidRPr="00CC2A9A">
        <w:rPr>
          <w:b/>
          <w:bCs/>
        </w:rPr>
        <w:t xml:space="preserve"> годов</w:t>
      </w:r>
    </w:p>
    <w:p w:rsidR="00CB56FD" w:rsidRPr="000618DE" w:rsidRDefault="000618DE" w:rsidP="00CB56FD">
      <w:pPr>
        <w:widowControl w:val="0"/>
        <w:ind w:left="-90"/>
        <w:jc w:val="center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</w:t>
      </w:r>
      <w:r w:rsidRPr="000618DE">
        <w:rPr>
          <w:bCs/>
        </w:rPr>
        <w:t>(тыс.рублей)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836"/>
        <w:gridCol w:w="1559"/>
        <w:gridCol w:w="709"/>
        <w:gridCol w:w="567"/>
        <w:gridCol w:w="567"/>
        <w:gridCol w:w="1276"/>
        <w:gridCol w:w="1276"/>
        <w:gridCol w:w="1417"/>
      </w:tblGrid>
      <w:tr w:rsidR="002125DE" w:rsidRPr="001556A5" w:rsidTr="00E654AB">
        <w:trPr>
          <w:trHeight w:val="752"/>
        </w:trPr>
        <w:tc>
          <w:tcPr>
            <w:tcW w:w="425" w:type="dxa"/>
          </w:tcPr>
          <w:p w:rsidR="002125DE" w:rsidRPr="001556A5" w:rsidRDefault="002125DE" w:rsidP="007623B3">
            <w:pPr>
              <w:widowControl w:val="0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836" w:type="dxa"/>
          </w:tcPr>
          <w:p w:rsidR="002125DE" w:rsidRPr="000618DE" w:rsidRDefault="002125DE" w:rsidP="007623B3">
            <w:pPr>
              <w:widowControl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0618DE">
              <w:rPr>
                <w:b/>
                <w:bCs/>
                <w:sz w:val="22"/>
                <w:szCs w:val="22"/>
              </w:rPr>
              <w:t>Наименование ведомств</w:t>
            </w:r>
          </w:p>
        </w:tc>
        <w:tc>
          <w:tcPr>
            <w:tcW w:w="1559" w:type="dxa"/>
          </w:tcPr>
          <w:p w:rsidR="002125DE" w:rsidRPr="000618DE" w:rsidRDefault="002125DE" w:rsidP="007623B3">
            <w:pPr>
              <w:widowControl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0618DE">
              <w:rPr>
                <w:b/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709" w:type="dxa"/>
          </w:tcPr>
          <w:p w:rsidR="002125DE" w:rsidRPr="000618DE" w:rsidRDefault="002125DE" w:rsidP="007623B3">
            <w:pPr>
              <w:widowControl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0618DE">
              <w:rPr>
                <w:b/>
                <w:bCs/>
                <w:sz w:val="22"/>
                <w:szCs w:val="22"/>
              </w:rPr>
              <w:t>Вид расходов</w:t>
            </w:r>
          </w:p>
        </w:tc>
        <w:tc>
          <w:tcPr>
            <w:tcW w:w="567" w:type="dxa"/>
          </w:tcPr>
          <w:p w:rsidR="002125DE" w:rsidRPr="000618DE" w:rsidRDefault="002125DE" w:rsidP="007623B3">
            <w:pPr>
              <w:widowControl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0618DE">
              <w:rPr>
                <w:b/>
                <w:bCs/>
                <w:sz w:val="22"/>
                <w:szCs w:val="22"/>
              </w:rPr>
              <w:t>Раздел</w:t>
            </w:r>
          </w:p>
        </w:tc>
        <w:tc>
          <w:tcPr>
            <w:tcW w:w="567" w:type="dxa"/>
          </w:tcPr>
          <w:p w:rsidR="002125DE" w:rsidRPr="00CC2A9A" w:rsidRDefault="002125DE" w:rsidP="007623B3">
            <w:pPr>
              <w:widowControl w:val="0"/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CC2A9A">
              <w:rPr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276" w:type="dxa"/>
          </w:tcPr>
          <w:p w:rsidR="002125DE" w:rsidRDefault="000C2C68" w:rsidP="007623B3">
            <w:pPr>
              <w:widowControl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7B6E1E">
              <w:rPr>
                <w:b/>
                <w:bCs/>
                <w:sz w:val="22"/>
                <w:szCs w:val="22"/>
              </w:rPr>
              <w:t>1</w:t>
            </w:r>
          </w:p>
          <w:p w:rsidR="000618DE" w:rsidRPr="000618DE" w:rsidRDefault="000618DE" w:rsidP="007623B3">
            <w:pPr>
              <w:widowControl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276" w:type="dxa"/>
          </w:tcPr>
          <w:p w:rsidR="002125DE" w:rsidRDefault="000618DE" w:rsidP="000618D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="000D11C8">
              <w:rPr>
                <w:b/>
                <w:bCs/>
                <w:sz w:val="22"/>
                <w:szCs w:val="22"/>
              </w:rPr>
              <w:t>2</w:t>
            </w:r>
            <w:r w:rsidR="007B6E1E">
              <w:rPr>
                <w:b/>
                <w:bCs/>
                <w:sz w:val="22"/>
                <w:szCs w:val="22"/>
              </w:rPr>
              <w:t>2</w:t>
            </w:r>
          </w:p>
          <w:p w:rsidR="000618DE" w:rsidRPr="000618DE" w:rsidRDefault="000618DE" w:rsidP="000618D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417" w:type="dxa"/>
          </w:tcPr>
          <w:p w:rsidR="002125DE" w:rsidRDefault="000618DE" w:rsidP="002125DE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7B6E1E">
              <w:rPr>
                <w:b/>
                <w:bCs/>
                <w:sz w:val="22"/>
                <w:szCs w:val="22"/>
              </w:rPr>
              <w:t>3</w:t>
            </w:r>
          </w:p>
          <w:p w:rsidR="000618DE" w:rsidRPr="000618DE" w:rsidRDefault="000618DE" w:rsidP="002125DE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год</w:t>
            </w:r>
          </w:p>
        </w:tc>
      </w:tr>
      <w:tr w:rsidR="00673D1D" w:rsidRPr="00886E75" w:rsidTr="00E654AB">
        <w:trPr>
          <w:trHeight w:val="253"/>
        </w:trPr>
        <w:tc>
          <w:tcPr>
            <w:tcW w:w="425" w:type="dxa"/>
          </w:tcPr>
          <w:p w:rsidR="00673D1D" w:rsidRPr="000618DE" w:rsidRDefault="00673D1D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1</w:t>
            </w:r>
          </w:p>
        </w:tc>
        <w:tc>
          <w:tcPr>
            <w:tcW w:w="2836" w:type="dxa"/>
          </w:tcPr>
          <w:p w:rsidR="00673D1D" w:rsidRPr="00C203C8" w:rsidRDefault="00673D1D" w:rsidP="007B6E1E">
            <w:pPr>
              <w:widowControl w:val="0"/>
              <w:rPr>
                <w:b/>
                <w:color w:val="auto"/>
                <w:sz w:val="20"/>
                <w:szCs w:val="20"/>
              </w:rPr>
            </w:pPr>
            <w:r w:rsidRPr="00C203C8">
              <w:rPr>
                <w:b/>
                <w:color w:val="auto"/>
                <w:sz w:val="20"/>
                <w:szCs w:val="20"/>
              </w:rPr>
              <w:t xml:space="preserve">Муниципальная программа «Развитие муниципальной службы в городе Белинском Белинского района Пензенской области» </w:t>
            </w:r>
          </w:p>
        </w:tc>
        <w:tc>
          <w:tcPr>
            <w:tcW w:w="1559" w:type="dxa"/>
          </w:tcPr>
          <w:p w:rsidR="00673D1D" w:rsidRPr="00C203C8" w:rsidRDefault="00673D1D" w:rsidP="007623B3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C203C8">
              <w:rPr>
                <w:b/>
                <w:color w:val="auto"/>
                <w:sz w:val="20"/>
                <w:szCs w:val="20"/>
              </w:rPr>
              <w:t>01 0 0000000</w:t>
            </w:r>
          </w:p>
        </w:tc>
        <w:tc>
          <w:tcPr>
            <w:tcW w:w="709" w:type="dxa"/>
          </w:tcPr>
          <w:p w:rsidR="00673D1D" w:rsidRPr="00C203C8" w:rsidRDefault="00673D1D" w:rsidP="0066356A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673D1D" w:rsidRPr="00C203C8" w:rsidRDefault="00673D1D" w:rsidP="007623B3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673D1D" w:rsidRPr="00C203C8" w:rsidRDefault="00673D1D" w:rsidP="007623B3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673D1D" w:rsidRPr="00FC6DE9" w:rsidRDefault="00BF7103" w:rsidP="00E62606">
            <w:pPr>
              <w:jc w:val="center"/>
              <w:rPr>
                <w:b/>
                <w:color w:val="auto"/>
              </w:rPr>
            </w:pPr>
            <w:r w:rsidRPr="00FC6DE9">
              <w:rPr>
                <w:b/>
                <w:color w:val="auto"/>
                <w:sz w:val="20"/>
                <w:szCs w:val="20"/>
              </w:rPr>
              <w:t>6794,67</w:t>
            </w:r>
          </w:p>
        </w:tc>
        <w:tc>
          <w:tcPr>
            <w:tcW w:w="1276" w:type="dxa"/>
          </w:tcPr>
          <w:p w:rsidR="00673D1D" w:rsidRPr="00C203C8" w:rsidRDefault="00673D1D" w:rsidP="00673D1D">
            <w:pPr>
              <w:jc w:val="center"/>
              <w:rPr>
                <w:b/>
                <w:color w:val="auto"/>
              </w:rPr>
            </w:pPr>
            <w:r w:rsidRPr="00C203C8">
              <w:rPr>
                <w:b/>
                <w:color w:val="auto"/>
                <w:sz w:val="20"/>
                <w:szCs w:val="20"/>
              </w:rPr>
              <w:t>6833,27</w:t>
            </w:r>
          </w:p>
        </w:tc>
        <w:tc>
          <w:tcPr>
            <w:tcW w:w="1417" w:type="dxa"/>
          </w:tcPr>
          <w:p w:rsidR="00673D1D" w:rsidRPr="00C203C8" w:rsidRDefault="00673D1D" w:rsidP="00673D1D">
            <w:pPr>
              <w:jc w:val="center"/>
              <w:rPr>
                <w:b/>
                <w:color w:val="auto"/>
              </w:rPr>
            </w:pPr>
            <w:r w:rsidRPr="00C203C8">
              <w:rPr>
                <w:b/>
                <w:color w:val="auto"/>
                <w:sz w:val="20"/>
                <w:szCs w:val="20"/>
              </w:rPr>
              <w:t>6833,27</w:t>
            </w:r>
          </w:p>
        </w:tc>
      </w:tr>
      <w:tr w:rsidR="00673D1D" w:rsidRPr="000618DE" w:rsidTr="00E654AB">
        <w:trPr>
          <w:trHeight w:val="253"/>
        </w:trPr>
        <w:tc>
          <w:tcPr>
            <w:tcW w:w="425" w:type="dxa"/>
          </w:tcPr>
          <w:p w:rsidR="00673D1D" w:rsidRPr="000618DE" w:rsidRDefault="00673D1D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673D1D" w:rsidRPr="000618DE" w:rsidRDefault="00673D1D" w:rsidP="0066356A">
            <w:pPr>
              <w:widowControl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Подпрограмма «Обеспечение деятельности администрации города Белинского Белинского района Пензенской области»</w:t>
            </w:r>
          </w:p>
        </w:tc>
        <w:tc>
          <w:tcPr>
            <w:tcW w:w="1559" w:type="dxa"/>
          </w:tcPr>
          <w:p w:rsidR="00673D1D" w:rsidRPr="000618DE" w:rsidRDefault="00673D1D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01 1 0000000</w:t>
            </w:r>
          </w:p>
        </w:tc>
        <w:tc>
          <w:tcPr>
            <w:tcW w:w="709" w:type="dxa"/>
          </w:tcPr>
          <w:p w:rsidR="00673D1D" w:rsidRPr="000618DE" w:rsidRDefault="00673D1D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73D1D" w:rsidRPr="000618DE" w:rsidRDefault="00673D1D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73D1D" w:rsidRPr="000618DE" w:rsidRDefault="00673D1D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73D1D" w:rsidRPr="00E62606" w:rsidRDefault="00EC0087" w:rsidP="00673D1D">
            <w:pPr>
              <w:jc w:val="center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6794,67</w:t>
            </w:r>
          </w:p>
        </w:tc>
        <w:tc>
          <w:tcPr>
            <w:tcW w:w="1276" w:type="dxa"/>
          </w:tcPr>
          <w:p w:rsidR="00673D1D" w:rsidRDefault="00673D1D" w:rsidP="00673D1D">
            <w:pPr>
              <w:jc w:val="center"/>
            </w:pPr>
            <w:r w:rsidRPr="00582D29">
              <w:rPr>
                <w:sz w:val="20"/>
                <w:szCs w:val="20"/>
              </w:rPr>
              <w:t>6833,27</w:t>
            </w:r>
          </w:p>
        </w:tc>
        <w:tc>
          <w:tcPr>
            <w:tcW w:w="1417" w:type="dxa"/>
          </w:tcPr>
          <w:p w:rsidR="00673D1D" w:rsidRDefault="00673D1D" w:rsidP="00673D1D">
            <w:pPr>
              <w:jc w:val="center"/>
            </w:pPr>
            <w:r w:rsidRPr="00582D29">
              <w:rPr>
                <w:sz w:val="20"/>
                <w:szCs w:val="20"/>
              </w:rPr>
              <w:t>6833,27</w:t>
            </w:r>
          </w:p>
        </w:tc>
      </w:tr>
      <w:tr w:rsidR="00886E75" w:rsidRPr="000618DE" w:rsidTr="00E654AB">
        <w:trPr>
          <w:trHeight w:val="253"/>
        </w:trPr>
        <w:tc>
          <w:tcPr>
            <w:tcW w:w="425" w:type="dxa"/>
          </w:tcPr>
          <w:p w:rsidR="00886E75" w:rsidRPr="000618DE" w:rsidRDefault="00886E75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86E75" w:rsidRPr="000618DE" w:rsidRDefault="00886E75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Основное мероприятие «Обеспечение функционирования аппарата администрации города Белинского Белинского района Пензенской области»</w:t>
            </w:r>
          </w:p>
        </w:tc>
        <w:tc>
          <w:tcPr>
            <w:tcW w:w="1559" w:type="dxa"/>
          </w:tcPr>
          <w:p w:rsidR="00886E75" w:rsidRPr="000618DE" w:rsidRDefault="00886E75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01 1 0100000</w:t>
            </w:r>
          </w:p>
        </w:tc>
        <w:tc>
          <w:tcPr>
            <w:tcW w:w="709" w:type="dxa"/>
          </w:tcPr>
          <w:p w:rsidR="00886E75" w:rsidRPr="000618DE" w:rsidRDefault="00886E75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86E75" w:rsidRPr="000618DE" w:rsidRDefault="00886E75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86E75" w:rsidRPr="000618DE" w:rsidRDefault="00886E75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86E75" w:rsidRPr="000618DE" w:rsidRDefault="00EC0087" w:rsidP="00886E7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4247,97</w:t>
            </w:r>
          </w:p>
        </w:tc>
        <w:tc>
          <w:tcPr>
            <w:tcW w:w="1276" w:type="dxa"/>
          </w:tcPr>
          <w:p w:rsidR="00886E75" w:rsidRDefault="00673D1D" w:rsidP="00886E75">
            <w:pPr>
              <w:jc w:val="center"/>
            </w:pPr>
            <w:r>
              <w:rPr>
                <w:sz w:val="20"/>
                <w:szCs w:val="20"/>
              </w:rPr>
              <w:t>4286,57</w:t>
            </w:r>
          </w:p>
        </w:tc>
        <w:tc>
          <w:tcPr>
            <w:tcW w:w="1417" w:type="dxa"/>
          </w:tcPr>
          <w:p w:rsidR="00886E75" w:rsidRDefault="00673D1D" w:rsidP="00886E75">
            <w:pPr>
              <w:jc w:val="center"/>
            </w:pPr>
            <w:r>
              <w:rPr>
                <w:sz w:val="20"/>
                <w:szCs w:val="20"/>
              </w:rPr>
              <w:t>4286,57</w:t>
            </w:r>
          </w:p>
        </w:tc>
      </w:tr>
      <w:tr w:rsidR="002B0361" w:rsidRPr="000618DE" w:rsidTr="00E654AB">
        <w:trPr>
          <w:trHeight w:val="253"/>
        </w:trPr>
        <w:tc>
          <w:tcPr>
            <w:tcW w:w="425" w:type="dxa"/>
          </w:tcPr>
          <w:p w:rsidR="002B0361" w:rsidRPr="000618DE" w:rsidRDefault="002B0361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2B0361" w:rsidRPr="000618DE" w:rsidRDefault="002B0361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01 1 0102100</w:t>
            </w:r>
          </w:p>
        </w:tc>
        <w:tc>
          <w:tcPr>
            <w:tcW w:w="709" w:type="dxa"/>
          </w:tcPr>
          <w:p w:rsidR="002B0361" w:rsidRPr="000618DE" w:rsidRDefault="002B0361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B0361" w:rsidRDefault="002B0361" w:rsidP="002B0361">
            <w:pPr>
              <w:jc w:val="center"/>
            </w:pPr>
            <w:r w:rsidRPr="00A700D3">
              <w:rPr>
                <w:sz w:val="20"/>
                <w:szCs w:val="20"/>
              </w:rPr>
              <w:t>2264,57</w:t>
            </w:r>
          </w:p>
        </w:tc>
        <w:tc>
          <w:tcPr>
            <w:tcW w:w="1276" w:type="dxa"/>
          </w:tcPr>
          <w:p w:rsidR="002B0361" w:rsidRDefault="002B0361" w:rsidP="002B0361">
            <w:pPr>
              <w:jc w:val="center"/>
            </w:pPr>
            <w:r w:rsidRPr="00A700D3">
              <w:rPr>
                <w:sz w:val="20"/>
                <w:szCs w:val="20"/>
              </w:rPr>
              <w:t>2264,57</w:t>
            </w:r>
          </w:p>
        </w:tc>
        <w:tc>
          <w:tcPr>
            <w:tcW w:w="1417" w:type="dxa"/>
          </w:tcPr>
          <w:p w:rsidR="002B0361" w:rsidRDefault="002B0361" w:rsidP="002B0361">
            <w:pPr>
              <w:jc w:val="center"/>
            </w:pPr>
            <w:r w:rsidRPr="00A700D3">
              <w:rPr>
                <w:sz w:val="20"/>
                <w:szCs w:val="20"/>
              </w:rPr>
              <w:t>2264,57</w:t>
            </w:r>
          </w:p>
        </w:tc>
      </w:tr>
      <w:tr w:rsidR="002B0361" w:rsidRPr="000618DE" w:rsidTr="00E654AB">
        <w:trPr>
          <w:trHeight w:val="253"/>
        </w:trPr>
        <w:tc>
          <w:tcPr>
            <w:tcW w:w="425" w:type="dxa"/>
          </w:tcPr>
          <w:p w:rsidR="002B0361" w:rsidRPr="000618DE" w:rsidRDefault="002B0361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 </w:t>
            </w:r>
          </w:p>
        </w:tc>
        <w:tc>
          <w:tcPr>
            <w:tcW w:w="2836" w:type="dxa"/>
          </w:tcPr>
          <w:p w:rsidR="002B0361" w:rsidRPr="000618DE" w:rsidRDefault="002B0361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01 1 0102100</w:t>
            </w:r>
          </w:p>
        </w:tc>
        <w:tc>
          <w:tcPr>
            <w:tcW w:w="709" w:type="dxa"/>
          </w:tcPr>
          <w:p w:rsidR="002B0361" w:rsidRPr="000618DE" w:rsidRDefault="002B0361" w:rsidP="007623B3">
            <w:pPr>
              <w:widowControl w:val="0"/>
              <w:snapToGrid w:val="0"/>
              <w:jc w:val="both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 100</w:t>
            </w: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B0361" w:rsidRDefault="002B0361" w:rsidP="002B0361">
            <w:pPr>
              <w:jc w:val="center"/>
            </w:pPr>
            <w:r w:rsidRPr="00A700D3">
              <w:rPr>
                <w:sz w:val="20"/>
                <w:szCs w:val="20"/>
              </w:rPr>
              <w:t>2264,57</w:t>
            </w:r>
          </w:p>
        </w:tc>
        <w:tc>
          <w:tcPr>
            <w:tcW w:w="1276" w:type="dxa"/>
          </w:tcPr>
          <w:p w:rsidR="002B0361" w:rsidRDefault="002B0361" w:rsidP="002B0361">
            <w:pPr>
              <w:jc w:val="center"/>
            </w:pPr>
            <w:r w:rsidRPr="00A700D3">
              <w:rPr>
                <w:sz w:val="20"/>
                <w:szCs w:val="20"/>
              </w:rPr>
              <w:t>2264,57</w:t>
            </w:r>
          </w:p>
        </w:tc>
        <w:tc>
          <w:tcPr>
            <w:tcW w:w="1417" w:type="dxa"/>
          </w:tcPr>
          <w:p w:rsidR="002B0361" w:rsidRDefault="002B0361" w:rsidP="002B0361">
            <w:pPr>
              <w:jc w:val="center"/>
            </w:pPr>
            <w:r w:rsidRPr="00A700D3">
              <w:rPr>
                <w:sz w:val="20"/>
                <w:szCs w:val="20"/>
              </w:rPr>
              <w:t>2264,57</w:t>
            </w:r>
          </w:p>
        </w:tc>
      </w:tr>
      <w:tr w:rsidR="002B0361" w:rsidRPr="000618DE" w:rsidTr="00E654AB">
        <w:trPr>
          <w:trHeight w:val="253"/>
        </w:trPr>
        <w:tc>
          <w:tcPr>
            <w:tcW w:w="425" w:type="dxa"/>
          </w:tcPr>
          <w:p w:rsidR="002B0361" w:rsidRPr="000618DE" w:rsidRDefault="002B0361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836" w:type="dxa"/>
          </w:tcPr>
          <w:p w:rsidR="002B0361" w:rsidRPr="000618DE" w:rsidRDefault="002B0361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Расходы на  выплаты персоналу государственных (муниципальных) органов</w:t>
            </w:r>
          </w:p>
        </w:tc>
        <w:tc>
          <w:tcPr>
            <w:tcW w:w="1559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01 1 0102100</w:t>
            </w:r>
          </w:p>
        </w:tc>
        <w:tc>
          <w:tcPr>
            <w:tcW w:w="709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B0361" w:rsidRDefault="002B0361" w:rsidP="002B0361">
            <w:pPr>
              <w:jc w:val="center"/>
            </w:pPr>
            <w:r w:rsidRPr="00A700D3">
              <w:rPr>
                <w:sz w:val="20"/>
                <w:szCs w:val="20"/>
              </w:rPr>
              <w:t>2264,57</w:t>
            </w:r>
          </w:p>
        </w:tc>
        <w:tc>
          <w:tcPr>
            <w:tcW w:w="1276" w:type="dxa"/>
          </w:tcPr>
          <w:p w:rsidR="002B0361" w:rsidRDefault="002B0361" w:rsidP="002B0361">
            <w:pPr>
              <w:jc w:val="center"/>
            </w:pPr>
            <w:r w:rsidRPr="00A700D3">
              <w:rPr>
                <w:sz w:val="20"/>
                <w:szCs w:val="20"/>
              </w:rPr>
              <w:t>2264,57</w:t>
            </w:r>
          </w:p>
        </w:tc>
        <w:tc>
          <w:tcPr>
            <w:tcW w:w="1417" w:type="dxa"/>
          </w:tcPr>
          <w:p w:rsidR="002B0361" w:rsidRDefault="002B0361" w:rsidP="002B0361">
            <w:pPr>
              <w:jc w:val="center"/>
            </w:pPr>
            <w:r w:rsidRPr="00A700D3">
              <w:rPr>
                <w:sz w:val="20"/>
                <w:szCs w:val="20"/>
              </w:rPr>
              <w:t>2264,57</w:t>
            </w:r>
          </w:p>
        </w:tc>
      </w:tr>
      <w:tr w:rsidR="002B0361" w:rsidRPr="000618DE" w:rsidTr="00E654AB">
        <w:trPr>
          <w:trHeight w:val="253"/>
        </w:trPr>
        <w:tc>
          <w:tcPr>
            <w:tcW w:w="425" w:type="dxa"/>
          </w:tcPr>
          <w:p w:rsidR="002B0361" w:rsidRPr="000618DE" w:rsidRDefault="002B0361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2B0361" w:rsidRPr="000618DE" w:rsidRDefault="002B0361" w:rsidP="00BC17E8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2B0361" w:rsidRPr="000618DE" w:rsidRDefault="002B0361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01 1 0102100</w:t>
            </w:r>
          </w:p>
        </w:tc>
        <w:tc>
          <w:tcPr>
            <w:tcW w:w="709" w:type="dxa"/>
          </w:tcPr>
          <w:p w:rsidR="002B0361" w:rsidRPr="000618DE" w:rsidRDefault="002B0361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2B0361" w:rsidRDefault="002B0361" w:rsidP="002B0361">
            <w:pPr>
              <w:jc w:val="center"/>
            </w:pPr>
            <w:r w:rsidRPr="00A700D3">
              <w:rPr>
                <w:sz w:val="20"/>
                <w:szCs w:val="20"/>
              </w:rPr>
              <w:t>2264,57</w:t>
            </w:r>
          </w:p>
        </w:tc>
        <w:tc>
          <w:tcPr>
            <w:tcW w:w="1276" w:type="dxa"/>
          </w:tcPr>
          <w:p w:rsidR="002B0361" w:rsidRDefault="002B0361" w:rsidP="002B0361">
            <w:pPr>
              <w:jc w:val="center"/>
            </w:pPr>
            <w:r w:rsidRPr="00A700D3">
              <w:rPr>
                <w:sz w:val="20"/>
                <w:szCs w:val="20"/>
              </w:rPr>
              <w:t>2264,57</w:t>
            </w:r>
          </w:p>
        </w:tc>
        <w:tc>
          <w:tcPr>
            <w:tcW w:w="1417" w:type="dxa"/>
          </w:tcPr>
          <w:p w:rsidR="002B0361" w:rsidRDefault="002B0361" w:rsidP="002B0361">
            <w:pPr>
              <w:jc w:val="center"/>
            </w:pPr>
            <w:r w:rsidRPr="00A700D3">
              <w:rPr>
                <w:sz w:val="20"/>
                <w:szCs w:val="20"/>
              </w:rPr>
              <w:t>2264,57</w:t>
            </w:r>
          </w:p>
        </w:tc>
      </w:tr>
      <w:tr w:rsidR="002B0361" w:rsidRPr="000618DE" w:rsidTr="00E654AB">
        <w:trPr>
          <w:trHeight w:val="253"/>
        </w:trPr>
        <w:tc>
          <w:tcPr>
            <w:tcW w:w="425" w:type="dxa"/>
          </w:tcPr>
          <w:p w:rsidR="002B0361" w:rsidRPr="000618DE" w:rsidRDefault="002B0361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2B0361" w:rsidRPr="000618DE" w:rsidRDefault="002B0361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</w:tcPr>
          <w:p w:rsidR="002B0361" w:rsidRPr="000618DE" w:rsidRDefault="002B0361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01 1 0102100</w:t>
            </w:r>
          </w:p>
        </w:tc>
        <w:tc>
          <w:tcPr>
            <w:tcW w:w="709" w:type="dxa"/>
          </w:tcPr>
          <w:p w:rsidR="002B0361" w:rsidRPr="000618DE" w:rsidRDefault="002B0361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</w:tcPr>
          <w:p w:rsidR="002B0361" w:rsidRDefault="002B0361" w:rsidP="009672BB">
            <w:pPr>
              <w:jc w:val="center"/>
            </w:pPr>
            <w:r>
              <w:rPr>
                <w:sz w:val="20"/>
                <w:szCs w:val="20"/>
              </w:rPr>
              <w:t>2264,57</w:t>
            </w:r>
          </w:p>
        </w:tc>
        <w:tc>
          <w:tcPr>
            <w:tcW w:w="1276" w:type="dxa"/>
          </w:tcPr>
          <w:p w:rsidR="002B0361" w:rsidRDefault="002B0361" w:rsidP="002B0361">
            <w:pPr>
              <w:jc w:val="center"/>
            </w:pPr>
            <w:r w:rsidRPr="009A50C5">
              <w:rPr>
                <w:sz w:val="20"/>
                <w:szCs w:val="20"/>
              </w:rPr>
              <w:t>2264,57</w:t>
            </w:r>
          </w:p>
        </w:tc>
        <w:tc>
          <w:tcPr>
            <w:tcW w:w="1417" w:type="dxa"/>
          </w:tcPr>
          <w:p w:rsidR="002B0361" w:rsidRDefault="002B0361" w:rsidP="002B0361">
            <w:pPr>
              <w:jc w:val="center"/>
            </w:pPr>
            <w:r w:rsidRPr="009A50C5">
              <w:rPr>
                <w:sz w:val="20"/>
                <w:szCs w:val="20"/>
              </w:rPr>
              <w:t>2264,57</w:t>
            </w:r>
          </w:p>
        </w:tc>
      </w:tr>
      <w:tr w:rsidR="00673D1D" w:rsidRPr="000618DE" w:rsidTr="00E654AB">
        <w:trPr>
          <w:trHeight w:val="253"/>
        </w:trPr>
        <w:tc>
          <w:tcPr>
            <w:tcW w:w="425" w:type="dxa"/>
          </w:tcPr>
          <w:p w:rsidR="00673D1D" w:rsidRPr="000618DE" w:rsidRDefault="00673D1D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673D1D" w:rsidRPr="000618DE" w:rsidRDefault="00673D1D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Расходы по обеспечению функций органов местного самоуправления</w:t>
            </w:r>
          </w:p>
        </w:tc>
        <w:tc>
          <w:tcPr>
            <w:tcW w:w="1559" w:type="dxa"/>
          </w:tcPr>
          <w:p w:rsidR="00673D1D" w:rsidRPr="000618DE" w:rsidRDefault="00673D1D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01 1 0102200</w:t>
            </w:r>
          </w:p>
        </w:tc>
        <w:tc>
          <w:tcPr>
            <w:tcW w:w="709" w:type="dxa"/>
          </w:tcPr>
          <w:p w:rsidR="00673D1D" w:rsidRPr="000618DE" w:rsidRDefault="00673D1D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73D1D" w:rsidRPr="000618DE" w:rsidRDefault="00673D1D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73D1D" w:rsidRPr="000618DE" w:rsidRDefault="00673D1D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73D1D" w:rsidRPr="00EC0085" w:rsidRDefault="00EC0087" w:rsidP="00F542C3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811,4</w:t>
            </w:r>
          </w:p>
        </w:tc>
        <w:tc>
          <w:tcPr>
            <w:tcW w:w="1276" w:type="dxa"/>
          </w:tcPr>
          <w:p w:rsidR="00673D1D" w:rsidRDefault="00673D1D" w:rsidP="00F542C3">
            <w:pPr>
              <w:jc w:val="center"/>
            </w:pPr>
            <w:r w:rsidRPr="00CD7DB8">
              <w:rPr>
                <w:sz w:val="20"/>
                <w:szCs w:val="20"/>
              </w:rPr>
              <w:t>850,0</w:t>
            </w:r>
          </w:p>
        </w:tc>
        <w:tc>
          <w:tcPr>
            <w:tcW w:w="1417" w:type="dxa"/>
          </w:tcPr>
          <w:p w:rsidR="00673D1D" w:rsidRDefault="00673D1D" w:rsidP="00F542C3">
            <w:pPr>
              <w:jc w:val="center"/>
            </w:pPr>
            <w:r w:rsidRPr="00CD7DB8">
              <w:rPr>
                <w:sz w:val="20"/>
                <w:szCs w:val="20"/>
              </w:rPr>
              <w:t>850,0</w:t>
            </w:r>
          </w:p>
        </w:tc>
      </w:tr>
      <w:tr w:rsidR="00EC0087" w:rsidRPr="000618DE" w:rsidTr="00E654AB">
        <w:trPr>
          <w:trHeight w:val="253"/>
        </w:trPr>
        <w:tc>
          <w:tcPr>
            <w:tcW w:w="425" w:type="dxa"/>
          </w:tcPr>
          <w:p w:rsidR="00EC0087" w:rsidRPr="000618DE" w:rsidRDefault="00EC0087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EC0087" w:rsidRPr="000618DE" w:rsidRDefault="00EC0087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EC0087" w:rsidRPr="000618DE" w:rsidRDefault="00EC0087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01 1 0102200</w:t>
            </w:r>
          </w:p>
        </w:tc>
        <w:tc>
          <w:tcPr>
            <w:tcW w:w="709" w:type="dxa"/>
          </w:tcPr>
          <w:p w:rsidR="00EC0087" w:rsidRPr="000618DE" w:rsidRDefault="00EC0087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:rsidR="00EC0087" w:rsidRPr="000618DE" w:rsidRDefault="00EC0087" w:rsidP="007623B3">
            <w:pPr>
              <w:widowControl w:val="0"/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EC0087" w:rsidRPr="000618DE" w:rsidRDefault="00EC0087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0087" w:rsidRDefault="00EC0087" w:rsidP="00EC0087">
            <w:pPr>
              <w:jc w:val="center"/>
            </w:pPr>
            <w:r w:rsidRPr="00D40ECE">
              <w:rPr>
                <w:sz w:val="20"/>
                <w:szCs w:val="20"/>
              </w:rPr>
              <w:t>801,4</w:t>
            </w:r>
          </w:p>
        </w:tc>
        <w:tc>
          <w:tcPr>
            <w:tcW w:w="1276" w:type="dxa"/>
          </w:tcPr>
          <w:p w:rsidR="00EC0087" w:rsidRDefault="00EC0087" w:rsidP="002B0361">
            <w:pPr>
              <w:jc w:val="center"/>
            </w:pPr>
            <w:r w:rsidRPr="00C46CC3">
              <w:rPr>
                <w:sz w:val="20"/>
                <w:szCs w:val="20"/>
              </w:rPr>
              <w:t>800,0</w:t>
            </w:r>
          </w:p>
        </w:tc>
        <w:tc>
          <w:tcPr>
            <w:tcW w:w="1417" w:type="dxa"/>
          </w:tcPr>
          <w:p w:rsidR="00EC0087" w:rsidRDefault="00EC0087" w:rsidP="002B0361">
            <w:pPr>
              <w:jc w:val="center"/>
            </w:pPr>
            <w:r w:rsidRPr="00C46CC3">
              <w:rPr>
                <w:sz w:val="20"/>
                <w:szCs w:val="20"/>
              </w:rPr>
              <w:t>800,0</w:t>
            </w:r>
          </w:p>
        </w:tc>
      </w:tr>
      <w:tr w:rsidR="00EC0087" w:rsidRPr="000618DE" w:rsidTr="00E654AB">
        <w:trPr>
          <w:trHeight w:val="253"/>
        </w:trPr>
        <w:tc>
          <w:tcPr>
            <w:tcW w:w="425" w:type="dxa"/>
          </w:tcPr>
          <w:p w:rsidR="00EC0087" w:rsidRPr="000618DE" w:rsidRDefault="00EC0087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EC0087" w:rsidRPr="00B4799A" w:rsidRDefault="00EC0087" w:rsidP="00EB5A9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</w:tcPr>
          <w:p w:rsidR="00EC0087" w:rsidRPr="000618DE" w:rsidRDefault="00EC0087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01 1 0102200</w:t>
            </w:r>
          </w:p>
        </w:tc>
        <w:tc>
          <w:tcPr>
            <w:tcW w:w="709" w:type="dxa"/>
          </w:tcPr>
          <w:p w:rsidR="00EC0087" w:rsidRPr="000618DE" w:rsidRDefault="00EC0087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EC0087" w:rsidRPr="000618DE" w:rsidRDefault="00EC0087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C0087" w:rsidRPr="000618DE" w:rsidRDefault="00EC0087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C0087" w:rsidRDefault="00EC0087" w:rsidP="00EC0087">
            <w:pPr>
              <w:jc w:val="center"/>
            </w:pPr>
            <w:r w:rsidRPr="00D40ECE">
              <w:rPr>
                <w:sz w:val="20"/>
                <w:szCs w:val="20"/>
              </w:rPr>
              <w:t>801,4</w:t>
            </w:r>
          </w:p>
        </w:tc>
        <w:tc>
          <w:tcPr>
            <w:tcW w:w="1276" w:type="dxa"/>
          </w:tcPr>
          <w:p w:rsidR="00EC0087" w:rsidRDefault="00EC0087" w:rsidP="002B0361">
            <w:pPr>
              <w:jc w:val="center"/>
            </w:pPr>
            <w:r w:rsidRPr="00C46CC3">
              <w:rPr>
                <w:sz w:val="20"/>
                <w:szCs w:val="20"/>
              </w:rPr>
              <w:t>800,0</w:t>
            </w:r>
          </w:p>
        </w:tc>
        <w:tc>
          <w:tcPr>
            <w:tcW w:w="1417" w:type="dxa"/>
          </w:tcPr>
          <w:p w:rsidR="00EC0087" w:rsidRDefault="00EC0087" w:rsidP="002B0361">
            <w:pPr>
              <w:jc w:val="center"/>
            </w:pPr>
            <w:r w:rsidRPr="00C46CC3">
              <w:rPr>
                <w:sz w:val="20"/>
                <w:szCs w:val="20"/>
              </w:rPr>
              <w:t>800,0</w:t>
            </w:r>
          </w:p>
        </w:tc>
      </w:tr>
      <w:tr w:rsidR="00EC0087" w:rsidRPr="000618DE" w:rsidTr="00E654AB">
        <w:trPr>
          <w:trHeight w:val="253"/>
        </w:trPr>
        <w:tc>
          <w:tcPr>
            <w:tcW w:w="425" w:type="dxa"/>
          </w:tcPr>
          <w:p w:rsidR="00EC0087" w:rsidRPr="000618DE" w:rsidRDefault="00EC0087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EC0087" w:rsidRPr="000618DE" w:rsidRDefault="00EC0087" w:rsidP="00BC17E8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EC0087" w:rsidRPr="000618DE" w:rsidRDefault="00EC0087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01 1 0102200</w:t>
            </w:r>
          </w:p>
        </w:tc>
        <w:tc>
          <w:tcPr>
            <w:tcW w:w="709" w:type="dxa"/>
          </w:tcPr>
          <w:p w:rsidR="00EC0087" w:rsidRPr="000618DE" w:rsidRDefault="00EC0087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EC0087" w:rsidRPr="000618DE" w:rsidRDefault="00EC0087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EC0087" w:rsidRPr="000618DE" w:rsidRDefault="00EC0087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EC0087" w:rsidRDefault="00EC0087" w:rsidP="00EC0087">
            <w:pPr>
              <w:jc w:val="center"/>
            </w:pPr>
            <w:r w:rsidRPr="00D40ECE">
              <w:rPr>
                <w:sz w:val="20"/>
                <w:szCs w:val="20"/>
              </w:rPr>
              <w:t>801,4</w:t>
            </w:r>
          </w:p>
        </w:tc>
        <w:tc>
          <w:tcPr>
            <w:tcW w:w="1276" w:type="dxa"/>
          </w:tcPr>
          <w:p w:rsidR="00EC0087" w:rsidRDefault="00EC0087" w:rsidP="002B0361">
            <w:pPr>
              <w:jc w:val="center"/>
            </w:pPr>
            <w:r w:rsidRPr="00C46CC3">
              <w:rPr>
                <w:sz w:val="20"/>
                <w:szCs w:val="20"/>
              </w:rPr>
              <w:t>800,0</w:t>
            </w:r>
          </w:p>
        </w:tc>
        <w:tc>
          <w:tcPr>
            <w:tcW w:w="1417" w:type="dxa"/>
          </w:tcPr>
          <w:p w:rsidR="00EC0087" w:rsidRDefault="00EC0087" w:rsidP="002B0361">
            <w:pPr>
              <w:jc w:val="center"/>
            </w:pPr>
            <w:r w:rsidRPr="00C46CC3">
              <w:rPr>
                <w:sz w:val="20"/>
                <w:szCs w:val="20"/>
              </w:rPr>
              <w:t>800,0</w:t>
            </w:r>
          </w:p>
        </w:tc>
      </w:tr>
      <w:tr w:rsidR="002B0361" w:rsidRPr="000618DE" w:rsidTr="00E654AB">
        <w:trPr>
          <w:trHeight w:val="253"/>
        </w:trPr>
        <w:tc>
          <w:tcPr>
            <w:tcW w:w="425" w:type="dxa"/>
          </w:tcPr>
          <w:p w:rsidR="002B0361" w:rsidRPr="000618DE" w:rsidRDefault="002B0361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2B0361" w:rsidRPr="000618DE" w:rsidRDefault="002B0361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</w:tcPr>
          <w:p w:rsidR="002B0361" w:rsidRPr="000618DE" w:rsidRDefault="002B0361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01 1 0102200</w:t>
            </w:r>
          </w:p>
        </w:tc>
        <w:tc>
          <w:tcPr>
            <w:tcW w:w="709" w:type="dxa"/>
          </w:tcPr>
          <w:p w:rsidR="002B0361" w:rsidRPr="000618DE" w:rsidRDefault="002B0361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</w:tcPr>
          <w:p w:rsidR="002B0361" w:rsidRDefault="00EC0087" w:rsidP="00EC0087">
            <w:pPr>
              <w:jc w:val="center"/>
            </w:pPr>
            <w:r>
              <w:rPr>
                <w:sz w:val="20"/>
                <w:szCs w:val="20"/>
              </w:rPr>
              <w:t>801,4</w:t>
            </w:r>
          </w:p>
        </w:tc>
        <w:tc>
          <w:tcPr>
            <w:tcW w:w="1276" w:type="dxa"/>
          </w:tcPr>
          <w:p w:rsidR="002B0361" w:rsidRDefault="002B0361" w:rsidP="002B0361">
            <w:pPr>
              <w:jc w:val="center"/>
            </w:pPr>
            <w:r w:rsidRPr="00C46CC3">
              <w:rPr>
                <w:sz w:val="20"/>
                <w:szCs w:val="20"/>
              </w:rPr>
              <w:t>800,0</w:t>
            </w:r>
          </w:p>
        </w:tc>
        <w:tc>
          <w:tcPr>
            <w:tcW w:w="1417" w:type="dxa"/>
          </w:tcPr>
          <w:p w:rsidR="002B0361" w:rsidRDefault="002B0361" w:rsidP="002B0361">
            <w:pPr>
              <w:jc w:val="center"/>
            </w:pPr>
            <w:r w:rsidRPr="00C46CC3">
              <w:rPr>
                <w:sz w:val="20"/>
                <w:szCs w:val="20"/>
              </w:rPr>
              <w:t>800,0</w:t>
            </w:r>
          </w:p>
        </w:tc>
      </w:tr>
      <w:tr w:rsidR="00BC21EA" w:rsidRPr="000618DE" w:rsidTr="00E654AB">
        <w:trPr>
          <w:trHeight w:val="253"/>
        </w:trPr>
        <w:tc>
          <w:tcPr>
            <w:tcW w:w="425" w:type="dxa"/>
          </w:tcPr>
          <w:p w:rsidR="00BC21EA" w:rsidRPr="000618DE" w:rsidRDefault="00BC21EA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BC21EA" w:rsidRPr="000618DE" w:rsidRDefault="00BC21EA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</w:tcPr>
          <w:p w:rsidR="00BC21EA" w:rsidRPr="000618DE" w:rsidRDefault="00BC21EA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01 1 0102200</w:t>
            </w:r>
          </w:p>
        </w:tc>
        <w:tc>
          <w:tcPr>
            <w:tcW w:w="709" w:type="dxa"/>
          </w:tcPr>
          <w:p w:rsidR="00BC21EA" w:rsidRPr="000618DE" w:rsidRDefault="00BC21EA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:rsidR="00BC21EA" w:rsidRPr="000618DE" w:rsidRDefault="00BC21EA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C21EA" w:rsidRPr="000618DE" w:rsidRDefault="00BC21EA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C21EA" w:rsidRDefault="00BC21EA" w:rsidP="00BC21EA">
            <w:pPr>
              <w:jc w:val="center"/>
            </w:pPr>
            <w:r w:rsidRPr="00FF18DE">
              <w:rPr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 w:rsidR="00BC21EA" w:rsidRDefault="00BC21EA" w:rsidP="00673D1D">
            <w:pPr>
              <w:jc w:val="center"/>
            </w:pPr>
            <w:r w:rsidRPr="007B5F17">
              <w:rPr>
                <w:sz w:val="20"/>
                <w:szCs w:val="20"/>
              </w:rPr>
              <w:t>50,0</w:t>
            </w:r>
          </w:p>
        </w:tc>
        <w:tc>
          <w:tcPr>
            <w:tcW w:w="1417" w:type="dxa"/>
          </w:tcPr>
          <w:p w:rsidR="00BC21EA" w:rsidRDefault="00BC21EA" w:rsidP="00673D1D">
            <w:pPr>
              <w:jc w:val="center"/>
            </w:pPr>
            <w:r w:rsidRPr="007B5F17">
              <w:rPr>
                <w:sz w:val="20"/>
                <w:szCs w:val="20"/>
              </w:rPr>
              <w:t>50,0</w:t>
            </w:r>
          </w:p>
        </w:tc>
      </w:tr>
      <w:tr w:rsidR="00BC21EA" w:rsidRPr="000618DE" w:rsidTr="00E654AB">
        <w:trPr>
          <w:trHeight w:val="253"/>
        </w:trPr>
        <w:tc>
          <w:tcPr>
            <w:tcW w:w="425" w:type="dxa"/>
          </w:tcPr>
          <w:p w:rsidR="00BC21EA" w:rsidRPr="000618DE" w:rsidRDefault="00BC21EA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BC21EA" w:rsidRPr="000618DE" w:rsidRDefault="00BC21EA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1559" w:type="dxa"/>
          </w:tcPr>
          <w:p w:rsidR="00BC21EA" w:rsidRPr="000618DE" w:rsidRDefault="00BC21EA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01 1 0102200</w:t>
            </w:r>
          </w:p>
        </w:tc>
        <w:tc>
          <w:tcPr>
            <w:tcW w:w="709" w:type="dxa"/>
          </w:tcPr>
          <w:p w:rsidR="00BC21EA" w:rsidRPr="000618DE" w:rsidRDefault="00BC21EA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850</w:t>
            </w:r>
          </w:p>
        </w:tc>
        <w:tc>
          <w:tcPr>
            <w:tcW w:w="567" w:type="dxa"/>
          </w:tcPr>
          <w:p w:rsidR="00BC21EA" w:rsidRPr="000618DE" w:rsidRDefault="00BC21EA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C21EA" w:rsidRPr="000618DE" w:rsidRDefault="00BC21EA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C21EA" w:rsidRDefault="00BC21EA" w:rsidP="00BC21EA">
            <w:pPr>
              <w:jc w:val="center"/>
            </w:pPr>
            <w:r w:rsidRPr="00FF18DE">
              <w:rPr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 w:rsidR="00BC21EA" w:rsidRDefault="00BC21EA" w:rsidP="00673D1D">
            <w:pPr>
              <w:jc w:val="center"/>
            </w:pPr>
            <w:r w:rsidRPr="007B5F17">
              <w:rPr>
                <w:sz w:val="20"/>
                <w:szCs w:val="20"/>
              </w:rPr>
              <w:t>50,0</w:t>
            </w:r>
          </w:p>
        </w:tc>
        <w:tc>
          <w:tcPr>
            <w:tcW w:w="1417" w:type="dxa"/>
          </w:tcPr>
          <w:p w:rsidR="00BC21EA" w:rsidRDefault="00BC21EA" w:rsidP="00673D1D">
            <w:pPr>
              <w:jc w:val="center"/>
            </w:pPr>
            <w:r w:rsidRPr="007B5F17">
              <w:rPr>
                <w:sz w:val="20"/>
                <w:szCs w:val="20"/>
              </w:rPr>
              <w:t>50,0</w:t>
            </w:r>
          </w:p>
        </w:tc>
      </w:tr>
      <w:tr w:rsidR="00BC21EA" w:rsidRPr="000618DE" w:rsidTr="00E654AB">
        <w:trPr>
          <w:trHeight w:val="253"/>
        </w:trPr>
        <w:tc>
          <w:tcPr>
            <w:tcW w:w="425" w:type="dxa"/>
          </w:tcPr>
          <w:p w:rsidR="00BC21EA" w:rsidRPr="000618DE" w:rsidRDefault="00BC21EA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BC21EA" w:rsidRPr="000618DE" w:rsidRDefault="00BC21EA" w:rsidP="00BC17E8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BC21EA" w:rsidRPr="000618DE" w:rsidRDefault="00BC21EA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01 1 0102200</w:t>
            </w:r>
          </w:p>
        </w:tc>
        <w:tc>
          <w:tcPr>
            <w:tcW w:w="709" w:type="dxa"/>
          </w:tcPr>
          <w:p w:rsidR="00BC21EA" w:rsidRPr="000618DE" w:rsidRDefault="00BC21EA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850</w:t>
            </w:r>
          </w:p>
        </w:tc>
        <w:tc>
          <w:tcPr>
            <w:tcW w:w="567" w:type="dxa"/>
          </w:tcPr>
          <w:p w:rsidR="00BC21EA" w:rsidRPr="000618DE" w:rsidRDefault="00BC21EA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BC21EA" w:rsidRPr="000618DE" w:rsidRDefault="00BC21EA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BC21EA" w:rsidRDefault="00BC21EA" w:rsidP="00BC21EA">
            <w:pPr>
              <w:jc w:val="center"/>
            </w:pPr>
            <w:r w:rsidRPr="00FF18DE">
              <w:rPr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 w:rsidR="00BC21EA" w:rsidRDefault="00BC21EA" w:rsidP="00673D1D">
            <w:pPr>
              <w:jc w:val="center"/>
            </w:pPr>
            <w:r w:rsidRPr="007B5F17">
              <w:rPr>
                <w:sz w:val="20"/>
                <w:szCs w:val="20"/>
              </w:rPr>
              <w:t>50,0</w:t>
            </w:r>
          </w:p>
        </w:tc>
        <w:tc>
          <w:tcPr>
            <w:tcW w:w="1417" w:type="dxa"/>
          </w:tcPr>
          <w:p w:rsidR="00BC21EA" w:rsidRDefault="00BC21EA" w:rsidP="00673D1D">
            <w:pPr>
              <w:jc w:val="center"/>
            </w:pPr>
            <w:r w:rsidRPr="007B5F17">
              <w:rPr>
                <w:sz w:val="20"/>
                <w:szCs w:val="20"/>
              </w:rPr>
              <w:t>50,0</w:t>
            </w:r>
          </w:p>
        </w:tc>
      </w:tr>
      <w:tr w:rsidR="00673D1D" w:rsidRPr="000618DE" w:rsidTr="00E654AB">
        <w:trPr>
          <w:trHeight w:val="253"/>
        </w:trPr>
        <w:tc>
          <w:tcPr>
            <w:tcW w:w="425" w:type="dxa"/>
          </w:tcPr>
          <w:p w:rsidR="00673D1D" w:rsidRPr="000618DE" w:rsidRDefault="00673D1D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673D1D" w:rsidRPr="000618DE" w:rsidRDefault="00673D1D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</w:tcPr>
          <w:p w:rsidR="00673D1D" w:rsidRPr="000618DE" w:rsidRDefault="00673D1D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01 1 0102200</w:t>
            </w:r>
          </w:p>
        </w:tc>
        <w:tc>
          <w:tcPr>
            <w:tcW w:w="709" w:type="dxa"/>
          </w:tcPr>
          <w:p w:rsidR="00673D1D" w:rsidRPr="000618DE" w:rsidRDefault="00673D1D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850</w:t>
            </w:r>
          </w:p>
        </w:tc>
        <w:tc>
          <w:tcPr>
            <w:tcW w:w="567" w:type="dxa"/>
          </w:tcPr>
          <w:p w:rsidR="00673D1D" w:rsidRPr="000618DE" w:rsidRDefault="00673D1D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673D1D" w:rsidRPr="000618DE" w:rsidRDefault="00673D1D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</w:tcPr>
          <w:p w:rsidR="00673D1D" w:rsidRDefault="00BC21EA" w:rsidP="00673D1D">
            <w:pPr>
              <w:jc w:val="center"/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 w:rsidR="00673D1D" w:rsidRDefault="00673D1D" w:rsidP="00673D1D">
            <w:pPr>
              <w:jc w:val="center"/>
            </w:pPr>
            <w:r w:rsidRPr="007B5F17">
              <w:rPr>
                <w:sz w:val="20"/>
                <w:szCs w:val="20"/>
              </w:rPr>
              <w:t>50,0</w:t>
            </w:r>
          </w:p>
        </w:tc>
        <w:tc>
          <w:tcPr>
            <w:tcW w:w="1417" w:type="dxa"/>
          </w:tcPr>
          <w:p w:rsidR="00673D1D" w:rsidRDefault="00673D1D" w:rsidP="00673D1D">
            <w:pPr>
              <w:jc w:val="center"/>
            </w:pPr>
            <w:r w:rsidRPr="007B5F17">
              <w:rPr>
                <w:sz w:val="20"/>
                <w:szCs w:val="20"/>
              </w:rPr>
              <w:t>50,0</w:t>
            </w:r>
          </w:p>
        </w:tc>
      </w:tr>
      <w:tr w:rsidR="002B0361" w:rsidRPr="000618DE" w:rsidTr="00E654AB">
        <w:trPr>
          <w:trHeight w:val="253"/>
        </w:trPr>
        <w:tc>
          <w:tcPr>
            <w:tcW w:w="425" w:type="dxa"/>
          </w:tcPr>
          <w:p w:rsidR="002B0361" w:rsidRPr="000618DE" w:rsidRDefault="002B0361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2B0361" w:rsidRPr="000618DE" w:rsidRDefault="002B0361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Расходы на выплаты по оплате труда работников муниципальных органов  по руководителю высшего исполнительного органа местного самоуправления города Белинского Белинского района Пензенской области и его заместителям</w:t>
            </w:r>
          </w:p>
        </w:tc>
        <w:tc>
          <w:tcPr>
            <w:tcW w:w="1559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01 1 0102300</w:t>
            </w:r>
          </w:p>
        </w:tc>
        <w:tc>
          <w:tcPr>
            <w:tcW w:w="709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B0361" w:rsidRDefault="002B0361" w:rsidP="002B0361">
            <w:pPr>
              <w:jc w:val="center"/>
            </w:pPr>
            <w:r w:rsidRPr="006A0961">
              <w:rPr>
                <w:sz w:val="20"/>
                <w:szCs w:val="20"/>
              </w:rPr>
              <w:t>1172,0</w:t>
            </w:r>
          </w:p>
        </w:tc>
        <w:tc>
          <w:tcPr>
            <w:tcW w:w="1276" w:type="dxa"/>
          </w:tcPr>
          <w:p w:rsidR="002B0361" w:rsidRDefault="002B0361" w:rsidP="002B0361">
            <w:pPr>
              <w:jc w:val="center"/>
            </w:pPr>
            <w:r w:rsidRPr="006A0961">
              <w:rPr>
                <w:sz w:val="20"/>
                <w:szCs w:val="20"/>
              </w:rPr>
              <w:t>1172,0</w:t>
            </w:r>
          </w:p>
        </w:tc>
        <w:tc>
          <w:tcPr>
            <w:tcW w:w="1417" w:type="dxa"/>
          </w:tcPr>
          <w:p w:rsidR="002B0361" w:rsidRDefault="002B0361" w:rsidP="002B0361">
            <w:pPr>
              <w:jc w:val="center"/>
            </w:pPr>
            <w:r w:rsidRPr="006A0961">
              <w:rPr>
                <w:sz w:val="20"/>
                <w:szCs w:val="20"/>
              </w:rPr>
              <w:t>1172,0</w:t>
            </w:r>
          </w:p>
        </w:tc>
      </w:tr>
      <w:tr w:rsidR="002B0361" w:rsidRPr="000618DE" w:rsidTr="00E654AB">
        <w:trPr>
          <w:trHeight w:val="1543"/>
        </w:trPr>
        <w:tc>
          <w:tcPr>
            <w:tcW w:w="425" w:type="dxa"/>
          </w:tcPr>
          <w:p w:rsidR="002B0361" w:rsidRPr="000618DE" w:rsidRDefault="002B0361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2B0361" w:rsidRPr="000618DE" w:rsidRDefault="002B0361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01 1 0102300</w:t>
            </w:r>
          </w:p>
        </w:tc>
        <w:tc>
          <w:tcPr>
            <w:tcW w:w="709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 100</w:t>
            </w: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B0361" w:rsidRDefault="002B0361" w:rsidP="002B0361">
            <w:pPr>
              <w:jc w:val="center"/>
            </w:pPr>
            <w:r w:rsidRPr="006A0961">
              <w:rPr>
                <w:sz w:val="20"/>
                <w:szCs w:val="20"/>
              </w:rPr>
              <w:t>1172,0</w:t>
            </w:r>
          </w:p>
        </w:tc>
        <w:tc>
          <w:tcPr>
            <w:tcW w:w="1276" w:type="dxa"/>
          </w:tcPr>
          <w:p w:rsidR="002B0361" w:rsidRDefault="002B0361" w:rsidP="002B0361">
            <w:pPr>
              <w:jc w:val="center"/>
            </w:pPr>
            <w:r w:rsidRPr="006A0961">
              <w:rPr>
                <w:sz w:val="20"/>
                <w:szCs w:val="20"/>
              </w:rPr>
              <w:t>1172,0</w:t>
            </w:r>
          </w:p>
        </w:tc>
        <w:tc>
          <w:tcPr>
            <w:tcW w:w="1417" w:type="dxa"/>
          </w:tcPr>
          <w:p w:rsidR="002B0361" w:rsidRDefault="002B0361" w:rsidP="002B0361">
            <w:pPr>
              <w:jc w:val="center"/>
            </w:pPr>
            <w:r w:rsidRPr="006A0961">
              <w:rPr>
                <w:sz w:val="20"/>
                <w:szCs w:val="20"/>
              </w:rPr>
              <w:t>1172,0</w:t>
            </w:r>
          </w:p>
        </w:tc>
      </w:tr>
      <w:tr w:rsidR="002B0361" w:rsidRPr="000618DE" w:rsidTr="00E654AB">
        <w:trPr>
          <w:trHeight w:val="253"/>
        </w:trPr>
        <w:tc>
          <w:tcPr>
            <w:tcW w:w="425" w:type="dxa"/>
          </w:tcPr>
          <w:p w:rsidR="002B0361" w:rsidRPr="000618DE" w:rsidRDefault="002B0361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2B0361" w:rsidRPr="000618DE" w:rsidRDefault="002B0361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 xml:space="preserve">Расходы на  выплаты персоналу государственных </w:t>
            </w:r>
            <w:r w:rsidRPr="000618DE">
              <w:rPr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1559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lastRenderedPageBreak/>
              <w:t>01 1 0102300</w:t>
            </w:r>
          </w:p>
        </w:tc>
        <w:tc>
          <w:tcPr>
            <w:tcW w:w="709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B0361" w:rsidRDefault="002B0361" w:rsidP="002B0361">
            <w:pPr>
              <w:jc w:val="center"/>
            </w:pPr>
            <w:r w:rsidRPr="006A0961">
              <w:rPr>
                <w:sz w:val="20"/>
                <w:szCs w:val="20"/>
              </w:rPr>
              <w:t>1172,0</w:t>
            </w:r>
          </w:p>
        </w:tc>
        <w:tc>
          <w:tcPr>
            <w:tcW w:w="1276" w:type="dxa"/>
          </w:tcPr>
          <w:p w:rsidR="002B0361" w:rsidRDefault="002B0361" w:rsidP="002B0361">
            <w:pPr>
              <w:jc w:val="center"/>
            </w:pPr>
            <w:r w:rsidRPr="006A0961">
              <w:rPr>
                <w:sz w:val="20"/>
                <w:szCs w:val="20"/>
              </w:rPr>
              <w:t>1172,0</w:t>
            </w:r>
          </w:p>
        </w:tc>
        <w:tc>
          <w:tcPr>
            <w:tcW w:w="1417" w:type="dxa"/>
          </w:tcPr>
          <w:p w:rsidR="002B0361" w:rsidRDefault="002B0361" w:rsidP="002B0361">
            <w:pPr>
              <w:jc w:val="center"/>
            </w:pPr>
            <w:r w:rsidRPr="006A0961">
              <w:rPr>
                <w:sz w:val="20"/>
                <w:szCs w:val="20"/>
              </w:rPr>
              <w:t>1172,0</w:t>
            </w:r>
          </w:p>
        </w:tc>
      </w:tr>
      <w:tr w:rsidR="002B0361" w:rsidRPr="000618DE" w:rsidTr="00E654AB">
        <w:trPr>
          <w:trHeight w:val="253"/>
        </w:trPr>
        <w:tc>
          <w:tcPr>
            <w:tcW w:w="425" w:type="dxa"/>
          </w:tcPr>
          <w:p w:rsidR="002B0361" w:rsidRPr="000618DE" w:rsidRDefault="002B0361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2B0361" w:rsidRPr="000618DE" w:rsidRDefault="002B0361" w:rsidP="00BC17E8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2B0361" w:rsidRPr="000618DE" w:rsidRDefault="002B0361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01 1 0102300</w:t>
            </w:r>
          </w:p>
        </w:tc>
        <w:tc>
          <w:tcPr>
            <w:tcW w:w="709" w:type="dxa"/>
          </w:tcPr>
          <w:p w:rsidR="002B0361" w:rsidRPr="000618DE" w:rsidRDefault="002B0361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2B0361" w:rsidRDefault="002B0361" w:rsidP="002B0361">
            <w:pPr>
              <w:jc w:val="center"/>
            </w:pPr>
            <w:r w:rsidRPr="00BF7F02">
              <w:rPr>
                <w:sz w:val="20"/>
                <w:szCs w:val="20"/>
              </w:rPr>
              <w:t>1172,0</w:t>
            </w:r>
          </w:p>
        </w:tc>
        <w:tc>
          <w:tcPr>
            <w:tcW w:w="1276" w:type="dxa"/>
          </w:tcPr>
          <w:p w:rsidR="002B0361" w:rsidRDefault="002B0361" w:rsidP="002B0361">
            <w:pPr>
              <w:jc w:val="center"/>
            </w:pPr>
            <w:r w:rsidRPr="00BF7F02">
              <w:rPr>
                <w:sz w:val="20"/>
                <w:szCs w:val="20"/>
              </w:rPr>
              <w:t>1172,0</w:t>
            </w:r>
          </w:p>
        </w:tc>
        <w:tc>
          <w:tcPr>
            <w:tcW w:w="1417" w:type="dxa"/>
          </w:tcPr>
          <w:p w:rsidR="002B0361" w:rsidRDefault="002B0361" w:rsidP="002B0361">
            <w:pPr>
              <w:jc w:val="center"/>
            </w:pPr>
            <w:r w:rsidRPr="00BF7F02">
              <w:rPr>
                <w:sz w:val="20"/>
                <w:szCs w:val="20"/>
              </w:rPr>
              <w:t>1172,0</w:t>
            </w:r>
          </w:p>
        </w:tc>
      </w:tr>
      <w:tr w:rsidR="002B0361" w:rsidRPr="000618DE" w:rsidTr="00E654AB">
        <w:trPr>
          <w:trHeight w:val="253"/>
        </w:trPr>
        <w:tc>
          <w:tcPr>
            <w:tcW w:w="425" w:type="dxa"/>
          </w:tcPr>
          <w:p w:rsidR="002B0361" w:rsidRPr="000618DE" w:rsidRDefault="002B0361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2B0361" w:rsidRPr="000618DE" w:rsidRDefault="002B0361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</w:tcPr>
          <w:p w:rsidR="002B0361" w:rsidRPr="000618DE" w:rsidRDefault="002B0361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01 1 0102300</w:t>
            </w:r>
          </w:p>
        </w:tc>
        <w:tc>
          <w:tcPr>
            <w:tcW w:w="709" w:type="dxa"/>
          </w:tcPr>
          <w:p w:rsidR="002B0361" w:rsidRPr="000618DE" w:rsidRDefault="002B0361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B0361" w:rsidRPr="000618DE" w:rsidRDefault="002B0361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</w:tcPr>
          <w:p w:rsidR="002B0361" w:rsidRDefault="002B0361" w:rsidP="002B0361">
            <w:pPr>
              <w:jc w:val="center"/>
            </w:pPr>
            <w:r w:rsidRPr="00BF7F02">
              <w:rPr>
                <w:sz w:val="20"/>
                <w:szCs w:val="20"/>
              </w:rPr>
              <w:t>1172,0</w:t>
            </w:r>
          </w:p>
        </w:tc>
        <w:tc>
          <w:tcPr>
            <w:tcW w:w="1276" w:type="dxa"/>
          </w:tcPr>
          <w:p w:rsidR="002B0361" w:rsidRDefault="002B0361" w:rsidP="002B0361">
            <w:pPr>
              <w:jc w:val="center"/>
            </w:pPr>
            <w:r w:rsidRPr="00BF7F02">
              <w:rPr>
                <w:sz w:val="20"/>
                <w:szCs w:val="20"/>
              </w:rPr>
              <w:t>1172,0</w:t>
            </w:r>
          </w:p>
        </w:tc>
        <w:tc>
          <w:tcPr>
            <w:tcW w:w="1417" w:type="dxa"/>
          </w:tcPr>
          <w:p w:rsidR="002B0361" w:rsidRDefault="002B0361" w:rsidP="002B0361">
            <w:pPr>
              <w:jc w:val="center"/>
            </w:pPr>
            <w:r w:rsidRPr="00BF7F02">
              <w:rPr>
                <w:sz w:val="20"/>
                <w:szCs w:val="20"/>
              </w:rPr>
              <w:t>1172,0</w:t>
            </w:r>
          </w:p>
        </w:tc>
      </w:tr>
      <w:tr w:rsidR="009672BB" w:rsidRPr="000618DE" w:rsidTr="00E654AB">
        <w:trPr>
          <w:trHeight w:val="253"/>
        </w:trPr>
        <w:tc>
          <w:tcPr>
            <w:tcW w:w="425" w:type="dxa"/>
          </w:tcPr>
          <w:p w:rsidR="009672BB" w:rsidRPr="000618DE" w:rsidRDefault="009672BB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9672BB" w:rsidRPr="00886E75" w:rsidRDefault="009672BB" w:rsidP="0066356A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886E75">
              <w:rPr>
                <w:color w:val="auto"/>
                <w:sz w:val="20"/>
                <w:szCs w:val="20"/>
              </w:rPr>
              <w:t>Основное мероприятие «Финансовое обеспечение переданных полномочий»</w:t>
            </w:r>
          </w:p>
        </w:tc>
        <w:tc>
          <w:tcPr>
            <w:tcW w:w="1559" w:type="dxa"/>
          </w:tcPr>
          <w:p w:rsidR="009672BB" w:rsidRPr="00886E75" w:rsidRDefault="009672BB" w:rsidP="007623B3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886E75">
              <w:rPr>
                <w:color w:val="auto"/>
                <w:sz w:val="20"/>
                <w:szCs w:val="20"/>
              </w:rPr>
              <w:t>01 1 0200000</w:t>
            </w:r>
          </w:p>
        </w:tc>
        <w:tc>
          <w:tcPr>
            <w:tcW w:w="709" w:type="dxa"/>
          </w:tcPr>
          <w:p w:rsidR="009672BB" w:rsidRPr="00886E75" w:rsidRDefault="009672BB" w:rsidP="007623B3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9672BB" w:rsidRPr="00886E75" w:rsidRDefault="009672BB" w:rsidP="007623B3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9672BB" w:rsidRPr="00886E75" w:rsidRDefault="009672BB" w:rsidP="007623B3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72BB" w:rsidRPr="00886E75" w:rsidRDefault="00462919" w:rsidP="00BC17E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886E75">
              <w:rPr>
                <w:color w:val="auto"/>
                <w:sz w:val="20"/>
                <w:szCs w:val="20"/>
              </w:rPr>
              <w:t>2546,7</w:t>
            </w:r>
          </w:p>
        </w:tc>
        <w:tc>
          <w:tcPr>
            <w:tcW w:w="1276" w:type="dxa"/>
          </w:tcPr>
          <w:p w:rsidR="009672BB" w:rsidRPr="00886E75" w:rsidRDefault="00462919" w:rsidP="009672BB">
            <w:pPr>
              <w:jc w:val="center"/>
              <w:rPr>
                <w:color w:val="auto"/>
              </w:rPr>
            </w:pPr>
            <w:r w:rsidRPr="00886E75">
              <w:rPr>
                <w:color w:val="auto"/>
                <w:sz w:val="20"/>
                <w:szCs w:val="20"/>
              </w:rPr>
              <w:t>2546,7</w:t>
            </w:r>
          </w:p>
        </w:tc>
        <w:tc>
          <w:tcPr>
            <w:tcW w:w="1417" w:type="dxa"/>
          </w:tcPr>
          <w:p w:rsidR="009672BB" w:rsidRPr="00886E75" w:rsidRDefault="00462919" w:rsidP="009672BB">
            <w:pPr>
              <w:jc w:val="center"/>
              <w:rPr>
                <w:color w:val="auto"/>
              </w:rPr>
            </w:pPr>
            <w:r w:rsidRPr="00886E75">
              <w:rPr>
                <w:color w:val="auto"/>
                <w:sz w:val="20"/>
                <w:szCs w:val="20"/>
              </w:rPr>
              <w:t>2546,7</w:t>
            </w:r>
          </w:p>
        </w:tc>
      </w:tr>
      <w:tr w:rsidR="00462919" w:rsidRPr="000618DE" w:rsidTr="00E654AB">
        <w:trPr>
          <w:trHeight w:val="253"/>
        </w:trPr>
        <w:tc>
          <w:tcPr>
            <w:tcW w:w="425" w:type="dxa"/>
          </w:tcPr>
          <w:p w:rsidR="00462919" w:rsidRPr="000618DE" w:rsidRDefault="00462919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462919" w:rsidRPr="000618DE" w:rsidRDefault="00462919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Осуществление части полномочий по формированию, исполнению бюджета муниципальных образований и контролем за исполнением данного бюджета</w:t>
            </w:r>
          </w:p>
        </w:tc>
        <w:tc>
          <w:tcPr>
            <w:tcW w:w="1559" w:type="dxa"/>
          </w:tcPr>
          <w:p w:rsidR="00462919" w:rsidRPr="000618DE" w:rsidRDefault="00462919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01 1 0280100</w:t>
            </w:r>
          </w:p>
        </w:tc>
        <w:tc>
          <w:tcPr>
            <w:tcW w:w="709" w:type="dxa"/>
          </w:tcPr>
          <w:p w:rsidR="00462919" w:rsidRPr="000618DE" w:rsidRDefault="00462919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62919" w:rsidRPr="000618DE" w:rsidRDefault="00462919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62919" w:rsidRPr="000618DE" w:rsidRDefault="00462919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D52B4A">
              <w:rPr>
                <w:sz w:val="20"/>
                <w:szCs w:val="20"/>
              </w:rPr>
              <w:t>1537,4</w:t>
            </w: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D52B4A">
              <w:rPr>
                <w:sz w:val="20"/>
                <w:szCs w:val="20"/>
              </w:rPr>
              <w:t>1537,4</w:t>
            </w:r>
          </w:p>
        </w:tc>
        <w:tc>
          <w:tcPr>
            <w:tcW w:w="1417" w:type="dxa"/>
          </w:tcPr>
          <w:p w:rsidR="00462919" w:rsidRDefault="00462919" w:rsidP="00462919">
            <w:pPr>
              <w:jc w:val="center"/>
            </w:pPr>
            <w:r w:rsidRPr="00D52B4A">
              <w:rPr>
                <w:sz w:val="20"/>
                <w:szCs w:val="20"/>
              </w:rPr>
              <w:t>1537,4</w:t>
            </w:r>
          </w:p>
        </w:tc>
      </w:tr>
      <w:tr w:rsidR="00462919" w:rsidRPr="000618DE" w:rsidTr="00E654AB">
        <w:trPr>
          <w:trHeight w:val="253"/>
        </w:trPr>
        <w:tc>
          <w:tcPr>
            <w:tcW w:w="425" w:type="dxa"/>
          </w:tcPr>
          <w:p w:rsidR="00462919" w:rsidRPr="000618DE" w:rsidRDefault="00462919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462919" w:rsidRPr="000618DE" w:rsidRDefault="00462919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559" w:type="dxa"/>
          </w:tcPr>
          <w:p w:rsidR="00462919" w:rsidRPr="000618DE" w:rsidRDefault="00462919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01 1 02</w:t>
            </w:r>
            <w:r w:rsidRPr="000618DE">
              <w:rPr>
                <w:sz w:val="20"/>
                <w:szCs w:val="20"/>
                <w:lang w:val="en-US"/>
              </w:rPr>
              <w:t>8010</w:t>
            </w:r>
            <w:r w:rsidRPr="000618D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62919" w:rsidRPr="000618DE" w:rsidRDefault="00462919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500</w:t>
            </w:r>
          </w:p>
        </w:tc>
        <w:tc>
          <w:tcPr>
            <w:tcW w:w="567" w:type="dxa"/>
          </w:tcPr>
          <w:p w:rsidR="00462919" w:rsidRPr="000618DE" w:rsidRDefault="00462919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62919" w:rsidRPr="000618DE" w:rsidRDefault="00462919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D52B4A">
              <w:rPr>
                <w:sz w:val="20"/>
                <w:szCs w:val="20"/>
              </w:rPr>
              <w:t>1537,4</w:t>
            </w: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D52B4A">
              <w:rPr>
                <w:sz w:val="20"/>
                <w:szCs w:val="20"/>
              </w:rPr>
              <w:t>1537,4</w:t>
            </w:r>
          </w:p>
        </w:tc>
        <w:tc>
          <w:tcPr>
            <w:tcW w:w="1417" w:type="dxa"/>
          </w:tcPr>
          <w:p w:rsidR="00462919" w:rsidRDefault="00462919" w:rsidP="00462919">
            <w:pPr>
              <w:jc w:val="center"/>
            </w:pPr>
            <w:r w:rsidRPr="00D52B4A">
              <w:rPr>
                <w:sz w:val="20"/>
                <w:szCs w:val="20"/>
              </w:rPr>
              <w:t>1537,4</w:t>
            </w:r>
          </w:p>
        </w:tc>
      </w:tr>
      <w:tr w:rsidR="00462919" w:rsidRPr="000618DE" w:rsidTr="00E654AB">
        <w:trPr>
          <w:trHeight w:val="253"/>
        </w:trPr>
        <w:tc>
          <w:tcPr>
            <w:tcW w:w="425" w:type="dxa"/>
          </w:tcPr>
          <w:p w:rsidR="00462919" w:rsidRPr="000618DE" w:rsidRDefault="00462919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462919" w:rsidRPr="000618DE" w:rsidRDefault="00462919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</w:tcPr>
          <w:p w:rsidR="00462919" w:rsidRPr="000618DE" w:rsidRDefault="00462919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01 1 02</w:t>
            </w:r>
            <w:r w:rsidRPr="000618DE">
              <w:rPr>
                <w:sz w:val="20"/>
                <w:szCs w:val="20"/>
                <w:lang w:val="en-US"/>
              </w:rPr>
              <w:t>8010</w:t>
            </w:r>
            <w:r w:rsidRPr="000618D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62919" w:rsidRPr="000618DE" w:rsidRDefault="00462919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462919" w:rsidRPr="000618DE" w:rsidRDefault="00462919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62919" w:rsidRPr="000618DE" w:rsidRDefault="00462919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D52B4A">
              <w:rPr>
                <w:sz w:val="20"/>
                <w:szCs w:val="20"/>
              </w:rPr>
              <w:t>1537,4</w:t>
            </w: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D52B4A">
              <w:rPr>
                <w:sz w:val="20"/>
                <w:szCs w:val="20"/>
              </w:rPr>
              <w:t>1537,4</w:t>
            </w:r>
          </w:p>
        </w:tc>
        <w:tc>
          <w:tcPr>
            <w:tcW w:w="1417" w:type="dxa"/>
          </w:tcPr>
          <w:p w:rsidR="00462919" w:rsidRDefault="00462919" w:rsidP="00462919">
            <w:pPr>
              <w:jc w:val="center"/>
            </w:pPr>
            <w:r w:rsidRPr="00D52B4A">
              <w:rPr>
                <w:sz w:val="20"/>
                <w:szCs w:val="20"/>
              </w:rPr>
              <w:t>1537,4</w:t>
            </w:r>
          </w:p>
        </w:tc>
      </w:tr>
      <w:tr w:rsidR="00462919" w:rsidRPr="000618DE" w:rsidTr="00E654AB">
        <w:trPr>
          <w:trHeight w:val="253"/>
        </w:trPr>
        <w:tc>
          <w:tcPr>
            <w:tcW w:w="425" w:type="dxa"/>
          </w:tcPr>
          <w:p w:rsidR="00462919" w:rsidRPr="000618DE" w:rsidRDefault="00462919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462919" w:rsidRPr="000618DE" w:rsidRDefault="00462919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462919" w:rsidRPr="000618DE" w:rsidRDefault="00462919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01 1 02</w:t>
            </w:r>
            <w:r w:rsidRPr="000618DE">
              <w:rPr>
                <w:sz w:val="20"/>
                <w:szCs w:val="20"/>
                <w:lang w:val="en-US"/>
              </w:rPr>
              <w:t>8010</w:t>
            </w:r>
            <w:r w:rsidRPr="000618D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62919" w:rsidRPr="000618DE" w:rsidRDefault="00462919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462919" w:rsidRPr="000618DE" w:rsidRDefault="00462919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462919" w:rsidRPr="000618DE" w:rsidRDefault="00462919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D52B4A">
              <w:rPr>
                <w:sz w:val="20"/>
                <w:szCs w:val="20"/>
              </w:rPr>
              <w:t>1537,4</w:t>
            </w: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D52B4A">
              <w:rPr>
                <w:sz w:val="20"/>
                <w:szCs w:val="20"/>
              </w:rPr>
              <w:t>1537,4</w:t>
            </w:r>
          </w:p>
        </w:tc>
        <w:tc>
          <w:tcPr>
            <w:tcW w:w="1417" w:type="dxa"/>
          </w:tcPr>
          <w:p w:rsidR="00462919" w:rsidRDefault="00462919" w:rsidP="00462919">
            <w:pPr>
              <w:jc w:val="center"/>
            </w:pPr>
            <w:r w:rsidRPr="00D52B4A">
              <w:rPr>
                <w:sz w:val="20"/>
                <w:szCs w:val="20"/>
              </w:rPr>
              <w:t>1537,4</w:t>
            </w:r>
          </w:p>
        </w:tc>
      </w:tr>
      <w:tr w:rsidR="00462919" w:rsidRPr="000618DE" w:rsidTr="00E654AB">
        <w:trPr>
          <w:trHeight w:val="253"/>
        </w:trPr>
        <w:tc>
          <w:tcPr>
            <w:tcW w:w="425" w:type="dxa"/>
          </w:tcPr>
          <w:p w:rsidR="00462919" w:rsidRPr="000618DE" w:rsidRDefault="00462919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462919" w:rsidRPr="000618DE" w:rsidRDefault="00462919" w:rsidP="00BC17E8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</w:tcPr>
          <w:p w:rsidR="00462919" w:rsidRPr="000618DE" w:rsidRDefault="00462919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01 1 02</w:t>
            </w:r>
            <w:r w:rsidRPr="000618DE">
              <w:rPr>
                <w:sz w:val="20"/>
                <w:szCs w:val="20"/>
                <w:lang w:val="en-US"/>
              </w:rPr>
              <w:t>8010</w:t>
            </w:r>
            <w:r w:rsidRPr="000618D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62919" w:rsidRPr="000618DE" w:rsidRDefault="00462919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462919" w:rsidRPr="000618DE" w:rsidRDefault="00462919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462919" w:rsidRPr="000618DE" w:rsidRDefault="00462919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D52B4A">
              <w:rPr>
                <w:sz w:val="20"/>
                <w:szCs w:val="20"/>
              </w:rPr>
              <w:t>1537,4</w:t>
            </w: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D52B4A">
              <w:rPr>
                <w:sz w:val="20"/>
                <w:szCs w:val="20"/>
              </w:rPr>
              <w:t>1537,4</w:t>
            </w:r>
          </w:p>
        </w:tc>
        <w:tc>
          <w:tcPr>
            <w:tcW w:w="1417" w:type="dxa"/>
          </w:tcPr>
          <w:p w:rsidR="00462919" w:rsidRDefault="00462919" w:rsidP="00462919">
            <w:pPr>
              <w:jc w:val="center"/>
            </w:pPr>
            <w:r w:rsidRPr="00D52B4A">
              <w:rPr>
                <w:sz w:val="20"/>
                <w:szCs w:val="20"/>
              </w:rPr>
              <w:t>1537,4</w:t>
            </w:r>
          </w:p>
        </w:tc>
      </w:tr>
      <w:tr w:rsidR="00462919" w:rsidRPr="000618DE" w:rsidTr="00E654AB">
        <w:trPr>
          <w:trHeight w:val="253"/>
        </w:trPr>
        <w:tc>
          <w:tcPr>
            <w:tcW w:w="425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462919" w:rsidRPr="000618DE" w:rsidRDefault="00462919" w:rsidP="00874B68">
            <w:pPr>
              <w:tabs>
                <w:tab w:val="num" w:pos="34"/>
              </w:tabs>
              <w:ind w:left="34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Осуществление части полномочий поселений Белинского района в рамках осуществления услуг организаций культуры для обеспечения устойчивого развития территорий поселений</w:t>
            </w:r>
          </w:p>
        </w:tc>
        <w:tc>
          <w:tcPr>
            <w:tcW w:w="1559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01 1 0280300</w:t>
            </w:r>
          </w:p>
        </w:tc>
        <w:tc>
          <w:tcPr>
            <w:tcW w:w="709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1860C4">
              <w:rPr>
                <w:sz w:val="20"/>
                <w:szCs w:val="20"/>
              </w:rPr>
              <w:t>999,3</w:t>
            </w: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1860C4">
              <w:rPr>
                <w:sz w:val="20"/>
                <w:szCs w:val="20"/>
              </w:rPr>
              <w:t>999,3</w:t>
            </w:r>
          </w:p>
        </w:tc>
        <w:tc>
          <w:tcPr>
            <w:tcW w:w="1417" w:type="dxa"/>
          </w:tcPr>
          <w:p w:rsidR="00462919" w:rsidRDefault="00462919" w:rsidP="00462919">
            <w:pPr>
              <w:jc w:val="center"/>
            </w:pPr>
            <w:r w:rsidRPr="001860C4">
              <w:rPr>
                <w:sz w:val="20"/>
                <w:szCs w:val="20"/>
              </w:rPr>
              <w:t>999,3</w:t>
            </w:r>
          </w:p>
        </w:tc>
      </w:tr>
      <w:tr w:rsidR="00462919" w:rsidRPr="000618DE" w:rsidTr="00E654AB">
        <w:trPr>
          <w:trHeight w:val="253"/>
        </w:trPr>
        <w:tc>
          <w:tcPr>
            <w:tcW w:w="425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462919" w:rsidRPr="000618DE" w:rsidRDefault="00462919" w:rsidP="00874B6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559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01 1 0280300</w:t>
            </w:r>
          </w:p>
        </w:tc>
        <w:tc>
          <w:tcPr>
            <w:tcW w:w="709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500</w:t>
            </w:r>
          </w:p>
        </w:tc>
        <w:tc>
          <w:tcPr>
            <w:tcW w:w="567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1860C4">
              <w:rPr>
                <w:sz w:val="20"/>
                <w:szCs w:val="20"/>
              </w:rPr>
              <w:t>999,3</w:t>
            </w: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1860C4">
              <w:rPr>
                <w:sz w:val="20"/>
                <w:szCs w:val="20"/>
              </w:rPr>
              <w:t>999,3</w:t>
            </w:r>
          </w:p>
        </w:tc>
        <w:tc>
          <w:tcPr>
            <w:tcW w:w="1417" w:type="dxa"/>
          </w:tcPr>
          <w:p w:rsidR="00462919" w:rsidRDefault="00462919" w:rsidP="00462919">
            <w:pPr>
              <w:jc w:val="center"/>
            </w:pPr>
            <w:r w:rsidRPr="001860C4">
              <w:rPr>
                <w:sz w:val="20"/>
                <w:szCs w:val="20"/>
              </w:rPr>
              <w:t>999,3</w:t>
            </w:r>
          </w:p>
        </w:tc>
      </w:tr>
      <w:tr w:rsidR="00462919" w:rsidRPr="000618DE" w:rsidTr="00E654AB">
        <w:trPr>
          <w:trHeight w:val="253"/>
        </w:trPr>
        <w:tc>
          <w:tcPr>
            <w:tcW w:w="425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462919" w:rsidRPr="000618DE" w:rsidRDefault="00462919" w:rsidP="00874B6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01 1 0280300</w:t>
            </w:r>
          </w:p>
        </w:tc>
        <w:tc>
          <w:tcPr>
            <w:tcW w:w="709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1860C4">
              <w:rPr>
                <w:sz w:val="20"/>
                <w:szCs w:val="20"/>
              </w:rPr>
              <w:t>999,3</w:t>
            </w: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1860C4">
              <w:rPr>
                <w:sz w:val="20"/>
                <w:szCs w:val="20"/>
              </w:rPr>
              <w:t>999,3</w:t>
            </w:r>
          </w:p>
        </w:tc>
        <w:tc>
          <w:tcPr>
            <w:tcW w:w="1417" w:type="dxa"/>
          </w:tcPr>
          <w:p w:rsidR="00462919" w:rsidRDefault="00462919" w:rsidP="00462919">
            <w:pPr>
              <w:jc w:val="center"/>
            </w:pPr>
            <w:r w:rsidRPr="001860C4">
              <w:rPr>
                <w:sz w:val="20"/>
                <w:szCs w:val="20"/>
              </w:rPr>
              <w:t>999,3</w:t>
            </w:r>
          </w:p>
        </w:tc>
      </w:tr>
      <w:tr w:rsidR="00462919" w:rsidRPr="000618DE" w:rsidTr="00E654AB">
        <w:trPr>
          <w:trHeight w:val="253"/>
        </w:trPr>
        <w:tc>
          <w:tcPr>
            <w:tcW w:w="425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462919" w:rsidRPr="000618DE" w:rsidRDefault="00462919" w:rsidP="00874B68">
            <w:pPr>
              <w:tabs>
                <w:tab w:val="num" w:pos="34"/>
              </w:tabs>
              <w:ind w:left="34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01 1 0280300</w:t>
            </w:r>
          </w:p>
        </w:tc>
        <w:tc>
          <w:tcPr>
            <w:tcW w:w="709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1860C4">
              <w:rPr>
                <w:sz w:val="20"/>
                <w:szCs w:val="20"/>
              </w:rPr>
              <w:t>999,3</w:t>
            </w: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1860C4">
              <w:rPr>
                <w:sz w:val="20"/>
                <w:szCs w:val="20"/>
              </w:rPr>
              <w:t>999,3</w:t>
            </w:r>
          </w:p>
        </w:tc>
        <w:tc>
          <w:tcPr>
            <w:tcW w:w="1417" w:type="dxa"/>
          </w:tcPr>
          <w:p w:rsidR="00462919" w:rsidRDefault="00462919" w:rsidP="00462919">
            <w:pPr>
              <w:jc w:val="center"/>
            </w:pPr>
            <w:r w:rsidRPr="001860C4">
              <w:rPr>
                <w:sz w:val="20"/>
                <w:szCs w:val="20"/>
              </w:rPr>
              <w:t>999,3</w:t>
            </w:r>
          </w:p>
        </w:tc>
      </w:tr>
      <w:tr w:rsidR="00462919" w:rsidRPr="000618DE" w:rsidTr="00E654AB">
        <w:trPr>
          <w:trHeight w:val="253"/>
        </w:trPr>
        <w:tc>
          <w:tcPr>
            <w:tcW w:w="425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462919" w:rsidRPr="000618DE" w:rsidRDefault="00462919" w:rsidP="00874B68">
            <w:pPr>
              <w:tabs>
                <w:tab w:val="num" w:pos="34"/>
              </w:tabs>
              <w:ind w:left="34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Культура</w:t>
            </w:r>
          </w:p>
        </w:tc>
        <w:tc>
          <w:tcPr>
            <w:tcW w:w="1559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01 1 0280300</w:t>
            </w:r>
          </w:p>
        </w:tc>
        <w:tc>
          <w:tcPr>
            <w:tcW w:w="709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462919" w:rsidRPr="000618DE" w:rsidRDefault="00462919" w:rsidP="00874B6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1860C4">
              <w:rPr>
                <w:sz w:val="20"/>
                <w:szCs w:val="20"/>
              </w:rPr>
              <w:t>999,3</w:t>
            </w: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1860C4">
              <w:rPr>
                <w:sz w:val="20"/>
                <w:szCs w:val="20"/>
              </w:rPr>
              <w:t>999,3</w:t>
            </w:r>
          </w:p>
        </w:tc>
        <w:tc>
          <w:tcPr>
            <w:tcW w:w="1417" w:type="dxa"/>
          </w:tcPr>
          <w:p w:rsidR="00462919" w:rsidRDefault="00462919" w:rsidP="00462919">
            <w:pPr>
              <w:jc w:val="center"/>
            </w:pPr>
            <w:r w:rsidRPr="001860C4">
              <w:rPr>
                <w:sz w:val="20"/>
                <w:szCs w:val="20"/>
              </w:rPr>
              <w:t>999,3</w:t>
            </w:r>
          </w:p>
        </w:tc>
      </w:tr>
      <w:tr w:rsidR="007061CA" w:rsidRPr="000618DE" w:rsidTr="00E654AB">
        <w:trPr>
          <w:trHeight w:val="253"/>
        </w:trPr>
        <w:tc>
          <w:tcPr>
            <w:tcW w:w="425" w:type="dxa"/>
          </w:tcPr>
          <w:p w:rsidR="007061CA" w:rsidRPr="000618DE" w:rsidRDefault="007061CA" w:rsidP="0066356A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7061CA" w:rsidRPr="000618DE" w:rsidRDefault="007061CA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Осуществление части полномочий в области формирования, исполнения бюджета</w:t>
            </w:r>
          </w:p>
        </w:tc>
        <w:tc>
          <w:tcPr>
            <w:tcW w:w="1559" w:type="dxa"/>
          </w:tcPr>
          <w:p w:rsidR="007061CA" w:rsidRPr="000618DE" w:rsidRDefault="007061CA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01 1 0280400</w:t>
            </w:r>
          </w:p>
        </w:tc>
        <w:tc>
          <w:tcPr>
            <w:tcW w:w="709" w:type="dxa"/>
          </w:tcPr>
          <w:p w:rsidR="007061CA" w:rsidRPr="000618DE" w:rsidRDefault="007061CA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061CA" w:rsidRPr="000618DE" w:rsidRDefault="007061CA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061CA" w:rsidRPr="000618DE" w:rsidRDefault="007061CA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061CA" w:rsidRPr="00EC0085" w:rsidRDefault="007061CA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C0085">
              <w:rPr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 w:rsidR="007061CA" w:rsidRPr="00EC0085" w:rsidRDefault="007061CA" w:rsidP="007623B3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C0085">
              <w:rPr>
                <w:sz w:val="20"/>
                <w:szCs w:val="20"/>
              </w:rPr>
              <w:t>10,0</w:t>
            </w:r>
          </w:p>
        </w:tc>
        <w:tc>
          <w:tcPr>
            <w:tcW w:w="1417" w:type="dxa"/>
          </w:tcPr>
          <w:p w:rsidR="007061CA" w:rsidRPr="00EC0085" w:rsidRDefault="007061CA" w:rsidP="007623B3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C0085">
              <w:rPr>
                <w:sz w:val="20"/>
                <w:szCs w:val="20"/>
              </w:rPr>
              <w:t>10,0</w:t>
            </w:r>
          </w:p>
        </w:tc>
      </w:tr>
      <w:tr w:rsidR="007061CA" w:rsidRPr="000618DE" w:rsidTr="00E654AB">
        <w:trPr>
          <w:trHeight w:val="253"/>
        </w:trPr>
        <w:tc>
          <w:tcPr>
            <w:tcW w:w="425" w:type="dxa"/>
          </w:tcPr>
          <w:p w:rsidR="007061CA" w:rsidRPr="000618DE" w:rsidRDefault="007061CA" w:rsidP="0066356A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7061CA" w:rsidRPr="000618DE" w:rsidRDefault="007061CA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559" w:type="dxa"/>
          </w:tcPr>
          <w:p w:rsidR="007061CA" w:rsidRPr="000618DE" w:rsidRDefault="007061CA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01 1 02</w:t>
            </w:r>
            <w:r w:rsidRPr="000618DE">
              <w:rPr>
                <w:sz w:val="20"/>
                <w:szCs w:val="20"/>
                <w:lang w:val="en-US"/>
              </w:rPr>
              <w:t>80</w:t>
            </w:r>
            <w:r w:rsidRPr="000618DE">
              <w:rPr>
                <w:sz w:val="20"/>
                <w:szCs w:val="20"/>
              </w:rPr>
              <w:t>4</w:t>
            </w:r>
            <w:r w:rsidRPr="000618DE">
              <w:rPr>
                <w:sz w:val="20"/>
                <w:szCs w:val="20"/>
                <w:lang w:val="en-US"/>
              </w:rPr>
              <w:t>0</w:t>
            </w:r>
            <w:r w:rsidRPr="000618D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061CA" w:rsidRPr="000618DE" w:rsidRDefault="007061CA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500</w:t>
            </w:r>
          </w:p>
        </w:tc>
        <w:tc>
          <w:tcPr>
            <w:tcW w:w="567" w:type="dxa"/>
          </w:tcPr>
          <w:p w:rsidR="007061CA" w:rsidRPr="000618DE" w:rsidRDefault="007061CA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061CA" w:rsidRPr="000618DE" w:rsidRDefault="007061CA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061CA" w:rsidRPr="00EC0085" w:rsidRDefault="007061CA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C0085">
              <w:rPr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 w:rsidR="007061CA" w:rsidRPr="00EC0085" w:rsidRDefault="007061CA" w:rsidP="007623B3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C0085">
              <w:rPr>
                <w:sz w:val="20"/>
                <w:szCs w:val="20"/>
              </w:rPr>
              <w:t>10,0</w:t>
            </w:r>
          </w:p>
        </w:tc>
        <w:tc>
          <w:tcPr>
            <w:tcW w:w="1417" w:type="dxa"/>
          </w:tcPr>
          <w:p w:rsidR="007061CA" w:rsidRPr="00EC0085" w:rsidRDefault="007061CA" w:rsidP="007623B3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C0085">
              <w:rPr>
                <w:sz w:val="20"/>
                <w:szCs w:val="20"/>
              </w:rPr>
              <w:t>10,0</w:t>
            </w:r>
          </w:p>
        </w:tc>
      </w:tr>
      <w:tr w:rsidR="007061CA" w:rsidRPr="000618DE" w:rsidTr="00E654AB">
        <w:trPr>
          <w:trHeight w:val="253"/>
        </w:trPr>
        <w:tc>
          <w:tcPr>
            <w:tcW w:w="425" w:type="dxa"/>
          </w:tcPr>
          <w:p w:rsidR="007061CA" w:rsidRPr="000618DE" w:rsidRDefault="007061CA" w:rsidP="0066356A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7061CA" w:rsidRPr="000618DE" w:rsidRDefault="007061CA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</w:tcPr>
          <w:p w:rsidR="007061CA" w:rsidRPr="000618DE" w:rsidRDefault="007061CA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01 1 02</w:t>
            </w:r>
            <w:r w:rsidRPr="000618DE">
              <w:rPr>
                <w:sz w:val="20"/>
                <w:szCs w:val="20"/>
                <w:lang w:val="en-US"/>
              </w:rPr>
              <w:t>80</w:t>
            </w:r>
            <w:r w:rsidRPr="000618DE">
              <w:rPr>
                <w:sz w:val="20"/>
                <w:szCs w:val="20"/>
              </w:rPr>
              <w:t>4</w:t>
            </w:r>
            <w:r w:rsidRPr="000618DE">
              <w:rPr>
                <w:sz w:val="20"/>
                <w:szCs w:val="20"/>
                <w:lang w:val="en-US"/>
              </w:rPr>
              <w:t>0</w:t>
            </w:r>
            <w:r w:rsidRPr="000618D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061CA" w:rsidRPr="000618DE" w:rsidRDefault="007061CA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7061CA" w:rsidRPr="000618DE" w:rsidRDefault="007061CA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061CA" w:rsidRPr="000618DE" w:rsidRDefault="007061CA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061CA" w:rsidRPr="00EC0085" w:rsidRDefault="007061CA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C0085">
              <w:rPr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 w:rsidR="007061CA" w:rsidRPr="00EC0085" w:rsidRDefault="007061CA" w:rsidP="007623B3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C0085">
              <w:rPr>
                <w:sz w:val="20"/>
                <w:szCs w:val="20"/>
              </w:rPr>
              <w:t>10,0</w:t>
            </w:r>
          </w:p>
        </w:tc>
        <w:tc>
          <w:tcPr>
            <w:tcW w:w="1417" w:type="dxa"/>
          </w:tcPr>
          <w:p w:rsidR="007061CA" w:rsidRPr="00EC0085" w:rsidRDefault="007061CA" w:rsidP="007623B3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C0085">
              <w:rPr>
                <w:sz w:val="20"/>
                <w:szCs w:val="20"/>
              </w:rPr>
              <w:t>10,0</w:t>
            </w:r>
          </w:p>
        </w:tc>
      </w:tr>
      <w:tr w:rsidR="007061CA" w:rsidRPr="000618DE" w:rsidTr="00E654AB">
        <w:trPr>
          <w:trHeight w:val="253"/>
        </w:trPr>
        <w:tc>
          <w:tcPr>
            <w:tcW w:w="425" w:type="dxa"/>
          </w:tcPr>
          <w:p w:rsidR="007061CA" w:rsidRPr="000618DE" w:rsidRDefault="007061CA" w:rsidP="0066356A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7061CA" w:rsidRPr="000618DE" w:rsidRDefault="007061CA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7061CA" w:rsidRPr="000618DE" w:rsidRDefault="007061CA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01 1 02</w:t>
            </w:r>
            <w:r w:rsidRPr="000618DE">
              <w:rPr>
                <w:sz w:val="20"/>
                <w:szCs w:val="20"/>
                <w:lang w:val="en-US"/>
              </w:rPr>
              <w:t>80</w:t>
            </w:r>
            <w:r w:rsidRPr="000618DE">
              <w:rPr>
                <w:sz w:val="20"/>
                <w:szCs w:val="20"/>
              </w:rPr>
              <w:t>4</w:t>
            </w:r>
            <w:r w:rsidRPr="000618DE">
              <w:rPr>
                <w:sz w:val="20"/>
                <w:szCs w:val="20"/>
                <w:lang w:val="en-US"/>
              </w:rPr>
              <w:t>0</w:t>
            </w:r>
            <w:r w:rsidRPr="000618D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061CA" w:rsidRPr="000618DE" w:rsidRDefault="007061CA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7061CA" w:rsidRPr="000618DE" w:rsidRDefault="007061CA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7061CA" w:rsidRPr="000618DE" w:rsidRDefault="007061CA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7061CA" w:rsidRPr="00EC0085" w:rsidRDefault="007061CA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C0085">
              <w:rPr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 w:rsidR="007061CA" w:rsidRPr="00EC0085" w:rsidRDefault="007061CA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C0085">
              <w:rPr>
                <w:sz w:val="20"/>
                <w:szCs w:val="20"/>
              </w:rPr>
              <w:t>10,0</w:t>
            </w:r>
          </w:p>
        </w:tc>
        <w:tc>
          <w:tcPr>
            <w:tcW w:w="1417" w:type="dxa"/>
          </w:tcPr>
          <w:p w:rsidR="007061CA" w:rsidRPr="00EC0085" w:rsidRDefault="007061CA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C0085">
              <w:rPr>
                <w:sz w:val="20"/>
                <w:szCs w:val="20"/>
              </w:rPr>
              <w:t>10,0</w:t>
            </w:r>
          </w:p>
        </w:tc>
      </w:tr>
      <w:tr w:rsidR="007061CA" w:rsidRPr="000618DE" w:rsidTr="00E654AB">
        <w:trPr>
          <w:trHeight w:val="253"/>
        </w:trPr>
        <w:tc>
          <w:tcPr>
            <w:tcW w:w="425" w:type="dxa"/>
          </w:tcPr>
          <w:p w:rsidR="007061CA" w:rsidRPr="000618DE" w:rsidRDefault="007061CA" w:rsidP="0066356A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7061CA" w:rsidRPr="000618DE" w:rsidRDefault="007061CA" w:rsidP="00BC17E8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</w:tcPr>
          <w:p w:rsidR="007061CA" w:rsidRPr="000618DE" w:rsidRDefault="007061CA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01 1 02</w:t>
            </w:r>
            <w:r w:rsidRPr="000618DE">
              <w:rPr>
                <w:sz w:val="20"/>
                <w:szCs w:val="20"/>
                <w:lang w:val="en-US"/>
              </w:rPr>
              <w:t>80</w:t>
            </w:r>
            <w:r w:rsidRPr="000618DE">
              <w:rPr>
                <w:sz w:val="20"/>
                <w:szCs w:val="20"/>
              </w:rPr>
              <w:t>4</w:t>
            </w:r>
            <w:r w:rsidRPr="000618DE">
              <w:rPr>
                <w:sz w:val="20"/>
                <w:szCs w:val="20"/>
                <w:lang w:val="en-US"/>
              </w:rPr>
              <w:t>0</w:t>
            </w:r>
            <w:r w:rsidRPr="000618DE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061CA" w:rsidRPr="000618DE" w:rsidRDefault="007061CA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7061CA" w:rsidRPr="000618DE" w:rsidRDefault="007061CA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7061CA" w:rsidRPr="000618DE" w:rsidRDefault="007061CA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</w:tcPr>
          <w:p w:rsidR="007061CA" w:rsidRPr="00EC0085" w:rsidRDefault="007061CA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C0085">
              <w:rPr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 w:rsidR="007061CA" w:rsidRPr="00EC0085" w:rsidRDefault="007061CA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C0085">
              <w:rPr>
                <w:sz w:val="20"/>
                <w:szCs w:val="20"/>
              </w:rPr>
              <w:t>10,0</w:t>
            </w:r>
          </w:p>
        </w:tc>
        <w:tc>
          <w:tcPr>
            <w:tcW w:w="1417" w:type="dxa"/>
          </w:tcPr>
          <w:p w:rsidR="007061CA" w:rsidRPr="00EC0085" w:rsidRDefault="007061CA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C0085">
              <w:rPr>
                <w:sz w:val="20"/>
                <w:szCs w:val="20"/>
              </w:rPr>
              <w:t>10,0</w:t>
            </w:r>
          </w:p>
        </w:tc>
      </w:tr>
      <w:tr w:rsidR="007061CA" w:rsidRPr="000618DE" w:rsidTr="00E654AB">
        <w:trPr>
          <w:trHeight w:val="253"/>
        </w:trPr>
        <w:tc>
          <w:tcPr>
            <w:tcW w:w="425" w:type="dxa"/>
          </w:tcPr>
          <w:p w:rsidR="007061CA" w:rsidRPr="00C203C8" w:rsidRDefault="007061CA" w:rsidP="0066356A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C203C8">
              <w:rPr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2836" w:type="dxa"/>
          </w:tcPr>
          <w:p w:rsidR="007061CA" w:rsidRPr="00C203C8" w:rsidRDefault="007061CA" w:rsidP="007B6E1E">
            <w:pPr>
              <w:rPr>
                <w:b/>
                <w:color w:val="auto"/>
                <w:sz w:val="20"/>
                <w:szCs w:val="20"/>
              </w:rPr>
            </w:pPr>
            <w:r w:rsidRPr="00C203C8">
              <w:rPr>
                <w:b/>
                <w:color w:val="auto"/>
                <w:sz w:val="20"/>
                <w:szCs w:val="20"/>
              </w:rPr>
              <w:t>Муниципальная программа «Модернизация  и развитие систем коммунальной инфраструктуры муниципального образования город Белинский</w:t>
            </w:r>
            <w:r w:rsidR="007B6E1E" w:rsidRPr="00C203C8">
              <w:rPr>
                <w:b/>
                <w:color w:val="auto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7061CA" w:rsidRPr="00C203C8" w:rsidRDefault="007061CA" w:rsidP="00BC17E8">
            <w:pPr>
              <w:widowControl w:val="0"/>
              <w:rPr>
                <w:b/>
                <w:color w:val="auto"/>
                <w:sz w:val="20"/>
                <w:szCs w:val="20"/>
              </w:rPr>
            </w:pPr>
            <w:r w:rsidRPr="00C203C8">
              <w:rPr>
                <w:b/>
                <w:color w:val="auto"/>
                <w:sz w:val="20"/>
                <w:szCs w:val="20"/>
              </w:rPr>
              <w:t>02 0 00 00000</w:t>
            </w:r>
          </w:p>
        </w:tc>
        <w:tc>
          <w:tcPr>
            <w:tcW w:w="709" w:type="dxa"/>
          </w:tcPr>
          <w:p w:rsidR="007061CA" w:rsidRPr="00C203C8" w:rsidRDefault="007061CA" w:rsidP="007623B3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7061CA" w:rsidRPr="00C203C8" w:rsidRDefault="007061CA" w:rsidP="007623B3">
            <w:pPr>
              <w:suppressAutoHyphens/>
              <w:snapToGrid w:val="0"/>
              <w:rPr>
                <w:b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:rsidR="007061CA" w:rsidRPr="00C203C8" w:rsidRDefault="007061CA" w:rsidP="007623B3">
            <w:pPr>
              <w:suppressAutoHyphens/>
              <w:snapToGrid w:val="0"/>
              <w:rPr>
                <w:b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C733DD" w:rsidRPr="00FC6DE9" w:rsidRDefault="00FC6DE9" w:rsidP="00787C23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FC6DE9">
              <w:rPr>
                <w:b/>
                <w:color w:val="auto"/>
                <w:sz w:val="20"/>
                <w:szCs w:val="20"/>
              </w:rPr>
              <w:t>60179,85671</w:t>
            </w:r>
          </w:p>
          <w:p w:rsidR="00C733DD" w:rsidRPr="00FC6DE9" w:rsidRDefault="00C733DD" w:rsidP="00787C23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7061CA" w:rsidRPr="00787C23" w:rsidRDefault="00891E51" w:rsidP="00787C23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787C23">
              <w:rPr>
                <w:b/>
                <w:color w:val="auto"/>
                <w:sz w:val="20"/>
                <w:szCs w:val="20"/>
              </w:rPr>
              <w:t>60511,34</w:t>
            </w:r>
            <w:r w:rsidR="006E3984">
              <w:rPr>
                <w:b/>
                <w:color w:val="auto"/>
                <w:sz w:val="20"/>
                <w:szCs w:val="20"/>
              </w:rPr>
              <w:t>606</w:t>
            </w:r>
          </w:p>
        </w:tc>
        <w:tc>
          <w:tcPr>
            <w:tcW w:w="1417" w:type="dxa"/>
          </w:tcPr>
          <w:p w:rsidR="007061CA" w:rsidRPr="00787C23" w:rsidRDefault="00891E51" w:rsidP="00787C23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787C23">
              <w:rPr>
                <w:b/>
                <w:color w:val="auto"/>
                <w:sz w:val="20"/>
                <w:szCs w:val="20"/>
              </w:rPr>
              <w:t>37053,34</w:t>
            </w:r>
            <w:r w:rsidR="006E3984">
              <w:rPr>
                <w:b/>
                <w:color w:val="auto"/>
                <w:sz w:val="20"/>
                <w:szCs w:val="20"/>
              </w:rPr>
              <w:t>606</w:t>
            </w:r>
          </w:p>
        </w:tc>
      </w:tr>
      <w:tr w:rsidR="007061CA" w:rsidRPr="000618DE" w:rsidTr="00E654AB">
        <w:trPr>
          <w:trHeight w:val="253"/>
        </w:trPr>
        <w:tc>
          <w:tcPr>
            <w:tcW w:w="425" w:type="dxa"/>
          </w:tcPr>
          <w:p w:rsidR="007061CA" w:rsidRPr="000618DE" w:rsidRDefault="007061CA" w:rsidP="0066356A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7061CA" w:rsidRPr="000618DE" w:rsidRDefault="007061CA" w:rsidP="00FB17A2">
            <w:pPr>
              <w:rPr>
                <w:b/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Подпрограмма «Комплексная программа модернизации и реформирования жилищно-коммунального хозяйства города Белинского  Белинского района Пензенской области</w:t>
            </w:r>
            <w:r w:rsidR="007B6E1E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7061CA" w:rsidRPr="000618DE" w:rsidRDefault="007061CA" w:rsidP="00BC17E8">
            <w:pPr>
              <w:widowControl w:val="0"/>
              <w:rPr>
                <w:b/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02 1 00 00000</w:t>
            </w:r>
          </w:p>
        </w:tc>
        <w:tc>
          <w:tcPr>
            <w:tcW w:w="709" w:type="dxa"/>
          </w:tcPr>
          <w:p w:rsidR="007061CA" w:rsidRPr="000618DE" w:rsidRDefault="007061CA" w:rsidP="007623B3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061CA" w:rsidRPr="000618DE" w:rsidRDefault="007061CA" w:rsidP="007623B3">
            <w:pPr>
              <w:suppressAutoHyphens/>
              <w:snapToGrid w:val="0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:rsidR="007061CA" w:rsidRPr="00D25723" w:rsidRDefault="007061CA" w:rsidP="007623B3">
            <w:pPr>
              <w:suppressAutoHyphens/>
              <w:snapToGrid w:val="0"/>
              <w:rPr>
                <w:b/>
                <w:bCs/>
                <w:color w:val="548DD4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7061CA" w:rsidRPr="00FC6DE9" w:rsidRDefault="00FC6DE9" w:rsidP="00787C2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C6DE9">
              <w:rPr>
                <w:color w:val="auto"/>
                <w:sz w:val="20"/>
                <w:szCs w:val="20"/>
              </w:rPr>
              <w:t>60179,85671</w:t>
            </w:r>
          </w:p>
          <w:p w:rsidR="0008369B" w:rsidRPr="00FC6DE9" w:rsidRDefault="0008369B" w:rsidP="00787C2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7061CA" w:rsidRPr="00787C23" w:rsidRDefault="00891E51" w:rsidP="00787C2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787C23">
              <w:rPr>
                <w:color w:val="auto"/>
                <w:sz w:val="20"/>
                <w:szCs w:val="20"/>
              </w:rPr>
              <w:t>60511,34</w:t>
            </w:r>
            <w:r w:rsidR="006E3984">
              <w:rPr>
                <w:color w:val="auto"/>
                <w:sz w:val="20"/>
                <w:szCs w:val="20"/>
              </w:rPr>
              <w:t>606</w:t>
            </w:r>
          </w:p>
        </w:tc>
        <w:tc>
          <w:tcPr>
            <w:tcW w:w="1417" w:type="dxa"/>
          </w:tcPr>
          <w:p w:rsidR="007061CA" w:rsidRPr="00787C23" w:rsidRDefault="00891E51" w:rsidP="00787C23">
            <w:pPr>
              <w:jc w:val="center"/>
              <w:rPr>
                <w:color w:val="auto"/>
                <w:sz w:val="20"/>
                <w:szCs w:val="20"/>
              </w:rPr>
            </w:pPr>
            <w:r w:rsidRPr="00787C23">
              <w:rPr>
                <w:color w:val="auto"/>
                <w:sz w:val="20"/>
                <w:szCs w:val="20"/>
              </w:rPr>
              <w:t>37053,34</w:t>
            </w:r>
            <w:r w:rsidR="006E3984">
              <w:rPr>
                <w:color w:val="auto"/>
                <w:sz w:val="20"/>
                <w:szCs w:val="20"/>
              </w:rPr>
              <w:t>606</w:t>
            </w:r>
          </w:p>
        </w:tc>
      </w:tr>
      <w:tr w:rsidR="00755827" w:rsidRPr="000618DE" w:rsidTr="00E654AB">
        <w:trPr>
          <w:trHeight w:val="253"/>
        </w:trPr>
        <w:tc>
          <w:tcPr>
            <w:tcW w:w="425" w:type="dxa"/>
          </w:tcPr>
          <w:p w:rsidR="00755827" w:rsidRPr="000618DE" w:rsidRDefault="00755827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755827" w:rsidRPr="00C203C8" w:rsidRDefault="00755827" w:rsidP="0066356A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C203C8">
              <w:rPr>
                <w:color w:val="auto"/>
                <w:sz w:val="20"/>
                <w:szCs w:val="20"/>
              </w:rPr>
              <w:t xml:space="preserve">Основное мероприятие «Развитие территориальной </w:t>
            </w:r>
            <w:r w:rsidRPr="00C203C8">
              <w:rPr>
                <w:color w:val="auto"/>
                <w:sz w:val="20"/>
                <w:szCs w:val="20"/>
              </w:rPr>
              <w:lastRenderedPageBreak/>
              <w:t>сети автомобильных дорог»</w:t>
            </w:r>
          </w:p>
        </w:tc>
        <w:tc>
          <w:tcPr>
            <w:tcW w:w="1559" w:type="dxa"/>
          </w:tcPr>
          <w:p w:rsidR="00755827" w:rsidRPr="00C203C8" w:rsidRDefault="00755827" w:rsidP="007623B3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C203C8">
              <w:rPr>
                <w:color w:val="auto"/>
                <w:sz w:val="20"/>
                <w:szCs w:val="20"/>
              </w:rPr>
              <w:lastRenderedPageBreak/>
              <w:t>02 1 0100000</w:t>
            </w:r>
          </w:p>
        </w:tc>
        <w:tc>
          <w:tcPr>
            <w:tcW w:w="709" w:type="dxa"/>
          </w:tcPr>
          <w:p w:rsidR="00755827" w:rsidRPr="00C203C8" w:rsidRDefault="00755827" w:rsidP="007623B3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755827" w:rsidRPr="00C203C8" w:rsidRDefault="00755827" w:rsidP="007623B3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755827" w:rsidRPr="00C203C8" w:rsidRDefault="00755827" w:rsidP="007623B3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755827" w:rsidRPr="00F03E22" w:rsidRDefault="003F4029" w:rsidP="00755827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sz w:val="20"/>
                <w:szCs w:val="20"/>
              </w:rPr>
              <w:t>21362,77221</w:t>
            </w:r>
          </w:p>
        </w:tc>
        <w:tc>
          <w:tcPr>
            <w:tcW w:w="1276" w:type="dxa"/>
          </w:tcPr>
          <w:p w:rsidR="00755827" w:rsidRPr="00C203C8" w:rsidRDefault="00444E2E" w:rsidP="00755827">
            <w:pPr>
              <w:jc w:val="center"/>
              <w:rPr>
                <w:b/>
                <w:color w:val="auto"/>
              </w:rPr>
            </w:pPr>
            <w:r w:rsidRPr="00C203C8">
              <w:rPr>
                <w:b/>
                <w:color w:val="auto"/>
                <w:sz w:val="20"/>
                <w:szCs w:val="20"/>
              </w:rPr>
              <w:t>19227,056</w:t>
            </w:r>
          </w:p>
        </w:tc>
        <w:tc>
          <w:tcPr>
            <w:tcW w:w="1417" w:type="dxa"/>
          </w:tcPr>
          <w:p w:rsidR="00755827" w:rsidRPr="00C203C8" w:rsidRDefault="0083488F" w:rsidP="00755827">
            <w:pPr>
              <w:jc w:val="center"/>
              <w:rPr>
                <w:b/>
                <w:color w:val="auto"/>
              </w:rPr>
            </w:pPr>
            <w:r w:rsidRPr="00C203C8">
              <w:rPr>
                <w:b/>
                <w:color w:val="auto"/>
                <w:sz w:val="20"/>
                <w:szCs w:val="20"/>
              </w:rPr>
              <w:t>17636,256</w:t>
            </w:r>
          </w:p>
        </w:tc>
      </w:tr>
      <w:tr w:rsidR="00D25723" w:rsidRPr="000618DE" w:rsidTr="00E654AB">
        <w:trPr>
          <w:trHeight w:val="253"/>
        </w:trPr>
        <w:tc>
          <w:tcPr>
            <w:tcW w:w="425" w:type="dxa"/>
          </w:tcPr>
          <w:p w:rsidR="00D25723" w:rsidRPr="000618DE" w:rsidRDefault="00D25723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D25723" w:rsidRPr="000618DE" w:rsidRDefault="00D25723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Ремонт, содержание автомобильных дорог общего пользования города Белинского за счет средств дорожного фонда города Белинского Белинского района Пензенской области</w:t>
            </w:r>
          </w:p>
        </w:tc>
        <w:tc>
          <w:tcPr>
            <w:tcW w:w="1559" w:type="dxa"/>
          </w:tcPr>
          <w:p w:rsidR="00D25723" w:rsidRPr="000618DE" w:rsidRDefault="00D25723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02 1 0120800</w:t>
            </w:r>
          </w:p>
        </w:tc>
        <w:tc>
          <w:tcPr>
            <w:tcW w:w="709" w:type="dxa"/>
          </w:tcPr>
          <w:p w:rsidR="00D25723" w:rsidRPr="000618DE" w:rsidRDefault="00D25723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25723" w:rsidRPr="000618DE" w:rsidRDefault="00D25723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25723" w:rsidRPr="000618DE" w:rsidRDefault="00D25723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5723" w:rsidRDefault="00D25723">
            <w:r w:rsidRPr="00EC0BB9">
              <w:rPr>
                <w:color w:val="auto"/>
                <w:sz w:val="20"/>
                <w:szCs w:val="20"/>
              </w:rPr>
              <w:t>5698,94226</w:t>
            </w:r>
          </w:p>
        </w:tc>
        <w:tc>
          <w:tcPr>
            <w:tcW w:w="1276" w:type="dxa"/>
          </w:tcPr>
          <w:p w:rsidR="00D25723" w:rsidRDefault="00D25723" w:rsidP="00444E2E">
            <w:pPr>
              <w:jc w:val="center"/>
            </w:pPr>
            <w:r w:rsidRPr="00AF6021">
              <w:rPr>
                <w:color w:val="auto"/>
                <w:sz w:val="20"/>
                <w:szCs w:val="20"/>
              </w:rPr>
              <w:t>3437,58232</w:t>
            </w:r>
          </w:p>
        </w:tc>
        <w:tc>
          <w:tcPr>
            <w:tcW w:w="1417" w:type="dxa"/>
          </w:tcPr>
          <w:p w:rsidR="00D25723" w:rsidRDefault="00D25723" w:rsidP="00444E2E">
            <w:pPr>
              <w:jc w:val="center"/>
            </w:pPr>
            <w:r>
              <w:rPr>
                <w:color w:val="auto"/>
                <w:sz w:val="20"/>
                <w:szCs w:val="20"/>
              </w:rPr>
              <w:t>5530,99285</w:t>
            </w:r>
          </w:p>
        </w:tc>
      </w:tr>
      <w:tr w:rsidR="00D25723" w:rsidRPr="000618DE" w:rsidTr="00E654AB">
        <w:trPr>
          <w:trHeight w:val="253"/>
        </w:trPr>
        <w:tc>
          <w:tcPr>
            <w:tcW w:w="425" w:type="dxa"/>
          </w:tcPr>
          <w:p w:rsidR="00D25723" w:rsidRPr="000618DE" w:rsidRDefault="00D25723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D25723" w:rsidRPr="000618DE" w:rsidRDefault="00D25723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D25723" w:rsidRPr="000618DE" w:rsidRDefault="00D25723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02 1 0120800</w:t>
            </w:r>
          </w:p>
        </w:tc>
        <w:tc>
          <w:tcPr>
            <w:tcW w:w="709" w:type="dxa"/>
          </w:tcPr>
          <w:p w:rsidR="00D25723" w:rsidRPr="000618DE" w:rsidRDefault="00D25723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:rsidR="00D25723" w:rsidRPr="000618DE" w:rsidRDefault="00D25723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25723" w:rsidRPr="000618DE" w:rsidRDefault="00D25723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5723" w:rsidRDefault="00D25723">
            <w:r w:rsidRPr="00EC0BB9">
              <w:rPr>
                <w:color w:val="auto"/>
                <w:sz w:val="20"/>
                <w:szCs w:val="20"/>
              </w:rPr>
              <w:t>5698,94226</w:t>
            </w:r>
          </w:p>
        </w:tc>
        <w:tc>
          <w:tcPr>
            <w:tcW w:w="1276" w:type="dxa"/>
          </w:tcPr>
          <w:p w:rsidR="00D25723" w:rsidRDefault="00D25723" w:rsidP="00444E2E">
            <w:pPr>
              <w:jc w:val="center"/>
            </w:pPr>
            <w:r w:rsidRPr="00AF6021">
              <w:rPr>
                <w:color w:val="auto"/>
                <w:sz w:val="20"/>
                <w:szCs w:val="20"/>
              </w:rPr>
              <w:t>3437,58232</w:t>
            </w:r>
          </w:p>
        </w:tc>
        <w:tc>
          <w:tcPr>
            <w:tcW w:w="1417" w:type="dxa"/>
          </w:tcPr>
          <w:p w:rsidR="00D25723" w:rsidRDefault="00D25723" w:rsidP="0083488F">
            <w:pPr>
              <w:jc w:val="center"/>
            </w:pPr>
            <w:r w:rsidRPr="00F73FBD">
              <w:rPr>
                <w:color w:val="auto"/>
                <w:sz w:val="20"/>
                <w:szCs w:val="20"/>
              </w:rPr>
              <w:t>5530,99285</w:t>
            </w:r>
          </w:p>
        </w:tc>
      </w:tr>
      <w:tr w:rsidR="00D25723" w:rsidRPr="000618DE" w:rsidTr="00E654AB">
        <w:trPr>
          <w:trHeight w:val="253"/>
        </w:trPr>
        <w:tc>
          <w:tcPr>
            <w:tcW w:w="425" w:type="dxa"/>
          </w:tcPr>
          <w:p w:rsidR="00D25723" w:rsidRPr="000618DE" w:rsidRDefault="00D25723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D25723" w:rsidRPr="00B4799A" w:rsidRDefault="00D25723" w:rsidP="00EB5A9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</w:tcPr>
          <w:p w:rsidR="00D25723" w:rsidRPr="000618DE" w:rsidRDefault="00D25723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02 1 0120800</w:t>
            </w:r>
          </w:p>
        </w:tc>
        <w:tc>
          <w:tcPr>
            <w:tcW w:w="709" w:type="dxa"/>
          </w:tcPr>
          <w:p w:rsidR="00D25723" w:rsidRPr="000618DE" w:rsidRDefault="00D25723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D25723" w:rsidRPr="000618DE" w:rsidRDefault="00D25723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25723" w:rsidRPr="000618DE" w:rsidRDefault="00D25723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5723" w:rsidRDefault="00D25723">
            <w:r w:rsidRPr="00EC0BB9">
              <w:rPr>
                <w:color w:val="auto"/>
                <w:sz w:val="20"/>
                <w:szCs w:val="20"/>
              </w:rPr>
              <w:t>5698,94226</w:t>
            </w:r>
          </w:p>
        </w:tc>
        <w:tc>
          <w:tcPr>
            <w:tcW w:w="1276" w:type="dxa"/>
          </w:tcPr>
          <w:p w:rsidR="00D25723" w:rsidRDefault="00D25723" w:rsidP="00444E2E">
            <w:pPr>
              <w:jc w:val="center"/>
            </w:pPr>
            <w:r w:rsidRPr="00AF6021">
              <w:rPr>
                <w:color w:val="auto"/>
                <w:sz w:val="20"/>
                <w:szCs w:val="20"/>
              </w:rPr>
              <w:t>3437,58232</w:t>
            </w:r>
          </w:p>
        </w:tc>
        <w:tc>
          <w:tcPr>
            <w:tcW w:w="1417" w:type="dxa"/>
          </w:tcPr>
          <w:p w:rsidR="00D25723" w:rsidRDefault="00D25723" w:rsidP="0083488F">
            <w:pPr>
              <w:jc w:val="center"/>
            </w:pPr>
            <w:r w:rsidRPr="00F73FBD">
              <w:rPr>
                <w:color w:val="auto"/>
                <w:sz w:val="20"/>
                <w:szCs w:val="20"/>
              </w:rPr>
              <w:t>5530,99285</w:t>
            </w:r>
          </w:p>
        </w:tc>
      </w:tr>
      <w:tr w:rsidR="00D25723" w:rsidRPr="000618DE" w:rsidTr="00E654AB">
        <w:trPr>
          <w:trHeight w:val="253"/>
        </w:trPr>
        <w:tc>
          <w:tcPr>
            <w:tcW w:w="425" w:type="dxa"/>
          </w:tcPr>
          <w:p w:rsidR="00D25723" w:rsidRPr="000618DE" w:rsidRDefault="00D25723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D25723" w:rsidRPr="000618DE" w:rsidRDefault="00D25723" w:rsidP="00BC17E8">
            <w:pPr>
              <w:rPr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</w:tcPr>
          <w:p w:rsidR="00D25723" w:rsidRPr="000618DE" w:rsidRDefault="00D25723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02 1 0120800</w:t>
            </w:r>
          </w:p>
        </w:tc>
        <w:tc>
          <w:tcPr>
            <w:tcW w:w="709" w:type="dxa"/>
          </w:tcPr>
          <w:p w:rsidR="00D25723" w:rsidRPr="000618DE" w:rsidRDefault="00D25723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D25723" w:rsidRPr="000618DE" w:rsidRDefault="00D25723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D25723" w:rsidRPr="000618DE" w:rsidRDefault="00D25723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D25723" w:rsidRDefault="00D25723">
            <w:r w:rsidRPr="00EC0BB9">
              <w:rPr>
                <w:color w:val="auto"/>
                <w:sz w:val="20"/>
                <w:szCs w:val="20"/>
              </w:rPr>
              <w:t>5698,94226</w:t>
            </w:r>
          </w:p>
        </w:tc>
        <w:tc>
          <w:tcPr>
            <w:tcW w:w="1276" w:type="dxa"/>
          </w:tcPr>
          <w:p w:rsidR="00D25723" w:rsidRDefault="00D25723" w:rsidP="00444E2E">
            <w:pPr>
              <w:jc w:val="center"/>
            </w:pPr>
            <w:r w:rsidRPr="00AF6021">
              <w:rPr>
                <w:color w:val="auto"/>
                <w:sz w:val="20"/>
                <w:szCs w:val="20"/>
              </w:rPr>
              <w:t>3437,58232</w:t>
            </w:r>
          </w:p>
        </w:tc>
        <w:tc>
          <w:tcPr>
            <w:tcW w:w="1417" w:type="dxa"/>
          </w:tcPr>
          <w:p w:rsidR="00D25723" w:rsidRDefault="00D25723" w:rsidP="0083488F">
            <w:pPr>
              <w:jc w:val="center"/>
            </w:pPr>
            <w:r w:rsidRPr="00F73FBD">
              <w:rPr>
                <w:color w:val="auto"/>
                <w:sz w:val="20"/>
                <w:szCs w:val="20"/>
              </w:rPr>
              <w:t>5530,99285</w:t>
            </w:r>
          </w:p>
        </w:tc>
      </w:tr>
      <w:tr w:rsidR="0075648F" w:rsidRPr="000618DE" w:rsidTr="00E654AB">
        <w:trPr>
          <w:trHeight w:val="253"/>
        </w:trPr>
        <w:tc>
          <w:tcPr>
            <w:tcW w:w="425" w:type="dxa"/>
          </w:tcPr>
          <w:p w:rsidR="0075648F" w:rsidRPr="000618DE" w:rsidRDefault="0075648F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75648F" w:rsidRPr="000618DE" w:rsidRDefault="0075648F" w:rsidP="00BC17E8">
            <w:pPr>
              <w:suppressAutoHyphens/>
              <w:snapToGrid w:val="0"/>
              <w:rPr>
                <w:bCs/>
                <w:sz w:val="20"/>
                <w:szCs w:val="20"/>
                <w:lang w:eastAsia="ar-SA"/>
              </w:rPr>
            </w:pPr>
            <w:r w:rsidRPr="000618DE">
              <w:rPr>
                <w:bCs/>
                <w:sz w:val="20"/>
                <w:szCs w:val="20"/>
                <w:lang w:eastAsia="ar-SA"/>
              </w:rPr>
              <w:t>Дорожное хозяйство (дорожные фонды)</w:t>
            </w:r>
          </w:p>
        </w:tc>
        <w:tc>
          <w:tcPr>
            <w:tcW w:w="1559" w:type="dxa"/>
          </w:tcPr>
          <w:p w:rsidR="0075648F" w:rsidRPr="000618DE" w:rsidRDefault="0075648F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02 1 0120800</w:t>
            </w:r>
          </w:p>
        </w:tc>
        <w:tc>
          <w:tcPr>
            <w:tcW w:w="709" w:type="dxa"/>
          </w:tcPr>
          <w:p w:rsidR="0075648F" w:rsidRPr="000618DE" w:rsidRDefault="0075648F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75648F" w:rsidRPr="000618DE" w:rsidRDefault="0075648F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75648F" w:rsidRPr="000618DE" w:rsidRDefault="0075648F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</w:tcPr>
          <w:p w:rsidR="0075648F" w:rsidRDefault="00D25723">
            <w:r>
              <w:rPr>
                <w:color w:val="auto"/>
                <w:sz w:val="20"/>
                <w:szCs w:val="20"/>
              </w:rPr>
              <w:t>5698,94226</w:t>
            </w:r>
          </w:p>
        </w:tc>
        <w:tc>
          <w:tcPr>
            <w:tcW w:w="1276" w:type="dxa"/>
          </w:tcPr>
          <w:p w:rsidR="0075648F" w:rsidRDefault="0075648F" w:rsidP="00444E2E">
            <w:pPr>
              <w:jc w:val="center"/>
            </w:pPr>
            <w:r>
              <w:rPr>
                <w:color w:val="auto"/>
                <w:sz w:val="20"/>
                <w:szCs w:val="20"/>
              </w:rPr>
              <w:t>3437,58232</w:t>
            </w:r>
          </w:p>
        </w:tc>
        <w:tc>
          <w:tcPr>
            <w:tcW w:w="1417" w:type="dxa"/>
          </w:tcPr>
          <w:p w:rsidR="0075648F" w:rsidRDefault="0075648F" w:rsidP="0083488F">
            <w:pPr>
              <w:jc w:val="center"/>
            </w:pPr>
            <w:r w:rsidRPr="00F73FBD">
              <w:rPr>
                <w:color w:val="auto"/>
                <w:sz w:val="20"/>
                <w:szCs w:val="20"/>
              </w:rPr>
              <w:t>5530,99285</w:t>
            </w:r>
          </w:p>
        </w:tc>
      </w:tr>
      <w:tr w:rsidR="00755827" w:rsidRPr="000618DE" w:rsidTr="00E654AB">
        <w:trPr>
          <w:trHeight w:val="253"/>
        </w:trPr>
        <w:tc>
          <w:tcPr>
            <w:tcW w:w="425" w:type="dxa"/>
          </w:tcPr>
          <w:p w:rsidR="00755827" w:rsidRPr="000618DE" w:rsidRDefault="00755827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755827" w:rsidRPr="00336E9B" w:rsidRDefault="00755827" w:rsidP="00DD5D37">
            <w:pPr>
              <w:rPr>
                <w:color w:val="auto"/>
                <w:sz w:val="20"/>
                <w:szCs w:val="20"/>
              </w:rPr>
            </w:pPr>
            <w:r w:rsidRPr="00336E9B">
              <w:rPr>
                <w:color w:val="auto"/>
                <w:sz w:val="20"/>
                <w:szCs w:val="20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а также 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59" w:type="dxa"/>
          </w:tcPr>
          <w:p w:rsidR="00755827" w:rsidRPr="00DF403E" w:rsidRDefault="00755827" w:rsidP="00DD5D37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02 1 01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3080</w:t>
            </w:r>
          </w:p>
        </w:tc>
        <w:tc>
          <w:tcPr>
            <w:tcW w:w="709" w:type="dxa"/>
          </w:tcPr>
          <w:p w:rsidR="00755827" w:rsidRDefault="00755827" w:rsidP="00DD5D3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55827" w:rsidRDefault="00755827" w:rsidP="00DD5D3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55827" w:rsidRPr="00E64F3E" w:rsidRDefault="00755827" w:rsidP="00DD5D37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755827" w:rsidRDefault="003F4029">
            <w:r>
              <w:rPr>
                <w:sz w:val="20"/>
                <w:szCs w:val="20"/>
              </w:rPr>
              <w:t>15663,82995</w:t>
            </w:r>
          </w:p>
        </w:tc>
        <w:tc>
          <w:tcPr>
            <w:tcW w:w="1276" w:type="dxa"/>
          </w:tcPr>
          <w:p w:rsidR="00755827" w:rsidRDefault="00755827" w:rsidP="00DD5D37">
            <w:r w:rsidRPr="003F2147">
              <w:rPr>
                <w:sz w:val="20"/>
                <w:szCs w:val="20"/>
              </w:rPr>
              <w:t>15789,47368</w:t>
            </w:r>
          </w:p>
        </w:tc>
        <w:tc>
          <w:tcPr>
            <w:tcW w:w="1417" w:type="dxa"/>
          </w:tcPr>
          <w:p w:rsidR="00755827" w:rsidRDefault="00755827" w:rsidP="00DD5D37">
            <w:r>
              <w:rPr>
                <w:sz w:val="20"/>
                <w:szCs w:val="20"/>
              </w:rPr>
              <w:t>12105,26315</w:t>
            </w:r>
          </w:p>
        </w:tc>
      </w:tr>
      <w:tr w:rsidR="003F4029" w:rsidRPr="000618DE" w:rsidTr="00E654AB">
        <w:trPr>
          <w:trHeight w:val="253"/>
        </w:trPr>
        <w:tc>
          <w:tcPr>
            <w:tcW w:w="425" w:type="dxa"/>
          </w:tcPr>
          <w:p w:rsidR="003F4029" w:rsidRPr="000618DE" w:rsidRDefault="003F4029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3F4029" w:rsidRPr="000618DE" w:rsidRDefault="003F4029" w:rsidP="00DD5D37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3F4029" w:rsidRPr="00DF403E" w:rsidRDefault="003F4029" w:rsidP="00DD5D37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02 1 01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3080</w:t>
            </w:r>
          </w:p>
        </w:tc>
        <w:tc>
          <w:tcPr>
            <w:tcW w:w="709" w:type="dxa"/>
          </w:tcPr>
          <w:p w:rsidR="003F4029" w:rsidRDefault="003F4029" w:rsidP="00DD5D3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:rsidR="003F4029" w:rsidRDefault="003F4029" w:rsidP="00DD5D3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F4029" w:rsidRPr="00E64F3E" w:rsidRDefault="003F4029" w:rsidP="00DD5D37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3F4029" w:rsidRDefault="003F4029">
            <w:r w:rsidRPr="00856D48">
              <w:rPr>
                <w:sz w:val="20"/>
                <w:szCs w:val="20"/>
              </w:rPr>
              <w:t>15663,82995</w:t>
            </w:r>
          </w:p>
        </w:tc>
        <w:tc>
          <w:tcPr>
            <w:tcW w:w="1276" w:type="dxa"/>
          </w:tcPr>
          <w:p w:rsidR="003F4029" w:rsidRDefault="003F4029" w:rsidP="00DD5D37">
            <w:r w:rsidRPr="003F2147">
              <w:rPr>
                <w:sz w:val="20"/>
                <w:szCs w:val="20"/>
              </w:rPr>
              <w:t>15789,47368</w:t>
            </w:r>
          </w:p>
        </w:tc>
        <w:tc>
          <w:tcPr>
            <w:tcW w:w="1417" w:type="dxa"/>
          </w:tcPr>
          <w:p w:rsidR="003F4029" w:rsidRDefault="003F4029">
            <w:r w:rsidRPr="009208E5">
              <w:rPr>
                <w:sz w:val="20"/>
                <w:szCs w:val="20"/>
              </w:rPr>
              <w:t>12105,26315</w:t>
            </w:r>
          </w:p>
        </w:tc>
      </w:tr>
      <w:tr w:rsidR="003F4029" w:rsidRPr="000618DE" w:rsidTr="00E654AB">
        <w:trPr>
          <w:trHeight w:val="253"/>
        </w:trPr>
        <w:tc>
          <w:tcPr>
            <w:tcW w:w="425" w:type="dxa"/>
          </w:tcPr>
          <w:p w:rsidR="003F4029" w:rsidRPr="000618DE" w:rsidRDefault="003F4029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3F4029" w:rsidRPr="00B4799A" w:rsidRDefault="003F4029" w:rsidP="00EB5A9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</w:tcPr>
          <w:p w:rsidR="003F4029" w:rsidRPr="00DF403E" w:rsidRDefault="003F4029" w:rsidP="00DD5D37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02 1 01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3080</w:t>
            </w:r>
          </w:p>
        </w:tc>
        <w:tc>
          <w:tcPr>
            <w:tcW w:w="709" w:type="dxa"/>
          </w:tcPr>
          <w:p w:rsidR="003F4029" w:rsidRDefault="003F4029" w:rsidP="00DD5D3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3F4029" w:rsidRDefault="003F4029" w:rsidP="00DD5D3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F4029" w:rsidRPr="00E64F3E" w:rsidRDefault="003F4029" w:rsidP="00DD5D37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3F4029" w:rsidRDefault="003F4029">
            <w:r w:rsidRPr="00856D48">
              <w:rPr>
                <w:sz w:val="20"/>
                <w:szCs w:val="20"/>
              </w:rPr>
              <w:t>15663,82995</w:t>
            </w:r>
          </w:p>
        </w:tc>
        <w:tc>
          <w:tcPr>
            <w:tcW w:w="1276" w:type="dxa"/>
          </w:tcPr>
          <w:p w:rsidR="003F4029" w:rsidRDefault="003F4029" w:rsidP="00DD5D37">
            <w:r w:rsidRPr="003F2147">
              <w:rPr>
                <w:sz w:val="20"/>
                <w:szCs w:val="20"/>
              </w:rPr>
              <w:t>15789,47368</w:t>
            </w:r>
          </w:p>
        </w:tc>
        <w:tc>
          <w:tcPr>
            <w:tcW w:w="1417" w:type="dxa"/>
          </w:tcPr>
          <w:p w:rsidR="003F4029" w:rsidRDefault="003F4029">
            <w:r w:rsidRPr="009208E5">
              <w:rPr>
                <w:sz w:val="20"/>
                <w:szCs w:val="20"/>
              </w:rPr>
              <w:t>12105,26315</w:t>
            </w:r>
          </w:p>
        </w:tc>
      </w:tr>
      <w:tr w:rsidR="003F4029" w:rsidRPr="000618DE" w:rsidTr="00E654AB">
        <w:trPr>
          <w:trHeight w:val="253"/>
        </w:trPr>
        <w:tc>
          <w:tcPr>
            <w:tcW w:w="425" w:type="dxa"/>
          </w:tcPr>
          <w:p w:rsidR="003F4029" w:rsidRPr="000618DE" w:rsidRDefault="003F4029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3F4029" w:rsidRPr="000618DE" w:rsidRDefault="003F4029" w:rsidP="00DD5D37">
            <w:pPr>
              <w:rPr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</w:tcPr>
          <w:p w:rsidR="003F4029" w:rsidRPr="00DF403E" w:rsidRDefault="003F4029" w:rsidP="00DD5D37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02 1 01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3080</w:t>
            </w:r>
          </w:p>
        </w:tc>
        <w:tc>
          <w:tcPr>
            <w:tcW w:w="709" w:type="dxa"/>
          </w:tcPr>
          <w:p w:rsidR="003F4029" w:rsidRDefault="003F4029" w:rsidP="00DD5D3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3F4029" w:rsidRDefault="003F4029" w:rsidP="00DD5D3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3F4029" w:rsidRPr="00DF403E" w:rsidRDefault="003F4029" w:rsidP="00DD5D3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3F4029" w:rsidRDefault="003F4029">
            <w:r w:rsidRPr="00856D48">
              <w:rPr>
                <w:sz w:val="20"/>
                <w:szCs w:val="20"/>
              </w:rPr>
              <w:t>15663,82995</w:t>
            </w:r>
          </w:p>
        </w:tc>
        <w:tc>
          <w:tcPr>
            <w:tcW w:w="1276" w:type="dxa"/>
          </w:tcPr>
          <w:p w:rsidR="003F4029" w:rsidRDefault="003F4029" w:rsidP="00DD5D37">
            <w:r w:rsidRPr="003F2147">
              <w:rPr>
                <w:sz w:val="20"/>
                <w:szCs w:val="20"/>
              </w:rPr>
              <w:t>15789,47368</w:t>
            </w:r>
          </w:p>
        </w:tc>
        <w:tc>
          <w:tcPr>
            <w:tcW w:w="1417" w:type="dxa"/>
          </w:tcPr>
          <w:p w:rsidR="003F4029" w:rsidRDefault="003F4029">
            <w:r w:rsidRPr="009208E5">
              <w:rPr>
                <w:sz w:val="20"/>
                <w:szCs w:val="20"/>
              </w:rPr>
              <w:t>12105,26315</w:t>
            </w:r>
          </w:p>
        </w:tc>
      </w:tr>
      <w:tr w:rsidR="00755827" w:rsidRPr="000618DE" w:rsidTr="00E654AB">
        <w:trPr>
          <w:trHeight w:val="253"/>
        </w:trPr>
        <w:tc>
          <w:tcPr>
            <w:tcW w:w="425" w:type="dxa"/>
          </w:tcPr>
          <w:p w:rsidR="00755827" w:rsidRPr="000618DE" w:rsidRDefault="00755827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755827" w:rsidRPr="000618DE" w:rsidRDefault="00755827" w:rsidP="00DD5D37">
            <w:pPr>
              <w:suppressAutoHyphens/>
              <w:snapToGrid w:val="0"/>
              <w:rPr>
                <w:bCs/>
                <w:sz w:val="20"/>
                <w:szCs w:val="20"/>
                <w:lang w:eastAsia="ar-SA"/>
              </w:rPr>
            </w:pPr>
            <w:r w:rsidRPr="000618DE">
              <w:rPr>
                <w:bCs/>
                <w:sz w:val="20"/>
                <w:szCs w:val="20"/>
                <w:lang w:eastAsia="ar-SA"/>
              </w:rPr>
              <w:t>Дорожное хозяйство (дорожные фонды)</w:t>
            </w:r>
          </w:p>
        </w:tc>
        <w:tc>
          <w:tcPr>
            <w:tcW w:w="1559" w:type="dxa"/>
          </w:tcPr>
          <w:p w:rsidR="00755827" w:rsidRPr="00DF403E" w:rsidRDefault="00755827" w:rsidP="00DD5D37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02 1 01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3080</w:t>
            </w:r>
          </w:p>
        </w:tc>
        <w:tc>
          <w:tcPr>
            <w:tcW w:w="709" w:type="dxa"/>
          </w:tcPr>
          <w:p w:rsidR="00755827" w:rsidRDefault="00755827" w:rsidP="00DD5D3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755827" w:rsidRDefault="00755827" w:rsidP="00DD5D3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755827" w:rsidRDefault="00755827" w:rsidP="00DD5D3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</w:tcPr>
          <w:p w:rsidR="00755827" w:rsidRDefault="003F4029">
            <w:r>
              <w:rPr>
                <w:sz w:val="20"/>
                <w:szCs w:val="20"/>
              </w:rPr>
              <w:t>15663,82995</w:t>
            </w:r>
          </w:p>
        </w:tc>
        <w:tc>
          <w:tcPr>
            <w:tcW w:w="1276" w:type="dxa"/>
          </w:tcPr>
          <w:p w:rsidR="00755827" w:rsidRDefault="00755827" w:rsidP="00DD5D37">
            <w:r w:rsidRPr="003F2147">
              <w:rPr>
                <w:sz w:val="20"/>
                <w:szCs w:val="20"/>
              </w:rPr>
              <w:t>15789,47368</w:t>
            </w:r>
          </w:p>
        </w:tc>
        <w:tc>
          <w:tcPr>
            <w:tcW w:w="1417" w:type="dxa"/>
          </w:tcPr>
          <w:p w:rsidR="00755827" w:rsidRDefault="00755827">
            <w:r w:rsidRPr="009208E5">
              <w:rPr>
                <w:sz w:val="20"/>
                <w:szCs w:val="20"/>
              </w:rPr>
              <w:t>12105,26315</w:t>
            </w:r>
          </w:p>
        </w:tc>
      </w:tr>
      <w:tr w:rsidR="009C58E7" w:rsidRPr="000618DE" w:rsidTr="00E654AB">
        <w:trPr>
          <w:trHeight w:val="253"/>
        </w:trPr>
        <w:tc>
          <w:tcPr>
            <w:tcW w:w="425" w:type="dxa"/>
          </w:tcPr>
          <w:p w:rsidR="009C58E7" w:rsidRPr="000618DE" w:rsidRDefault="009C58E7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9C58E7" w:rsidRPr="00540257" w:rsidRDefault="009C58E7" w:rsidP="009C58E7">
            <w:r>
              <w:rPr>
                <w:sz w:val="20"/>
              </w:rPr>
              <w:t>Основное мероприятие «Организация и проведение мероприятий по землеустройству и землепользованию»</w:t>
            </w:r>
          </w:p>
        </w:tc>
        <w:tc>
          <w:tcPr>
            <w:tcW w:w="1559" w:type="dxa"/>
          </w:tcPr>
          <w:p w:rsidR="009C58E7" w:rsidRDefault="009C58E7" w:rsidP="00DD5D37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021 05 00000</w:t>
            </w:r>
          </w:p>
        </w:tc>
        <w:tc>
          <w:tcPr>
            <w:tcW w:w="709" w:type="dxa"/>
          </w:tcPr>
          <w:p w:rsidR="009C58E7" w:rsidRDefault="009C58E7" w:rsidP="00DD5D3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C58E7" w:rsidRDefault="009C58E7" w:rsidP="00DD5D3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C58E7" w:rsidRDefault="009C58E7" w:rsidP="00DD5D3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C58E7" w:rsidRPr="00445C84" w:rsidRDefault="006F2B00" w:rsidP="00445C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  <w:r w:rsidR="00445C84" w:rsidRPr="00445C84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9C58E7" w:rsidRPr="003F2147" w:rsidRDefault="00445C84" w:rsidP="00445C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9C58E7" w:rsidRPr="009208E5" w:rsidRDefault="00445C84" w:rsidP="00445C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F2B00" w:rsidRPr="000618DE" w:rsidTr="00E654AB">
        <w:trPr>
          <w:trHeight w:val="253"/>
        </w:trPr>
        <w:tc>
          <w:tcPr>
            <w:tcW w:w="425" w:type="dxa"/>
          </w:tcPr>
          <w:p w:rsidR="006F2B00" w:rsidRPr="000618DE" w:rsidRDefault="006F2B00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6F2B00" w:rsidRPr="00540257" w:rsidRDefault="006F2B00" w:rsidP="009C58E7">
            <w:r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6F2B00" w:rsidRDefault="006F2B00">
            <w:r w:rsidRPr="00CB7573">
              <w:rPr>
                <w:bCs/>
                <w:sz w:val="20"/>
                <w:szCs w:val="20"/>
              </w:rPr>
              <w:t>021 05 21100</w:t>
            </w:r>
          </w:p>
        </w:tc>
        <w:tc>
          <w:tcPr>
            <w:tcW w:w="709" w:type="dxa"/>
          </w:tcPr>
          <w:p w:rsidR="006F2B00" w:rsidRDefault="006F2B00" w:rsidP="00DD5D3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:rsidR="006F2B00" w:rsidRDefault="006F2B00" w:rsidP="00DD5D3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F2B00" w:rsidRDefault="006F2B00" w:rsidP="00DD5D3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F2B00" w:rsidRDefault="006F2B00" w:rsidP="006F2B00">
            <w:pPr>
              <w:jc w:val="center"/>
            </w:pPr>
            <w:r w:rsidRPr="00AF2AD0">
              <w:rPr>
                <w:sz w:val="20"/>
                <w:szCs w:val="20"/>
              </w:rPr>
              <w:t>32,0</w:t>
            </w:r>
          </w:p>
        </w:tc>
        <w:tc>
          <w:tcPr>
            <w:tcW w:w="1276" w:type="dxa"/>
          </w:tcPr>
          <w:p w:rsidR="006F2B00" w:rsidRPr="003F2147" w:rsidRDefault="006F2B00" w:rsidP="00445C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6F2B00" w:rsidRPr="009208E5" w:rsidRDefault="006F2B00" w:rsidP="00445C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F2B00" w:rsidRPr="000618DE" w:rsidTr="00E654AB">
        <w:trPr>
          <w:trHeight w:val="253"/>
        </w:trPr>
        <w:tc>
          <w:tcPr>
            <w:tcW w:w="425" w:type="dxa"/>
          </w:tcPr>
          <w:p w:rsidR="006F2B00" w:rsidRPr="000618DE" w:rsidRDefault="006F2B00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6F2B00" w:rsidRPr="00540257" w:rsidRDefault="006F2B00" w:rsidP="009C58E7">
            <w:r>
              <w:rPr>
                <w:sz w:val="20"/>
              </w:rPr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6F2B00" w:rsidRDefault="006F2B00">
            <w:r w:rsidRPr="00CB7573">
              <w:rPr>
                <w:bCs/>
                <w:sz w:val="20"/>
                <w:szCs w:val="20"/>
              </w:rPr>
              <w:t>021 05 21100</w:t>
            </w:r>
          </w:p>
        </w:tc>
        <w:tc>
          <w:tcPr>
            <w:tcW w:w="709" w:type="dxa"/>
          </w:tcPr>
          <w:p w:rsidR="006F2B00" w:rsidRDefault="006F2B00" w:rsidP="00DD5D3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6F2B00" w:rsidRDefault="006F2B00" w:rsidP="00DD5D3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F2B00" w:rsidRDefault="006F2B00" w:rsidP="00DD5D3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F2B00" w:rsidRDefault="006F2B00" w:rsidP="006F2B00">
            <w:pPr>
              <w:jc w:val="center"/>
            </w:pPr>
            <w:r w:rsidRPr="00AF2AD0">
              <w:rPr>
                <w:sz w:val="20"/>
                <w:szCs w:val="20"/>
              </w:rPr>
              <w:t>32,0</w:t>
            </w:r>
          </w:p>
        </w:tc>
        <w:tc>
          <w:tcPr>
            <w:tcW w:w="1276" w:type="dxa"/>
          </w:tcPr>
          <w:p w:rsidR="006F2B00" w:rsidRPr="003F2147" w:rsidRDefault="006F2B00" w:rsidP="00445C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6F2B00" w:rsidRPr="009208E5" w:rsidRDefault="006F2B00" w:rsidP="00445C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F2B00" w:rsidRPr="000618DE" w:rsidTr="00E654AB">
        <w:trPr>
          <w:trHeight w:val="253"/>
        </w:trPr>
        <w:tc>
          <w:tcPr>
            <w:tcW w:w="425" w:type="dxa"/>
          </w:tcPr>
          <w:p w:rsidR="006F2B00" w:rsidRPr="000618DE" w:rsidRDefault="006F2B00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6F2B00" w:rsidRPr="000618DE" w:rsidRDefault="006F2B00" w:rsidP="009C58E7">
            <w:pPr>
              <w:rPr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</w:tcPr>
          <w:p w:rsidR="006F2B00" w:rsidRDefault="006F2B00">
            <w:r w:rsidRPr="00CB7573">
              <w:rPr>
                <w:bCs/>
                <w:sz w:val="20"/>
                <w:szCs w:val="20"/>
              </w:rPr>
              <w:t>021 05 21100</w:t>
            </w:r>
          </w:p>
        </w:tc>
        <w:tc>
          <w:tcPr>
            <w:tcW w:w="709" w:type="dxa"/>
          </w:tcPr>
          <w:p w:rsidR="006F2B00" w:rsidRDefault="006F2B00" w:rsidP="009C58E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6F2B00" w:rsidRDefault="006F2B00" w:rsidP="009C58E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6F2B00" w:rsidRPr="00DF403E" w:rsidRDefault="006F2B00" w:rsidP="009C58E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6F2B00" w:rsidRDefault="006F2B00" w:rsidP="006F2B00">
            <w:pPr>
              <w:jc w:val="center"/>
            </w:pPr>
            <w:r w:rsidRPr="00AF2AD0">
              <w:rPr>
                <w:sz w:val="20"/>
                <w:szCs w:val="20"/>
              </w:rPr>
              <w:t>32,0</w:t>
            </w:r>
          </w:p>
        </w:tc>
        <w:tc>
          <w:tcPr>
            <w:tcW w:w="1276" w:type="dxa"/>
          </w:tcPr>
          <w:p w:rsidR="006F2B00" w:rsidRPr="003F2147" w:rsidRDefault="006F2B00" w:rsidP="00445C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6F2B00" w:rsidRPr="009208E5" w:rsidRDefault="006F2B00" w:rsidP="00445C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C58E7" w:rsidRPr="000618DE" w:rsidTr="00E654AB">
        <w:trPr>
          <w:trHeight w:val="253"/>
        </w:trPr>
        <w:tc>
          <w:tcPr>
            <w:tcW w:w="425" w:type="dxa"/>
          </w:tcPr>
          <w:p w:rsidR="009C58E7" w:rsidRPr="000618DE" w:rsidRDefault="009C58E7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9C58E7" w:rsidRPr="000618DE" w:rsidRDefault="009C58E7" w:rsidP="009C58E7">
            <w:pPr>
              <w:suppressAutoHyphens/>
              <w:snapToGrid w:val="0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</w:tcPr>
          <w:p w:rsidR="009C58E7" w:rsidRDefault="009C58E7">
            <w:r w:rsidRPr="00CB7573">
              <w:rPr>
                <w:bCs/>
                <w:sz w:val="20"/>
                <w:szCs w:val="20"/>
              </w:rPr>
              <w:t>021 05 21100</w:t>
            </w:r>
          </w:p>
        </w:tc>
        <w:tc>
          <w:tcPr>
            <w:tcW w:w="709" w:type="dxa"/>
          </w:tcPr>
          <w:p w:rsidR="009C58E7" w:rsidRDefault="009C58E7" w:rsidP="009C58E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9C58E7" w:rsidRDefault="009C58E7" w:rsidP="009C58E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9C58E7" w:rsidRDefault="009C58E7" w:rsidP="009C58E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9C58E7" w:rsidRPr="00C53706" w:rsidRDefault="006F2B00" w:rsidP="00445C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="00445C84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9C58E7" w:rsidRPr="003F2147" w:rsidRDefault="00445C84" w:rsidP="00445C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9C58E7" w:rsidRPr="009208E5" w:rsidRDefault="00445C84" w:rsidP="00445C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87C23" w:rsidRPr="000618DE" w:rsidTr="00E654AB">
        <w:trPr>
          <w:trHeight w:val="253"/>
        </w:trPr>
        <w:tc>
          <w:tcPr>
            <w:tcW w:w="425" w:type="dxa"/>
          </w:tcPr>
          <w:p w:rsidR="00787C23" w:rsidRDefault="00787C23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787C23" w:rsidRPr="00540257" w:rsidRDefault="002A74E7" w:rsidP="00787C23">
            <w:r>
              <w:rPr>
                <w:sz w:val="20"/>
              </w:rPr>
              <w:t>Основное мероприятие «Субсидии бюджетам сельских поселений на обеспечение мероприятий по переселению граждан из аварийного жилищного фонда»</w:t>
            </w:r>
          </w:p>
        </w:tc>
        <w:tc>
          <w:tcPr>
            <w:tcW w:w="1559" w:type="dxa"/>
          </w:tcPr>
          <w:p w:rsidR="00787C23" w:rsidRPr="00540257" w:rsidRDefault="00787C23" w:rsidP="00787C23">
            <w:r>
              <w:rPr>
                <w:sz w:val="20"/>
              </w:rPr>
              <w:t>02 1 F300000</w:t>
            </w:r>
          </w:p>
        </w:tc>
        <w:tc>
          <w:tcPr>
            <w:tcW w:w="709" w:type="dxa"/>
          </w:tcPr>
          <w:p w:rsidR="00787C23" w:rsidRDefault="00787C23" w:rsidP="00787C23">
            <w:pPr>
              <w:rPr>
                <w:rFonts w:eastAsia="Calibri" w:cs="Calibri"/>
              </w:rPr>
            </w:pPr>
          </w:p>
        </w:tc>
        <w:tc>
          <w:tcPr>
            <w:tcW w:w="567" w:type="dxa"/>
          </w:tcPr>
          <w:p w:rsidR="00787C23" w:rsidRDefault="00787C23" w:rsidP="00787C23">
            <w:pPr>
              <w:rPr>
                <w:rFonts w:eastAsia="Calibri" w:cs="Calibri"/>
              </w:rPr>
            </w:pPr>
          </w:p>
        </w:tc>
        <w:tc>
          <w:tcPr>
            <w:tcW w:w="567" w:type="dxa"/>
          </w:tcPr>
          <w:p w:rsidR="00787C23" w:rsidRDefault="00787C23" w:rsidP="00787C23">
            <w:pPr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787C23" w:rsidRPr="00787C23" w:rsidRDefault="00F6421E" w:rsidP="00787C23">
            <w:pPr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>
              <w:rPr>
                <w:rFonts w:eastAsia="Calibri" w:cs="Calibri"/>
                <w:b/>
                <w:sz w:val="20"/>
                <w:szCs w:val="20"/>
              </w:rPr>
              <w:t>8502,2287</w:t>
            </w:r>
          </w:p>
        </w:tc>
        <w:tc>
          <w:tcPr>
            <w:tcW w:w="1276" w:type="dxa"/>
          </w:tcPr>
          <w:p w:rsidR="00787C23" w:rsidRPr="00787C23" w:rsidRDefault="00787C23" w:rsidP="00787C23">
            <w:pPr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787C23">
              <w:rPr>
                <w:rFonts w:eastAsia="Calibri" w:cs="Calibri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787C23" w:rsidRPr="00787C23" w:rsidRDefault="00787C23" w:rsidP="00787C23">
            <w:pPr>
              <w:jc w:val="center"/>
              <w:rPr>
                <w:b/>
                <w:sz w:val="20"/>
                <w:szCs w:val="20"/>
              </w:rPr>
            </w:pPr>
            <w:r w:rsidRPr="00787C23">
              <w:rPr>
                <w:b/>
                <w:sz w:val="20"/>
                <w:szCs w:val="20"/>
              </w:rPr>
              <w:t>0</w:t>
            </w:r>
          </w:p>
        </w:tc>
      </w:tr>
      <w:tr w:rsidR="00787C23" w:rsidRPr="000618DE" w:rsidTr="00E654AB">
        <w:trPr>
          <w:trHeight w:val="253"/>
        </w:trPr>
        <w:tc>
          <w:tcPr>
            <w:tcW w:w="425" w:type="dxa"/>
          </w:tcPr>
          <w:p w:rsidR="00787C23" w:rsidRDefault="00787C23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787C23" w:rsidRPr="00540257" w:rsidRDefault="00787C23" w:rsidP="00787C23">
            <w:pPr>
              <w:ind w:firstLine="200"/>
            </w:pPr>
            <w:r>
              <w:rPr>
                <w:sz w:val="20"/>
              </w:rPr>
              <w:t xml:space="preserve">Обеспечение мероприятий по переселению граждан из </w:t>
            </w:r>
            <w:r>
              <w:rPr>
                <w:sz w:val="20"/>
              </w:rPr>
              <w:lastRenderedPageBreak/>
              <w:t>аварийного жилищного фонда</w:t>
            </w:r>
          </w:p>
        </w:tc>
        <w:tc>
          <w:tcPr>
            <w:tcW w:w="1559" w:type="dxa"/>
          </w:tcPr>
          <w:p w:rsidR="00787C23" w:rsidRPr="00540257" w:rsidRDefault="00787C23" w:rsidP="00787C23">
            <w:r>
              <w:rPr>
                <w:sz w:val="20"/>
              </w:rPr>
              <w:lastRenderedPageBreak/>
              <w:t>02 1 F36748</w:t>
            </w:r>
            <w:r w:rsidR="00F6421E">
              <w:rPr>
                <w:sz w:val="20"/>
              </w:rPr>
              <w:t>3</w:t>
            </w:r>
          </w:p>
        </w:tc>
        <w:tc>
          <w:tcPr>
            <w:tcW w:w="709" w:type="dxa"/>
          </w:tcPr>
          <w:p w:rsidR="00787C23" w:rsidRDefault="00787C23" w:rsidP="00787C23">
            <w:pPr>
              <w:rPr>
                <w:rFonts w:eastAsia="Calibri" w:cs="Calibri"/>
              </w:rPr>
            </w:pPr>
          </w:p>
        </w:tc>
        <w:tc>
          <w:tcPr>
            <w:tcW w:w="567" w:type="dxa"/>
          </w:tcPr>
          <w:p w:rsidR="00787C23" w:rsidRDefault="00787C23" w:rsidP="00787C23">
            <w:pPr>
              <w:rPr>
                <w:rFonts w:eastAsia="Calibri" w:cs="Calibri"/>
              </w:rPr>
            </w:pPr>
          </w:p>
        </w:tc>
        <w:tc>
          <w:tcPr>
            <w:tcW w:w="567" w:type="dxa"/>
          </w:tcPr>
          <w:p w:rsidR="00787C23" w:rsidRDefault="00787C23" w:rsidP="00787C23">
            <w:pPr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787C23" w:rsidRPr="00787C23" w:rsidRDefault="000F0C02" w:rsidP="00787C23">
            <w:pPr>
              <w:jc w:val="center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7467,72058</w:t>
            </w:r>
          </w:p>
        </w:tc>
        <w:tc>
          <w:tcPr>
            <w:tcW w:w="1276" w:type="dxa"/>
          </w:tcPr>
          <w:p w:rsidR="00787C23" w:rsidRPr="00787C23" w:rsidRDefault="00787C23" w:rsidP="00787C23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787C23" w:rsidRPr="00787C23" w:rsidRDefault="00787C23" w:rsidP="00787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E0F2E" w:rsidRPr="000618DE" w:rsidTr="00E654AB">
        <w:trPr>
          <w:trHeight w:val="253"/>
        </w:trPr>
        <w:tc>
          <w:tcPr>
            <w:tcW w:w="425" w:type="dxa"/>
          </w:tcPr>
          <w:p w:rsidR="002E0F2E" w:rsidRDefault="002E0F2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2E0F2E" w:rsidRPr="00540257" w:rsidRDefault="002E0F2E" w:rsidP="00787C23">
            <w:r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</w:tcPr>
          <w:p w:rsidR="002E0F2E" w:rsidRPr="00540257" w:rsidRDefault="002E0F2E" w:rsidP="00787C23">
            <w:r>
              <w:rPr>
                <w:sz w:val="20"/>
              </w:rPr>
              <w:t>02 1 F367483</w:t>
            </w:r>
          </w:p>
        </w:tc>
        <w:tc>
          <w:tcPr>
            <w:tcW w:w="709" w:type="dxa"/>
          </w:tcPr>
          <w:p w:rsidR="002E0F2E" w:rsidRPr="00540257" w:rsidRDefault="002E0F2E" w:rsidP="00787C23">
            <w:r>
              <w:rPr>
                <w:sz w:val="20"/>
              </w:rPr>
              <w:t>400</w:t>
            </w:r>
          </w:p>
        </w:tc>
        <w:tc>
          <w:tcPr>
            <w:tcW w:w="567" w:type="dxa"/>
          </w:tcPr>
          <w:p w:rsidR="002E0F2E" w:rsidRDefault="002E0F2E" w:rsidP="00787C23">
            <w:pPr>
              <w:rPr>
                <w:rFonts w:eastAsia="Calibri" w:cs="Calibri"/>
              </w:rPr>
            </w:pPr>
          </w:p>
        </w:tc>
        <w:tc>
          <w:tcPr>
            <w:tcW w:w="567" w:type="dxa"/>
          </w:tcPr>
          <w:p w:rsidR="002E0F2E" w:rsidRDefault="002E0F2E" w:rsidP="00787C23">
            <w:pPr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2E0F2E" w:rsidRDefault="002E0F2E">
            <w:r w:rsidRPr="00624AD8">
              <w:rPr>
                <w:rFonts w:eastAsia="Calibri" w:cs="Calibri"/>
                <w:sz w:val="20"/>
                <w:szCs w:val="20"/>
              </w:rPr>
              <w:t>3922,72175</w:t>
            </w:r>
          </w:p>
        </w:tc>
        <w:tc>
          <w:tcPr>
            <w:tcW w:w="1276" w:type="dxa"/>
          </w:tcPr>
          <w:p w:rsidR="002E0F2E" w:rsidRPr="00787C23" w:rsidRDefault="002E0F2E" w:rsidP="00787C23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E0F2E" w:rsidRPr="00787C23" w:rsidRDefault="002E0F2E" w:rsidP="00787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E0F2E" w:rsidRPr="000618DE" w:rsidTr="00E654AB">
        <w:trPr>
          <w:trHeight w:val="253"/>
        </w:trPr>
        <w:tc>
          <w:tcPr>
            <w:tcW w:w="425" w:type="dxa"/>
          </w:tcPr>
          <w:p w:rsidR="002E0F2E" w:rsidRDefault="002E0F2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2E0F2E" w:rsidRPr="00540257" w:rsidRDefault="002E0F2E" w:rsidP="00787C23">
            <w:r>
              <w:rPr>
                <w:sz w:val="20"/>
              </w:rPr>
              <w:t>Бюджетные инвестиции</w:t>
            </w:r>
          </w:p>
        </w:tc>
        <w:tc>
          <w:tcPr>
            <w:tcW w:w="1559" w:type="dxa"/>
          </w:tcPr>
          <w:p w:rsidR="002E0F2E" w:rsidRPr="00540257" w:rsidRDefault="002E0F2E" w:rsidP="00787C23">
            <w:r>
              <w:rPr>
                <w:sz w:val="20"/>
              </w:rPr>
              <w:t>02 1 F367483</w:t>
            </w:r>
          </w:p>
        </w:tc>
        <w:tc>
          <w:tcPr>
            <w:tcW w:w="709" w:type="dxa"/>
          </w:tcPr>
          <w:p w:rsidR="002E0F2E" w:rsidRPr="00540257" w:rsidRDefault="002E0F2E" w:rsidP="00787C23">
            <w:r>
              <w:rPr>
                <w:sz w:val="20"/>
              </w:rPr>
              <w:t>410</w:t>
            </w:r>
          </w:p>
        </w:tc>
        <w:tc>
          <w:tcPr>
            <w:tcW w:w="567" w:type="dxa"/>
          </w:tcPr>
          <w:p w:rsidR="002E0F2E" w:rsidRDefault="002E0F2E" w:rsidP="00787C23">
            <w:pPr>
              <w:rPr>
                <w:rFonts w:eastAsia="Calibri" w:cs="Calibri"/>
              </w:rPr>
            </w:pPr>
          </w:p>
        </w:tc>
        <w:tc>
          <w:tcPr>
            <w:tcW w:w="567" w:type="dxa"/>
          </w:tcPr>
          <w:p w:rsidR="002E0F2E" w:rsidRDefault="002E0F2E" w:rsidP="00787C23">
            <w:pPr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2E0F2E" w:rsidRDefault="002E0F2E">
            <w:r w:rsidRPr="00624AD8">
              <w:rPr>
                <w:rFonts w:eastAsia="Calibri" w:cs="Calibri"/>
                <w:sz w:val="20"/>
                <w:szCs w:val="20"/>
              </w:rPr>
              <w:t>3922,72175</w:t>
            </w:r>
          </w:p>
        </w:tc>
        <w:tc>
          <w:tcPr>
            <w:tcW w:w="1276" w:type="dxa"/>
          </w:tcPr>
          <w:p w:rsidR="002E0F2E" w:rsidRPr="00787C23" w:rsidRDefault="002E0F2E" w:rsidP="00787C23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E0F2E" w:rsidRPr="00787C23" w:rsidRDefault="002E0F2E" w:rsidP="00787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E0F2E" w:rsidRPr="000618DE" w:rsidTr="00E654AB">
        <w:trPr>
          <w:trHeight w:val="253"/>
        </w:trPr>
        <w:tc>
          <w:tcPr>
            <w:tcW w:w="425" w:type="dxa"/>
          </w:tcPr>
          <w:p w:rsidR="002E0F2E" w:rsidRDefault="002E0F2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2E0F2E" w:rsidRPr="00540257" w:rsidRDefault="002E0F2E" w:rsidP="00787C23">
            <w:pPr>
              <w:suppressAutoHyphens/>
            </w:pPr>
            <w:r>
              <w:rPr>
                <w:sz w:val="20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2E0F2E" w:rsidRPr="00540257" w:rsidRDefault="002E0F2E" w:rsidP="00787C23">
            <w:r>
              <w:rPr>
                <w:sz w:val="20"/>
              </w:rPr>
              <w:t>02 1 F367483</w:t>
            </w:r>
          </w:p>
        </w:tc>
        <w:tc>
          <w:tcPr>
            <w:tcW w:w="709" w:type="dxa"/>
          </w:tcPr>
          <w:p w:rsidR="002E0F2E" w:rsidRPr="00540257" w:rsidRDefault="002E0F2E" w:rsidP="00787C23">
            <w:r>
              <w:rPr>
                <w:sz w:val="20"/>
              </w:rPr>
              <w:t>410</w:t>
            </w:r>
          </w:p>
        </w:tc>
        <w:tc>
          <w:tcPr>
            <w:tcW w:w="567" w:type="dxa"/>
          </w:tcPr>
          <w:p w:rsidR="002E0F2E" w:rsidRPr="00540257" w:rsidRDefault="002E0F2E" w:rsidP="00787C23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E0F2E" w:rsidRPr="00540257" w:rsidRDefault="002E0F2E" w:rsidP="00787C23">
            <w:r>
              <w:rPr>
                <w:sz w:val="20"/>
              </w:rPr>
              <w:t>00</w:t>
            </w:r>
          </w:p>
        </w:tc>
        <w:tc>
          <w:tcPr>
            <w:tcW w:w="1276" w:type="dxa"/>
          </w:tcPr>
          <w:p w:rsidR="002E0F2E" w:rsidRDefault="002E0F2E">
            <w:r w:rsidRPr="00624AD8">
              <w:rPr>
                <w:rFonts w:eastAsia="Calibri" w:cs="Calibri"/>
                <w:sz w:val="20"/>
                <w:szCs w:val="20"/>
              </w:rPr>
              <w:t>3922,72175</w:t>
            </w:r>
          </w:p>
        </w:tc>
        <w:tc>
          <w:tcPr>
            <w:tcW w:w="1276" w:type="dxa"/>
          </w:tcPr>
          <w:p w:rsidR="002E0F2E" w:rsidRPr="00787C23" w:rsidRDefault="002E0F2E" w:rsidP="00787C23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E0F2E" w:rsidRPr="00787C23" w:rsidRDefault="002E0F2E" w:rsidP="00787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E0F2E" w:rsidRPr="000618DE" w:rsidTr="00E654AB">
        <w:trPr>
          <w:trHeight w:val="253"/>
        </w:trPr>
        <w:tc>
          <w:tcPr>
            <w:tcW w:w="425" w:type="dxa"/>
          </w:tcPr>
          <w:p w:rsidR="002E0F2E" w:rsidRDefault="002E0F2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2E0F2E" w:rsidRPr="00540257" w:rsidRDefault="002E0F2E" w:rsidP="00787C23">
            <w:pPr>
              <w:suppressAutoHyphens/>
            </w:pPr>
            <w:r>
              <w:rPr>
                <w:sz w:val="20"/>
              </w:rPr>
              <w:t>Жилищное хозяйство</w:t>
            </w:r>
          </w:p>
        </w:tc>
        <w:tc>
          <w:tcPr>
            <w:tcW w:w="1559" w:type="dxa"/>
          </w:tcPr>
          <w:p w:rsidR="002E0F2E" w:rsidRPr="00540257" w:rsidRDefault="002E0F2E" w:rsidP="00787C23">
            <w:r>
              <w:rPr>
                <w:sz w:val="20"/>
              </w:rPr>
              <w:t>02 1 F367483</w:t>
            </w:r>
          </w:p>
        </w:tc>
        <w:tc>
          <w:tcPr>
            <w:tcW w:w="709" w:type="dxa"/>
          </w:tcPr>
          <w:p w:rsidR="002E0F2E" w:rsidRPr="00540257" w:rsidRDefault="002E0F2E" w:rsidP="00787C23">
            <w:r>
              <w:rPr>
                <w:sz w:val="20"/>
              </w:rPr>
              <w:t>410</w:t>
            </w:r>
          </w:p>
        </w:tc>
        <w:tc>
          <w:tcPr>
            <w:tcW w:w="567" w:type="dxa"/>
          </w:tcPr>
          <w:p w:rsidR="002E0F2E" w:rsidRPr="00540257" w:rsidRDefault="002E0F2E" w:rsidP="00787C23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E0F2E" w:rsidRPr="00540257" w:rsidRDefault="002E0F2E" w:rsidP="00787C23">
            <w:r>
              <w:rPr>
                <w:sz w:val="20"/>
              </w:rPr>
              <w:t>01</w:t>
            </w:r>
          </w:p>
        </w:tc>
        <w:tc>
          <w:tcPr>
            <w:tcW w:w="1276" w:type="dxa"/>
          </w:tcPr>
          <w:p w:rsidR="002E0F2E" w:rsidRDefault="002E0F2E">
            <w:r w:rsidRPr="00624AD8">
              <w:rPr>
                <w:rFonts w:eastAsia="Calibri" w:cs="Calibri"/>
                <w:sz w:val="20"/>
                <w:szCs w:val="20"/>
              </w:rPr>
              <w:t>3922,72175</w:t>
            </w:r>
          </w:p>
        </w:tc>
        <w:tc>
          <w:tcPr>
            <w:tcW w:w="1276" w:type="dxa"/>
          </w:tcPr>
          <w:p w:rsidR="002E0F2E" w:rsidRPr="00787C23" w:rsidRDefault="002E0F2E" w:rsidP="00787C23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E0F2E" w:rsidRPr="00787C23" w:rsidRDefault="002E0F2E" w:rsidP="00787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E0F2E" w:rsidRPr="000618DE" w:rsidTr="00E654AB">
        <w:trPr>
          <w:trHeight w:val="253"/>
        </w:trPr>
        <w:tc>
          <w:tcPr>
            <w:tcW w:w="425" w:type="dxa"/>
          </w:tcPr>
          <w:p w:rsidR="002E0F2E" w:rsidRDefault="002E0F2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2E0F2E" w:rsidRPr="00540257" w:rsidRDefault="002E0F2E" w:rsidP="002E0F2E">
            <w:r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</w:tcPr>
          <w:p w:rsidR="002E0F2E" w:rsidRPr="00540257" w:rsidRDefault="002E0F2E" w:rsidP="002E0F2E">
            <w:r>
              <w:rPr>
                <w:sz w:val="20"/>
              </w:rPr>
              <w:t>02 1 F367483</w:t>
            </w:r>
          </w:p>
        </w:tc>
        <w:tc>
          <w:tcPr>
            <w:tcW w:w="709" w:type="dxa"/>
          </w:tcPr>
          <w:p w:rsidR="002E0F2E" w:rsidRDefault="002E0F2E" w:rsidP="00787C23">
            <w:pPr>
              <w:rPr>
                <w:sz w:val="20"/>
              </w:rPr>
            </w:pPr>
            <w:r>
              <w:rPr>
                <w:sz w:val="20"/>
              </w:rPr>
              <w:t>800</w:t>
            </w:r>
          </w:p>
        </w:tc>
        <w:tc>
          <w:tcPr>
            <w:tcW w:w="567" w:type="dxa"/>
          </w:tcPr>
          <w:p w:rsidR="002E0F2E" w:rsidRDefault="002E0F2E" w:rsidP="00787C23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2E0F2E" w:rsidRDefault="002E0F2E" w:rsidP="00787C23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2E0F2E" w:rsidRDefault="002E0F2E">
            <w:r w:rsidRPr="006D3047">
              <w:rPr>
                <w:rFonts w:eastAsia="Calibri" w:cs="Calibri"/>
                <w:sz w:val="20"/>
                <w:szCs w:val="20"/>
              </w:rPr>
              <w:t>3</w:t>
            </w:r>
            <w:r>
              <w:rPr>
                <w:rFonts w:eastAsia="Calibri" w:cs="Calibri"/>
                <w:sz w:val="20"/>
                <w:szCs w:val="20"/>
              </w:rPr>
              <w:t> </w:t>
            </w:r>
            <w:r w:rsidRPr="006D3047">
              <w:rPr>
                <w:rFonts w:eastAsia="Calibri" w:cs="Calibri"/>
                <w:sz w:val="20"/>
                <w:szCs w:val="20"/>
              </w:rPr>
              <w:t>544</w:t>
            </w:r>
            <w:r>
              <w:rPr>
                <w:rFonts w:eastAsia="Calibri" w:cs="Calibri"/>
                <w:sz w:val="20"/>
                <w:szCs w:val="20"/>
              </w:rPr>
              <w:t>,</w:t>
            </w:r>
            <w:r w:rsidRPr="006D3047">
              <w:rPr>
                <w:rFonts w:eastAsia="Calibri" w:cs="Calibri"/>
                <w:sz w:val="20"/>
                <w:szCs w:val="20"/>
              </w:rPr>
              <w:t> </w:t>
            </w:r>
            <w:r>
              <w:rPr>
                <w:rFonts w:eastAsia="Calibri" w:cs="Calibri"/>
                <w:sz w:val="20"/>
                <w:szCs w:val="20"/>
              </w:rPr>
              <w:t>998</w:t>
            </w:r>
            <w:r w:rsidRPr="006D3047">
              <w:rPr>
                <w:rFonts w:eastAsia="Calibri" w:cs="Calibri"/>
                <w:sz w:val="20"/>
                <w:szCs w:val="20"/>
              </w:rPr>
              <w:t>83</w:t>
            </w:r>
          </w:p>
        </w:tc>
        <w:tc>
          <w:tcPr>
            <w:tcW w:w="1276" w:type="dxa"/>
          </w:tcPr>
          <w:p w:rsidR="002E0F2E" w:rsidRPr="00787C23" w:rsidRDefault="002E0F2E" w:rsidP="00787C23">
            <w:pPr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0F2E" w:rsidRDefault="002E0F2E" w:rsidP="00787C23">
            <w:pPr>
              <w:jc w:val="center"/>
              <w:rPr>
                <w:sz w:val="20"/>
                <w:szCs w:val="20"/>
              </w:rPr>
            </w:pPr>
          </w:p>
        </w:tc>
      </w:tr>
      <w:tr w:rsidR="002E0F2E" w:rsidRPr="000618DE" w:rsidTr="00E654AB">
        <w:trPr>
          <w:trHeight w:val="253"/>
        </w:trPr>
        <w:tc>
          <w:tcPr>
            <w:tcW w:w="425" w:type="dxa"/>
          </w:tcPr>
          <w:p w:rsidR="002E0F2E" w:rsidRDefault="002E0F2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2E0F2E" w:rsidRPr="00540257" w:rsidRDefault="002E0F2E" w:rsidP="002E0F2E">
            <w:r>
              <w:rPr>
                <w:sz w:val="20"/>
              </w:rPr>
              <w:t>Бюджетные инвестиции</w:t>
            </w:r>
          </w:p>
        </w:tc>
        <w:tc>
          <w:tcPr>
            <w:tcW w:w="1559" w:type="dxa"/>
          </w:tcPr>
          <w:p w:rsidR="002E0F2E" w:rsidRPr="00540257" w:rsidRDefault="002E0F2E" w:rsidP="002E0F2E">
            <w:r>
              <w:rPr>
                <w:sz w:val="20"/>
              </w:rPr>
              <w:t>02 1 F367483</w:t>
            </w:r>
          </w:p>
        </w:tc>
        <w:tc>
          <w:tcPr>
            <w:tcW w:w="709" w:type="dxa"/>
          </w:tcPr>
          <w:p w:rsidR="002E0F2E" w:rsidRDefault="002E0F2E" w:rsidP="00787C23">
            <w:pPr>
              <w:rPr>
                <w:sz w:val="20"/>
              </w:rPr>
            </w:pPr>
            <w:r>
              <w:rPr>
                <w:sz w:val="20"/>
              </w:rPr>
              <w:t>850</w:t>
            </w:r>
          </w:p>
        </w:tc>
        <w:tc>
          <w:tcPr>
            <w:tcW w:w="567" w:type="dxa"/>
          </w:tcPr>
          <w:p w:rsidR="002E0F2E" w:rsidRDefault="002E0F2E" w:rsidP="00787C23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2E0F2E" w:rsidRDefault="002E0F2E" w:rsidP="00787C23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2E0F2E" w:rsidRDefault="002E0F2E">
            <w:r w:rsidRPr="006D3047">
              <w:rPr>
                <w:rFonts w:eastAsia="Calibri" w:cs="Calibri"/>
                <w:sz w:val="20"/>
                <w:szCs w:val="20"/>
              </w:rPr>
              <w:t>3</w:t>
            </w:r>
            <w:r>
              <w:rPr>
                <w:rFonts w:eastAsia="Calibri" w:cs="Calibri"/>
                <w:sz w:val="20"/>
                <w:szCs w:val="20"/>
              </w:rPr>
              <w:t> </w:t>
            </w:r>
            <w:r w:rsidRPr="006D3047">
              <w:rPr>
                <w:rFonts w:eastAsia="Calibri" w:cs="Calibri"/>
                <w:sz w:val="20"/>
                <w:szCs w:val="20"/>
              </w:rPr>
              <w:t>544</w:t>
            </w:r>
            <w:r>
              <w:rPr>
                <w:rFonts w:eastAsia="Calibri" w:cs="Calibri"/>
                <w:sz w:val="20"/>
                <w:szCs w:val="20"/>
              </w:rPr>
              <w:t>,</w:t>
            </w:r>
            <w:r w:rsidRPr="006D3047">
              <w:rPr>
                <w:rFonts w:eastAsia="Calibri" w:cs="Calibri"/>
                <w:sz w:val="20"/>
                <w:szCs w:val="20"/>
              </w:rPr>
              <w:t> </w:t>
            </w:r>
            <w:r>
              <w:rPr>
                <w:rFonts w:eastAsia="Calibri" w:cs="Calibri"/>
                <w:sz w:val="20"/>
                <w:szCs w:val="20"/>
              </w:rPr>
              <w:t>998</w:t>
            </w:r>
            <w:r w:rsidRPr="006D3047">
              <w:rPr>
                <w:rFonts w:eastAsia="Calibri" w:cs="Calibri"/>
                <w:sz w:val="20"/>
                <w:szCs w:val="20"/>
              </w:rPr>
              <w:t>83</w:t>
            </w:r>
          </w:p>
        </w:tc>
        <w:tc>
          <w:tcPr>
            <w:tcW w:w="1276" w:type="dxa"/>
          </w:tcPr>
          <w:p w:rsidR="002E0F2E" w:rsidRPr="00787C23" w:rsidRDefault="002E0F2E" w:rsidP="00787C23">
            <w:pPr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0F2E" w:rsidRDefault="002E0F2E" w:rsidP="00787C23">
            <w:pPr>
              <w:jc w:val="center"/>
              <w:rPr>
                <w:sz w:val="20"/>
                <w:szCs w:val="20"/>
              </w:rPr>
            </w:pPr>
          </w:p>
        </w:tc>
      </w:tr>
      <w:tr w:rsidR="002E0F2E" w:rsidRPr="000618DE" w:rsidTr="00E654AB">
        <w:trPr>
          <w:trHeight w:val="253"/>
        </w:trPr>
        <w:tc>
          <w:tcPr>
            <w:tcW w:w="425" w:type="dxa"/>
          </w:tcPr>
          <w:p w:rsidR="002E0F2E" w:rsidRDefault="002E0F2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2E0F2E" w:rsidRPr="00540257" w:rsidRDefault="002E0F2E" w:rsidP="002E0F2E">
            <w:pPr>
              <w:suppressAutoHyphens/>
            </w:pPr>
            <w:r>
              <w:rPr>
                <w:sz w:val="20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2E0F2E" w:rsidRPr="00540257" w:rsidRDefault="002E0F2E" w:rsidP="002E0F2E">
            <w:r>
              <w:rPr>
                <w:sz w:val="20"/>
              </w:rPr>
              <w:t>02 1 F367483</w:t>
            </w:r>
          </w:p>
        </w:tc>
        <w:tc>
          <w:tcPr>
            <w:tcW w:w="709" w:type="dxa"/>
          </w:tcPr>
          <w:p w:rsidR="002E0F2E" w:rsidRDefault="002E0F2E" w:rsidP="00787C23">
            <w:pPr>
              <w:rPr>
                <w:sz w:val="20"/>
              </w:rPr>
            </w:pPr>
            <w:r>
              <w:rPr>
                <w:sz w:val="20"/>
              </w:rPr>
              <w:t>850</w:t>
            </w:r>
          </w:p>
        </w:tc>
        <w:tc>
          <w:tcPr>
            <w:tcW w:w="567" w:type="dxa"/>
          </w:tcPr>
          <w:p w:rsidR="002E0F2E" w:rsidRDefault="002E0F2E" w:rsidP="00787C23">
            <w:pPr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E0F2E" w:rsidRDefault="002E0F2E" w:rsidP="00787C23">
            <w:pPr>
              <w:rPr>
                <w:sz w:val="20"/>
              </w:rPr>
            </w:pPr>
            <w:r>
              <w:rPr>
                <w:sz w:val="20"/>
              </w:rPr>
              <w:t>00</w:t>
            </w:r>
          </w:p>
        </w:tc>
        <w:tc>
          <w:tcPr>
            <w:tcW w:w="1276" w:type="dxa"/>
          </w:tcPr>
          <w:p w:rsidR="002E0F2E" w:rsidRDefault="002E0F2E">
            <w:r w:rsidRPr="006D3047">
              <w:rPr>
                <w:rFonts w:eastAsia="Calibri" w:cs="Calibri"/>
                <w:sz w:val="20"/>
                <w:szCs w:val="20"/>
              </w:rPr>
              <w:t>3</w:t>
            </w:r>
            <w:r>
              <w:rPr>
                <w:rFonts w:eastAsia="Calibri" w:cs="Calibri"/>
                <w:sz w:val="20"/>
                <w:szCs w:val="20"/>
              </w:rPr>
              <w:t> </w:t>
            </w:r>
            <w:r w:rsidRPr="006D3047">
              <w:rPr>
                <w:rFonts w:eastAsia="Calibri" w:cs="Calibri"/>
                <w:sz w:val="20"/>
                <w:szCs w:val="20"/>
              </w:rPr>
              <w:t>544</w:t>
            </w:r>
            <w:r>
              <w:rPr>
                <w:rFonts w:eastAsia="Calibri" w:cs="Calibri"/>
                <w:sz w:val="20"/>
                <w:szCs w:val="20"/>
              </w:rPr>
              <w:t>,</w:t>
            </w:r>
            <w:r w:rsidRPr="006D3047">
              <w:rPr>
                <w:rFonts w:eastAsia="Calibri" w:cs="Calibri"/>
                <w:sz w:val="20"/>
                <w:szCs w:val="20"/>
              </w:rPr>
              <w:t> </w:t>
            </w:r>
            <w:r>
              <w:rPr>
                <w:rFonts w:eastAsia="Calibri" w:cs="Calibri"/>
                <w:sz w:val="20"/>
                <w:szCs w:val="20"/>
              </w:rPr>
              <w:t>998</w:t>
            </w:r>
            <w:r w:rsidRPr="006D3047">
              <w:rPr>
                <w:rFonts w:eastAsia="Calibri" w:cs="Calibri"/>
                <w:sz w:val="20"/>
                <w:szCs w:val="20"/>
              </w:rPr>
              <w:t>83</w:t>
            </w:r>
          </w:p>
        </w:tc>
        <w:tc>
          <w:tcPr>
            <w:tcW w:w="1276" w:type="dxa"/>
          </w:tcPr>
          <w:p w:rsidR="002E0F2E" w:rsidRPr="00787C23" w:rsidRDefault="002E0F2E" w:rsidP="00787C23">
            <w:pPr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0F2E" w:rsidRDefault="002E0F2E" w:rsidP="00787C23">
            <w:pPr>
              <w:jc w:val="center"/>
              <w:rPr>
                <w:sz w:val="20"/>
                <w:szCs w:val="20"/>
              </w:rPr>
            </w:pPr>
          </w:p>
        </w:tc>
      </w:tr>
      <w:tr w:rsidR="002E0F2E" w:rsidRPr="000618DE" w:rsidTr="00E654AB">
        <w:trPr>
          <w:trHeight w:val="253"/>
        </w:trPr>
        <w:tc>
          <w:tcPr>
            <w:tcW w:w="425" w:type="dxa"/>
          </w:tcPr>
          <w:p w:rsidR="002E0F2E" w:rsidRDefault="002E0F2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2E0F2E" w:rsidRPr="00540257" w:rsidRDefault="002E0F2E" w:rsidP="002E0F2E">
            <w:pPr>
              <w:suppressAutoHyphens/>
            </w:pPr>
            <w:r>
              <w:rPr>
                <w:sz w:val="20"/>
              </w:rPr>
              <w:t>Жилищное хозяйство</w:t>
            </w:r>
          </w:p>
        </w:tc>
        <w:tc>
          <w:tcPr>
            <w:tcW w:w="1559" w:type="dxa"/>
          </w:tcPr>
          <w:p w:rsidR="002E0F2E" w:rsidRPr="00540257" w:rsidRDefault="002E0F2E" w:rsidP="002E0F2E">
            <w:r>
              <w:rPr>
                <w:sz w:val="20"/>
              </w:rPr>
              <w:t>02 1 F367483</w:t>
            </w:r>
          </w:p>
        </w:tc>
        <w:tc>
          <w:tcPr>
            <w:tcW w:w="709" w:type="dxa"/>
          </w:tcPr>
          <w:p w:rsidR="002E0F2E" w:rsidRDefault="002E0F2E" w:rsidP="00787C23">
            <w:pPr>
              <w:rPr>
                <w:sz w:val="20"/>
              </w:rPr>
            </w:pPr>
            <w:r>
              <w:rPr>
                <w:sz w:val="20"/>
              </w:rPr>
              <w:t>850</w:t>
            </w:r>
          </w:p>
        </w:tc>
        <w:tc>
          <w:tcPr>
            <w:tcW w:w="567" w:type="dxa"/>
          </w:tcPr>
          <w:p w:rsidR="002E0F2E" w:rsidRDefault="002E0F2E" w:rsidP="00787C23">
            <w:pPr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E0F2E" w:rsidRDefault="002E0F2E" w:rsidP="00787C23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276" w:type="dxa"/>
          </w:tcPr>
          <w:p w:rsidR="002E0F2E" w:rsidRDefault="002E0F2E">
            <w:r w:rsidRPr="006D3047">
              <w:rPr>
                <w:rFonts w:eastAsia="Calibri" w:cs="Calibri"/>
                <w:sz w:val="20"/>
                <w:szCs w:val="20"/>
              </w:rPr>
              <w:t>3</w:t>
            </w:r>
            <w:r>
              <w:rPr>
                <w:rFonts w:eastAsia="Calibri" w:cs="Calibri"/>
                <w:sz w:val="20"/>
                <w:szCs w:val="20"/>
              </w:rPr>
              <w:t> </w:t>
            </w:r>
            <w:r w:rsidRPr="006D3047">
              <w:rPr>
                <w:rFonts w:eastAsia="Calibri" w:cs="Calibri"/>
                <w:sz w:val="20"/>
                <w:szCs w:val="20"/>
              </w:rPr>
              <w:t>544</w:t>
            </w:r>
            <w:r>
              <w:rPr>
                <w:rFonts w:eastAsia="Calibri" w:cs="Calibri"/>
                <w:sz w:val="20"/>
                <w:szCs w:val="20"/>
              </w:rPr>
              <w:t>,</w:t>
            </w:r>
            <w:r w:rsidRPr="006D3047">
              <w:rPr>
                <w:rFonts w:eastAsia="Calibri" w:cs="Calibri"/>
                <w:sz w:val="20"/>
                <w:szCs w:val="20"/>
              </w:rPr>
              <w:t> </w:t>
            </w:r>
            <w:r>
              <w:rPr>
                <w:rFonts w:eastAsia="Calibri" w:cs="Calibri"/>
                <w:sz w:val="20"/>
                <w:szCs w:val="20"/>
              </w:rPr>
              <w:t>998</w:t>
            </w:r>
            <w:r w:rsidRPr="006D3047">
              <w:rPr>
                <w:rFonts w:eastAsia="Calibri" w:cs="Calibri"/>
                <w:sz w:val="20"/>
                <w:szCs w:val="20"/>
              </w:rPr>
              <w:t>83</w:t>
            </w:r>
          </w:p>
        </w:tc>
        <w:tc>
          <w:tcPr>
            <w:tcW w:w="1276" w:type="dxa"/>
          </w:tcPr>
          <w:p w:rsidR="002E0F2E" w:rsidRPr="00787C23" w:rsidRDefault="002E0F2E" w:rsidP="00787C23">
            <w:pPr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0F2E" w:rsidRDefault="002E0F2E" w:rsidP="00787C23">
            <w:pPr>
              <w:jc w:val="center"/>
              <w:rPr>
                <w:sz w:val="20"/>
                <w:szCs w:val="20"/>
              </w:rPr>
            </w:pPr>
          </w:p>
        </w:tc>
      </w:tr>
      <w:tr w:rsidR="00F6421E" w:rsidRPr="000618DE" w:rsidTr="00E654AB">
        <w:trPr>
          <w:trHeight w:val="253"/>
        </w:trPr>
        <w:tc>
          <w:tcPr>
            <w:tcW w:w="425" w:type="dxa"/>
          </w:tcPr>
          <w:p w:rsidR="00F6421E" w:rsidRDefault="00F6421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F6421E" w:rsidRPr="00540257" w:rsidRDefault="00F6421E" w:rsidP="00F6421E">
            <w:pPr>
              <w:ind w:firstLine="200"/>
            </w:pPr>
            <w:r>
              <w:rPr>
                <w:sz w:val="20"/>
              </w:rPr>
              <w:t>Обеспечение мероприятий по переселению граждан из аварийного жилищного фонда за счет средств Пензенской области</w:t>
            </w:r>
          </w:p>
        </w:tc>
        <w:tc>
          <w:tcPr>
            <w:tcW w:w="1559" w:type="dxa"/>
          </w:tcPr>
          <w:p w:rsidR="00F6421E" w:rsidRPr="00540257" w:rsidRDefault="00F6421E" w:rsidP="00F6421E">
            <w:r>
              <w:rPr>
                <w:sz w:val="20"/>
              </w:rPr>
              <w:t>02 1 F367484</w:t>
            </w:r>
          </w:p>
        </w:tc>
        <w:tc>
          <w:tcPr>
            <w:tcW w:w="709" w:type="dxa"/>
          </w:tcPr>
          <w:p w:rsidR="00F6421E" w:rsidRDefault="00F6421E" w:rsidP="00F6421E">
            <w:pPr>
              <w:rPr>
                <w:rFonts w:eastAsia="Calibri" w:cs="Calibri"/>
              </w:rPr>
            </w:pPr>
          </w:p>
        </w:tc>
        <w:tc>
          <w:tcPr>
            <w:tcW w:w="567" w:type="dxa"/>
          </w:tcPr>
          <w:p w:rsidR="00F6421E" w:rsidRDefault="00F6421E" w:rsidP="00F6421E">
            <w:pPr>
              <w:rPr>
                <w:rFonts w:eastAsia="Calibri" w:cs="Calibri"/>
              </w:rPr>
            </w:pPr>
          </w:p>
        </w:tc>
        <w:tc>
          <w:tcPr>
            <w:tcW w:w="567" w:type="dxa"/>
          </w:tcPr>
          <w:p w:rsidR="00F6421E" w:rsidRDefault="00F6421E" w:rsidP="00F6421E">
            <w:pPr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F6421E" w:rsidRPr="00787C23" w:rsidRDefault="000F0C02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75,42592</w:t>
            </w:r>
          </w:p>
        </w:tc>
        <w:tc>
          <w:tcPr>
            <w:tcW w:w="1276" w:type="dxa"/>
          </w:tcPr>
          <w:p w:rsidR="00F6421E" w:rsidRPr="00787C23" w:rsidRDefault="00F6421E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F6421E" w:rsidRPr="00787C23" w:rsidRDefault="00F6421E" w:rsidP="00F642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E0F2E" w:rsidRPr="000618DE" w:rsidTr="00E654AB">
        <w:trPr>
          <w:trHeight w:val="253"/>
        </w:trPr>
        <w:tc>
          <w:tcPr>
            <w:tcW w:w="425" w:type="dxa"/>
          </w:tcPr>
          <w:p w:rsidR="002E0F2E" w:rsidRDefault="002E0F2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2E0F2E" w:rsidRPr="00540257" w:rsidRDefault="002E0F2E" w:rsidP="00F6421E">
            <w:r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</w:tcPr>
          <w:p w:rsidR="002E0F2E" w:rsidRPr="00540257" w:rsidRDefault="002E0F2E" w:rsidP="00F6421E">
            <w:r>
              <w:rPr>
                <w:sz w:val="20"/>
              </w:rPr>
              <w:t>02 1 F367484</w:t>
            </w:r>
          </w:p>
        </w:tc>
        <w:tc>
          <w:tcPr>
            <w:tcW w:w="709" w:type="dxa"/>
          </w:tcPr>
          <w:p w:rsidR="002E0F2E" w:rsidRPr="00540257" w:rsidRDefault="002E0F2E" w:rsidP="00F6421E">
            <w:r>
              <w:rPr>
                <w:sz w:val="20"/>
              </w:rPr>
              <w:t>400</w:t>
            </w:r>
          </w:p>
        </w:tc>
        <w:tc>
          <w:tcPr>
            <w:tcW w:w="567" w:type="dxa"/>
          </w:tcPr>
          <w:p w:rsidR="002E0F2E" w:rsidRDefault="002E0F2E" w:rsidP="00F6421E">
            <w:pPr>
              <w:rPr>
                <w:rFonts w:eastAsia="Calibri" w:cs="Calibri"/>
              </w:rPr>
            </w:pPr>
          </w:p>
        </w:tc>
        <w:tc>
          <w:tcPr>
            <w:tcW w:w="567" w:type="dxa"/>
          </w:tcPr>
          <w:p w:rsidR="002E0F2E" w:rsidRDefault="002E0F2E" w:rsidP="00F6421E">
            <w:pPr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2E0F2E" w:rsidRDefault="002E0F2E" w:rsidP="002E0F2E">
            <w:pPr>
              <w:jc w:val="center"/>
            </w:pPr>
            <w:r w:rsidRPr="001B356A">
              <w:rPr>
                <w:rFonts w:eastAsia="Calibri" w:cs="Calibri"/>
                <w:sz w:val="20"/>
                <w:szCs w:val="20"/>
              </w:rPr>
              <w:t>39,61785</w:t>
            </w:r>
          </w:p>
        </w:tc>
        <w:tc>
          <w:tcPr>
            <w:tcW w:w="1276" w:type="dxa"/>
          </w:tcPr>
          <w:p w:rsidR="002E0F2E" w:rsidRPr="00787C23" w:rsidRDefault="002E0F2E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E0F2E" w:rsidRPr="00787C23" w:rsidRDefault="002E0F2E" w:rsidP="00F642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E0F2E" w:rsidRPr="000618DE" w:rsidTr="00E654AB">
        <w:trPr>
          <w:trHeight w:val="253"/>
        </w:trPr>
        <w:tc>
          <w:tcPr>
            <w:tcW w:w="425" w:type="dxa"/>
          </w:tcPr>
          <w:p w:rsidR="002E0F2E" w:rsidRDefault="002E0F2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2E0F2E" w:rsidRPr="00540257" w:rsidRDefault="002E0F2E" w:rsidP="00F6421E">
            <w:r>
              <w:rPr>
                <w:sz w:val="20"/>
              </w:rPr>
              <w:t>Бюджетные инвестиции</w:t>
            </w:r>
          </w:p>
        </w:tc>
        <w:tc>
          <w:tcPr>
            <w:tcW w:w="1559" w:type="dxa"/>
          </w:tcPr>
          <w:p w:rsidR="002E0F2E" w:rsidRPr="00540257" w:rsidRDefault="002E0F2E" w:rsidP="00F6421E">
            <w:r>
              <w:rPr>
                <w:sz w:val="20"/>
              </w:rPr>
              <w:t>02 1 F367484</w:t>
            </w:r>
          </w:p>
        </w:tc>
        <w:tc>
          <w:tcPr>
            <w:tcW w:w="709" w:type="dxa"/>
          </w:tcPr>
          <w:p w:rsidR="002E0F2E" w:rsidRPr="00540257" w:rsidRDefault="002E0F2E" w:rsidP="00F6421E">
            <w:r>
              <w:rPr>
                <w:sz w:val="20"/>
              </w:rPr>
              <w:t>410</w:t>
            </w:r>
          </w:p>
        </w:tc>
        <w:tc>
          <w:tcPr>
            <w:tcW w:w="567" w:type="dxa"/>
          </w:tcPr>
          <w:p w:rsidR="002E0F2E" w:rsidRDefault="002E0F2E" w:rsidP="00F6421E">
            <w:pPr>
              <w:rPr>
                <w:rFonts w:eastAsia="Calibri" w:cs="Calibri"/>
              </w:rPr>
            </w:pPr>
          </w:p>
        </w:tc>
        <w:tc>
          <w:tcPr>
            <w:tcW w:w="567" w:type="dxa"/>
          </w:tcPr>
          <w:p w:rsidR="002E0F2E" w:rsidRDefault="002E0F2E" w:rsidP="00F6421E">
            <w:pPr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2E0F2E" w:rsidRDefault="002E0F2E" w:rsidP="002E0F2E">
            <w:pPr>
              <w:jc w:val="center"/>
            </w:pPr>
            <w:r w:rsidRPr="001B356A">
              <w:rPr>
                <w:rFonts w:eastAsia="Calibri" w:cs="Calibri"/>
                <w:sz w:val="20"/>
                <w:szCs w:val="20"/>
              </w:rPr>
              <w:t>39,61785</w:t>
            </w:r>
          </w:p>
        </w:tc>
        <w:tc>
          <w:tcPr>
            <w:tcW w:w="1276" w:type="dxa"/>
          </w:tcPr>
          <w:p w:rsidR="002E0F2E" w:rsidRPr="00787C23" w:rsidRDefault="002E0F2E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E0F2E" w:rsidRPr="00787C23" w:rsidRDefault="002E0F2E" w:rsidP="00F642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E0F2E" w:rsidRPr="000618DE" w:rsidTr="00E654AB">
        <w:trPr>
          <w:trHeight w:val="253"/>
        </w:trPr>
        <w:tc>
          <w:tcPr>
            <w:tcW w:w="425" w:type="dxa"/>
          </w:tcPr>
          <w:p w:rsidR="002E0F2E" w:rsidRDefault="002E0F2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2E0F2E" w:rsidRPr="00540257" w:rsidRDefault="002E0F2E" w:rsidP="00F6421E">
            <w:pPr>
              <w:suppressAutoHyphens/>
            </w:pPr>
            <w:r>
              <w:rPr>
                <w:sz w:val="20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2E0F2E" w:rsidRPr="00540257" w:rsidRDefault="002E0F2E" w:rsidP="00F6421E">
            <w:r>
              <w:rPr>
                <w:sz w:val="20"/>
              </w:rPr>
              <w:t>02 1 F367484</w:t>
            </w:r>
          </w:p>
        </w:tc>
        <w:tc>
          <w:tcPr>
            <w:tcW w:w="709" w:type="dxa"/>
          </w:tcPr>
          <w:p w:rsidR="002E0F2E" w:rsidRPr="00540257" w:rsidRDefault="002E0F2E" w:rsidP="00F6421E">
            <w:r>
              <w:rPr>
                <w:sz w:val="20"/>
              </w:rPr>
              <w:t>410</w:t>
            </w:r>
          </w:p>
        </w:tc>
        <w:tc>
          <w:tcPr>
            <w:tcW w:w="567" w:type="dxa"/>
          </w:tcPr>
          <w:p w:rsidR="002E0F2E" w:rsidRPr="00540257" w:rsidRDefault="002E0F2E" w:rsidP="00F6421E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E0F2E" w:rsidRPr="00540257" w:rsidRDefault="002E0F2E" w:rsidP="00F6421E">
            <w:r>
              <w:rPr>
                <w:sz w:val="20"/>
              </w:rPr>
              <w:t>00</w:t>
            </w:r>
          </w:p>
        </w:tc>
        <w:tc>
          <w:tcPr>
            <w:tcW w:w="1276" w:type="dxa"/>
          </w:tcPr>
          <w:p w:rsidR="002E0F2E" w:rsidRDefault="002E0F2E" w:rsidP="002E0F2E">
            <w:pPr>
              <w:jc w:val="center"/>
            </w:pPr>
            <w:r w:rsidRPr="001B356A">
              <w:rPr>
                <w:rFonts w:eastAsia="Calibri" w:cs="Calibri"/>
                <w:sz w:val="20"/>
                <w:szCs w:val="20"/>
              </w:rPr>
              <w:t>39,61785</w:t>
            </w:r>
          </w:p>
        </w:tc>
        <w:tc>
          <w:tcPr>
            <w:tcW w:w="1276" w:type="dxa"/>
          </w:tcPr>
          <w:p w:rsidR="002E0F2E" w:rsidRPr="00787C23" w:rsidRDefault="002E0F2E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E0F2E" w:rsidRPr="00787C23" w:rsidRDefault="002E0F2E" w:rsidP="00F642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E0F2E" w:rsidRPr="000618DE" w:rsidTr="00E654AB">
        <w:trPr>
          <w:trHeight w:val="253"/>
        </w:trPr>
        <w:tc>
          <w:tcPr>
            <w:tcW w:w="425" w:type="dxa"/>
          </w:tcPr>
          <w:p w:rsidR="002E0F2E" w:rsidRDefault="002E0F2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2E0F2E" w:rsidRPr="00540257" w:rsidRDefault="002E0F2E" w:rsidP="00F6421E">
            <w:pPr>
              <w:suppressAutoHyphens/>
            </w:pPr>
            <w:r>
              <w:rPr>
                <w:sz w:val="20"/>
              </w:rPr>
              <w:t>Жилищное хозяйство</w:t>
            </w:r>
          </w:p>
        </w:tc>
        <w:tc>
          <w:tcPr>
            <w:tcW w:w="1559" w:type="dxa"/>
          </w:tcPr>
          <w:p w:rsidR="002E0F2E" w:rsidRPr="00540257" w:rsidRDefault="002E0F2E" w:rsidP="00F6421E">
            <w:r>
              <w:rPr>
                <w:sz w:val="20"/>
              </w:rPr>
              <w:t>02 1 F367484</w:t>
            </w:r>
          </w:p>
        </w:tc>
        <w:tc>
          <w:tcPr>
            <w:tcW w:w="709" w:type="dxa"/>
          </w:tcPr>
          <w:p w:rsidR="002E0F2E" w:rsidRPr="00540257" w:rsidRDefault="002E0F2E" w:rsidP="00F6421E">
            <w:r>
              <w:rPr>
                <w:sz w:val="20"/>
              </w:rPr>
              <w:t>410</w:t>
            </w:r>
          </w:p>
        </w:tc>
        <w:tc>
          <w:tcPr>
            <w:tcW w:w="567" w:type="dxa"/>
          </w:tcPr>
          <w:p w:rsidR="002E0F2E" w:rsidRPr="00540257" w:rsidRDefault="002E0F2E" w:rsidP="00F6421E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E0F2E" w:rsidRPr="00540257" w:rsidRDefault="002E0F2E" w:rsidP="00F6421E">
            <w:r>
              <w:rPr>
                <w:sz w:val="20"/>
              </w:rPr>
              <w:t>01</w:t>
            </w:r>
          </w:p>
        </w:tc>
        <w:tc>
          <w:tcPr>
            <w:tcW w:w="1276" w:type="dxa"/>
          </w:tcPr>
          <w:p w:rsidR="002E0F2E" w:rsidRDefault="002E0F2E" w:rsidP="002E0F2E">
            <w:pPr>
              <w:jc w:val="center"/>
            </w:pPr>
            <w:r w:rsidRPr="001B356A">
              <w:rPr>
                <w:rFonts w:eastAsia="Calibri" w:cs="Calibri"/>
                <w:sz w:val="20"/>
                <w:szCs w:val="20"/>
              </w:rPr>
              <w:t>39,61785</w:t>
            </w:r>
          </w:p>
        </w:tc>
        <w:tc>
          <w:tcPr>
            <w:tcW w:w="1276" w:type="dxa"/>
          </w:tcPr>
          <w:p w:rsidR="002E0F2E" w:rsidRPr="00787C23" w:rsidRDefault="002E0F2E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E0F2E" w:rsidRPr="00787C23" w:rsidRDefault="002E0F2E" w:rsidP="00F642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E0F2E" w:rsidRPr="000618DE" w:rsidTr="00E654AB">
        <w:trPr>
          <w:trHeight w:val="253"/>
        </w:trPr>
        <w:tc>
          <w:tcPr>
            <w:tcW w:w="425" w:type="dxa"/>
          </w:tcPr>
          <w:p w:rsidR="002E0F2E" w:rsidRDefault="002E0F2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2E0F2E" w:rsidRPr="00540257" w:rsidRDefault="002E0F2E" w:rsidP="002E0F2E">
            <w:r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</w:tcPr>
          <w:p w:rsidR="002E0F2E" w:rsidRPr="00540257" w:rsidRDefault="002E0F2E" w:rsidP="002E0F2E">
            <w:r>
              <w:rPr>
                <w:sz w:val="20"/>
              </w:rPr>
              <w:t>02 1 F367484</w:t>
            </w:r>
          </w:p>
        </w:tc>
        <w:tc>
          <w:tcPr>
            <w:tcW w:w="709" w:type="dxa"/>
          </w:tcPr>
          <w:p w:rsidR="002E0F2E" w:rsidRDefault="002E0F2E" w:rsidP="00F6421E">
            <w:pPr>
              <w:rPr>
                <w:sz w:val="20"/>
              </w:rPr>
            </w:pPr>
            <w:r>
              <w:rPr>
                <w:sz w:val="20"/>
              </w:rPr>
              <w:t>800</w:t>
            </w:r>
          </w:p>
        </w:tc>
        <w:tc>
          <w:tcPr>
            <w:tcW w:w="567" w:type="dxa"/>
          </w:tcPr>
          <w:p w:rsidR="002E0F2E" w:rsidRDefault="002E0F2E" w:rsidP="00F6421E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2E0F2E" w:rsidRDefault="002E0F2E" w:rsidP="00F6421E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2E0F2E" w:rsidRDefault="002E0F2E" w:rsidP="002E0F2E">
            <w:pPr>
              <w:jc w:val="center"/>
            </w:pPr>
            <w:r w:rsidRPr="00F035D7">
              <w:rPr>
                <w:rFonts w:eastAsia="Calibri" w:cs="Calibri"/>
                <w:sz w:val="20"/>
                <w:szCs w:val="20"/>
              </w:rPr>
              <w:t>35,80807</w:t>
            </w:r>
          </w:p>
        </w:tc>
        <w:tc>
          <w:tcPr>
            <w:tcW w:w="1276" w:type="dxa"/>
          </w:tcPr>
          <w:p w:rsidR="002E0F2E" w:rsidRPr="00787C23" w:rsidRDefault="002E0F2E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0F2E" w:rsidRDefault="002E0F2E" w:rsidP="00F6421E">
            <w:pPr>
              <w:jc w:val="center"/>
              <w:rPr>
                <w:sz w:val="20"/>
                <w:szCs w:val="20"/>
              </w:rPr>
            </w:pPr>
          </w:p>
        </w:tc>
      </w:tr>
      <w:tr w:rsidR="002E0F2E" w:rsidRPr="000618DE" w:rsidTr="00E654AB">
        <w:trPr>
          <w:trHeight w:val="253"/>
        </w:trPr>
        <w:tc>
          <w:tcPr>
            <w:tcW w:w="425" w:type="dxa"/>
          </w:tcPr>
          <w:p w:rsidR="002E0F2E" w:rsidRDefault="002E0F2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2E0F2E" w:rsidRPr="00540257" w:rsidRDefault="002E0F2E" w:rsidP="002E0F2E">
            <w:r>
              <w:rPr>
                <w:sz w:val="20"/>
              </w:rPr>
              <w:t>Бюджетные инвестиции</w:t>
            </w:r>
          </w:p>
        </w:tc>
        <w:tc>
          <w:tcPr>
            <w:tcW w:w="1559" w:type="dxa"/>
          </w:tcPr>
          <w:p w:rsidR="002E0F2E" w:rsidRPr="00540257" w:rsidRDefault="002E0F2E" w:rsidP="002E0F2E">
            <w:r>
              <w:rPr>
                <w:sz w:val="20"/>
              </w:rPr>
              <w:t>02 1 F367484</w:t>
            </w:r>
          </w:p>
        </w:tc>
        <w:tc>
          <w:tcPr>
            <w:tcW w:w="709" w:type="dxa"/>
          </w:tcPr>
          <w:p w:rsidR="002E0F2E" w:rsidRDefault="002E0F2E" w:rsidP="00F6421E">
            <w:pPr>
              <w:rPr>
                <w:sz w:val="20"/>
              </w:rPr>
            </w:pPr>
            <w:r>
              <w:rPr>
                <w:sz w:val="20"/>
              </w:rPr>
              <w:t>850</w:t>
            </w:r>
          </w:p>
        </w:tc>
        <w:tc>
          <w:tcPr>
            <w:tcW w:w="567" w:type="dxa"/>
          </w:tcPr>
          <w:p w:rsidR="002E0F2E" w:rsidRDefault="002E0F2E" w:rsidP="00F6421E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2E0F2E" w:rsidRDefault="002E0F2E" w:rsidP="00F6421E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2E0F2E" w:rsidRDefault="002E0F2E" w:rsidP="002E0F2E">
            <w:pPr>
              <w:jc w:val="center"/>
            </w:pPr>
            <w:r w:rsidRPr="00F035D7">
              <w:rPr>
                <w:rFonts w:eastAsia="Calibri" w:cs="Calibri"/>
                <w:sz w:val="20"/>
                <w:szCs w:val="20"/>
              </w:rPr>
              <w:t>35,80807</w:t>
            </w:r>
          </w:p>
        </w:tc>
        <w:tc>
          <w:tcPr>
            <w:tcW w:w="1276" w:type="dxa"/>
          </w:tcPr>
          <w:p w:rsidR="002E0F2E" w:rsidRPr="00787C23" w:rsidRDefault="002E0F2E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0F2E" w:rsidRDefault="002E0F2E" w:rsidP="00F6421E">
            <w:pPr>
              <w:jc w:val="center"/>
              <w:rPr>
                <w:sz w:val="20"/>
                <w:szCs w:val="20"/>
              </w:rPr>
            </w:pPr>
          </w:p>
        </w:tc>
      </w:tr>
      <w:tr w:rsidR="002E0F2E" w:rsidRPr="000618DE" w:rsidTr="00E654AB">
        <w:trPr>
          <w:trHeight w:val="253"/>
        </w:trPr>
        <w:tc>
          <w:tcPr>
            <w:tcW w:w="425" w:type="dxa"/>
          </w:tcPr>
          <w:p w:rsidR="002E0F2E" w:rsidRDefault="002E0F2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2E0F2E" w:rsidRPr="00540257" w:rsidRDefault="002E0F2E" w:rsidP="002E0F2E">
            <w:pPr>
              <w:suppressAutoHyphens/>
            </w:pPr>
            <w:r>
              <w:rPr>
                <w:sz w:val="20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2E0F2E" w:rsidRPr="00540257" w:rsidRDefault="002E0F2E" w:rsidP="002E0F2E">
            <w:r>
              <w:rPr>
                <w:sz w:val="20"/>
              </w:rPr>
              <w:t>02 1 F367484</w:t>
            </w:r>
          </w:p>
        </w:tc>
        <w:tc>
          <w:tcPr>
            <w:tcW w:w="709" w:type="dxa"/>
          </w:tcPr>
          <w:p w:rsidR="002E0F2E" w:rsidRDefault="002E0F2E" w:rsidP="00F6421E">
            <w:pPr>
              <w:rPr>
                <w:sz w:val="20"/>
              </w:rPr>
            </w:pPr>
            <w:r>
              <w:rPr>
                <w:sz w:val="20"/>
              </w:rPr>
              <w:t>850</w:t>
            </w:r>
          </w:p>
        </w:tc>
        <w:tc>
          <w:tcPr>
            <w:tcW w:w="567" w:type="dxa"/>
          </w:tcPr>
          <w:p w:rsidR="002E0F2E" w:rsidRDefault="002E0F2E" w:rsidP="00F6421E">
            <w:pPr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E0F2E" w:rsidRDefault="002E0F2E" w:rsidP="00F6421E">
            <w:pPr>
              <w:rPr>
                <w:sz w:val="20"/>
              </w:rPr>
            </w:pPr>
            <w:r>
              <w:rPr>
                <w:sz w:val="20"/>
              </w:rPr>
              <w:t>00</w:t>
            </w:r>
          </w:p>
        </w:tc>
        <w:tc>
          <w:tcPr>
            <w:tcW w:w="1276" w:type="dxa"/>
          </w:tcPr>
          <w:p w:rsidR="002E0F2E" w:rsidRDefault="002E0F2E" w:rsidP="002E0F2E">
            <w:pPr>
              <w:jc w:val="center"/>
            </w:pPr>
            <w:r w:rsidRPr="00F035D7">
              <w:rPr>
                <w:rFonts w:eastAsia="Calibri" w:cs="Calibri"/>
                <w:sz w:val="20"/>
                <w:szCs w:val="20"/>
              </w:rPr>
              <w:t>35,80807</w:t>
            </w:r>
          </w:p>
        </w:tc>
        <w:tc>
          <w:tcPr>
            <w:tcW w:w="1276" w:type="dxa"/>
          </w:tcPr>
          <w:p w:rsidR="002E0F2E" w:rsidRPr="00787C23" w:rsidRDefault="002E0F2E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0F2E" w:rsidRDefault="002E0F2E" w:rsidP="00F6421E">
            <w:pPr>
              <w:jc w:val="center"/>
              <w:rPr>
                <w:sz w:val="20"/>
                <w:szCs w:val="20"/>
              </w:rPr>
            </w:pPr>
          </w:p>
        </w:tc>
      </w:tr>
      <w:tr w:rsidR="002E0F2E" w:rsidRPr="000618DE" w:rsidTr="00E654AB">
        <w:trPr>
          <w:trHeight w:val="253"/>
        </w:trPr>
        <w:tc>
          <w:tcPr>
            <w:tcW w:w="425" w:type="dxa"/>
          </w:tcPr>
          <w:p w:rsidR="002E0F2E" w:rsidRDefault="002E0F2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2E0F2E" w:rsidRPr="00540257" w:rsidRDefault="002E0F2E" w:rsidP="002E0F2E">
            <w:pPr>
              <w:suppressAutoHyphens/>
            </w:pPr>
            <w:r>
              <w:rPr>
                <w:sz w:val="20"/>
              </w:rPr>
              <w:t>Жилищное хозяйство</w:t>
            </w:r>
          </w:p>
        </w:tc>
        <w:tc>
          <w:tcPr>
            <w:tcW w:w="1559" w:type="dxa"/>
          </w:tcPr>
          <w:p w:rsidR="002E0F2E" w:rsidRPr="00540257" w:rsidRDefault="002E0F2E" w:rsidP="002E0F2E">
            <w:r>
              <w:rPr>
                <w:sz w:val="20"/>
              </w:rPr>
              <w:t>02 1 F367484</w:t>
            </w:r>
          </w:p>
        </w:tc>
        <w:tc>
          <w:tcPr>
            <w:tcW w:w="709" w:type="dxa"/>
          </w:tcPr>
          <w:p w:rsidR="002E0F2E" w:rsidRDefault="002E0F2E" w:rsidP="00F6421E">
            <w:pPr>
              <w:rPr>
                <w:sz w:val="20"/>
              </w:rPr>
            </w:pPr>
            <w:r>
              <w:rPr>
                <w:sz w:val="20"/>
              </w:rPr>
              <w:t>850</w:t>
            </w:r>
          </w:p>
        </w:tc>
        <w:tc>
          <w:tcPr>
            <w:tcW w:w="567" w:type="dxa"/>
          </w:tcPr>
          <w:p w:rsidR="002E0F2E" w:rsidRDefault="002E0F2E" w:rsidP="00F6421E">
            <w:pPr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E0F2E" w:rsidRDefault="002E0F2E" w:rsidP="00F6421E">
            <w:pPr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276" w:type="dxa"/>
          </w:tcPr>
          <w:p w:rsidR="002E0F2E" w:rsidRDefault="002E0F2E" w:rsidP="002E0F2E">
            <w:pPr>
              <w:jc w:val="center"/>
            </w:pPr>
            <w:r w:rsidRPr="00F035D7">
              <w:rPr>
                <w:rFonts w:eastAsia="Calibri" w:cs="Calibri"/>
                <w:sz w:val="20"/>
                <w:szCs w:val="20"/>
              </w:rPr>
              <w:t>35,80807</w:t>
            </w:r>
          </w:p>
        </w:tc>
        <w:tc>
          <w:tcPr>
            <w:tcW w:w="1276" w:type="dxa"/>
          </w:tcPr>
          <w:p w:rsidR="002E0F2E" w:rsidRPr="00787C23" w:rsidRDefault="002E0F2E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0F2E" w:rsidRDefault="002E0F2E" w:rsidP="00F6421E">
            <w:pPr>
              <w:jc w:val="center"/>
              <w:rPr>
                <w:sz w:val="20"/>
                <w:szCs w:val="20"/>
              </w:rPr>
            </w:pPr>
          </w:p>
        </w:tc>
      </w:tr>
      <w:tr w:rsidR="00F6421E" w:rsidRPr="000618DE" w:rsidTr="00E654AB">
        <w:trPr>
          <w:trHeight w:val="253"/>
        </w:trPr>
        <w:tc>
          <w:tcPr>
            <w:tcW w:w="425" w:type="dxa"/>
          </w:tcPr>
          <w:p w:rsidR="00F6421E" w:rsidRDefault="00F6421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F6421E" w:rsidRPr="00540257" w:rsidRDefault="00F6421E" w:rsidP="00F6421E">
            <w:pPr>
              <w:ind w:firstLine="200"/>
            </w:pPr>
            <w:r>
              <w:rPr>
                <w:sz w:val="20"/>
              </w:rPr>
              <w:t xml:space="preserve">Субсидии бюджетам  городских поселений на обеспечение мероприятий по переселению граждан из аварийного жилищного фонда </w:t>
            </w:r>
          </w:p>
        </w:tc>
        <w:tc>
          <w:tcPr>
            <w:tcW w:w="1559" w:type="dxa"/>
          </w:tcPr>
          <w:p w:rsidR="00F6421E" w:rsidRPr="00F6421E" w:rsidRDefault="00F6421E" w:rsidP="00F6421E">
            <w:pPr>
              <w:rPr>
                <w:lang w:val="en-US"/>
              </w:rPr>
            </w:pPr>
            <w:r>
              <w:rPr>
                <w:sz w:val="20"/>
              </w:rPr>
              <w:t>02 1 F36748</w:t>
            </w:r>
            <w:r>
              <w:rPr>
                <w:sz w:val="20"/>
                <w:lang w:val="en-US"/>
              </w:rPr>
              <w:t>S</w:t>
            </w:r>
          </w:p>
        </w:tc>
        <w:tc>
          <w:tcPr>
            <w:tcW w:w="709" w:type="dxa"/>
          </w:tcPr>
          <w:p w:rsidR="00F6421E" w:rsidRDefault="00F6421E" w:rsidP="00F6421E">
            <w:pPr>
              <w:rPr>
                <w:rFonts w:eastAsia="Calibri" w:cs="Calibri"/>
              </w:rPr>
            </w:pPr>
          </w:p>
        </w:tc>
        <w:tc>
          <w:tcPr>
            <w:tcW w:w="567" w:type="dxa"/>
          </w:tcPr>
          <w:p w:rsidR="00F6421E" w:rsidRDefault="00F6421E" w:rsidP="00F6421E">
            <w:pPr>
              <w:rPr>
                <w:rFonts w:eastAsia="Calibri" w:cs="Calibri"/>
              </w:rPr>
            </w:pPr>
          </w:p>
        </w:tc>
        <w:tc>
          <w:tcPr>
            <w:tcW w:w="567" w:type="dxa"/>
          </w:tcPr>
          <w:p w:rsidR="00F6421E" w:rsidRDefault="00F6421E" w:rsidP="00F6421E">
            <w:pPr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F6421E" w:rsidRPr="00F6421E" w:rsidRDefault="00F6421E" w:rsidP="00F6421E">
            <w:pPr>
              <w:jc w:val="center"/>
              <w:rPr>
                <w:rFonts w:eastAsia="Calibri" w:cs="Calibri"/>
                <w:sz w:val="20"/>
                <w:szCs w:val="20"/>
                <w:lang w:val="en-US"/>
              </w:rPr>
            </w:pPr>
            <w:r>
              <w:rPr>
                <w:rFonts w:eastAsia="Calibri" w:cs="Calibri"/>
                <w:sz w:val="20"/>
                <w:szCs w:val="20"/>
                <w:lang w:val="en-US"/>
              </w:rPr>
              <w:t>959,08220</w:t>
            </w:r>
          </w:p>
        </w:tc>
        <w:tc>
          <w:tcPr>
            <w:tcW w:w="1276" w:type="dxa"/>
          </w:tcPr>
          <w:p w:rsidR="00F6421E" w:rsidRPr="00787C23" w:rsidRDefault="00F6421E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F6421E" w:rsidRPr="00787C23" w:rsidRDefault="00F6421E" w:rsidP="00F642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6421E" w:rsidRPr="000618DE" w:rsidTr="00E654AB">
        <w:trPr>
          <w:trHeight w:val="253"/>
        </w:trPr>
        <w:tc>
          <w:tcPr>
            <w:tcW w:w="425" w:type="dxa"/>
          </w:tcPr>
          <w:p w:rsidR="00F6421E" w:rsidRDefault="00F6421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F6421E" w:rsidRPr="00540257" w:rsidRDefault="00F6421E" w:rsidP="00F6421E">
            <w:r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</w:tcPr>
          <w:p w:rsidR="00F6421E" w:rsidRPr="00F6421E" w:rsidRDefault="00F6421E" w:rsidP="00F6421E">
            <w:pPr>
              <w:rPr>
                <w:lang w:val="en-US"/>
              </w:rPr>
            </w:pPr>
            <w:r>
              <w:rPr>
                <w:sz w:val="20"/>
              </w:rPr>
              <w:t>02 1 F36748</w:t>
            </w:r>
            <w:r>
              <w:rPr>
                <w:sz w:val="20"/>
                <w:lang w:val="en-US"/>
              </w:rPr>
              <w:t>S</w:t>
            </w:r>
          </w:p>
        </w:tc>
        <w:tc>
          <w:tcPr>
            <w:tcW w:w="709" w:type="dxa"/>
          </w:tcPr>
          <w:p w:rsidR="00F6421E" w:rsidRPr="00540257" w:rsidRDefault="00F6421E" w:rsidP="00F6421E">
            <w:r>
              <w:rPr>
                <w:sz w:val="20"/>
              </w:rPr>
              <w:t>400</w:t>
            </w:r>
          </w:p>
        </w:tc>
        <w:tc>
          <w:tcPr>
            <w:tcW w:w="567" w:type="dxa"/>
          </w:tcPr>
          <w:p w:rsidR="00F6421E" w:rsidRDefault="00F6421E" w:rsidP="00F6421E">
            <w:pPr>
              <w:rPr>
                <w:rFonts w:eastAsia="Calibri" w:cs="Calibri"/>
              </w:rPr>
            </w:pPr>
          </w:p>
        </w:tc>
        <w:tc>
          <w:tcPr>
            <w:tcW w:w="567" w:type="dxa"/>
          </w:tcPr>
          <w:p w:rsidR="00F6421E" w:rsidRDefault="00F6421E" w:rsidP="00F6421E">
            <w:pPr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F6421E" w:rsidRDefault="00F6421E" w:rsidP="00F6421E">
            <w:pPr>
              <w:jc w:val="center"/>
            </w:pPr>
            <w:r w:rsidRPr="001E6075">
              <w:rPr>
                <w:rFonts w:eastAsia="Calibri" w:cs="Calibri"/>
                <w:sz w:val="20"/>
                <w:szCs w:val="20"/>
                <w:lang w:val="en-US"/>
              </w:rPr>
              <w:t>959,08220</w:t>
            </w:r>
          </w:p>
        </w:tc>
        <w:tc>
          <w:tcPr>
            <w:tcW w:w="1276" w:type="dxa"/>
          </w:tcPr>
          <w:p w:rsidR="00F6421E" w:rsidRPr="00787C23" w:rsidRDefault="00F6421E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F6421E" w:rsidRPr="00787C23" w:rsidRDefault="00F6421E" w:rsidP="00F642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6421E" w:rsidRPr="000618DE" w:rsidTr="00E654AB">
        <w:trPr>
          <w:trHeight w:val="253"/>
        </w:trPr>
        <w:tc>
          <w:tcPr>
            <w:tcW w:w="425" w:type="dxa"/>
          </w:tcPr>
          <w:p w:rsidR="00F6421E" w:rsidRDefault="00F6421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F6421E" w:rsidRPr="00540257" w:rsidRDefault="00F6421E" w:rsidP="00F6421E">
            <w:r>
              <w:rPr>
                <w:sz w:val="20"/>
              </w:rPr>
              <w:t>Бюджетные инвестиции</w:t>
            </w:r>
          </w:p>
        </w:tc>
        <w:tc>
          <w:tcPr>
            <w:tcW w:w="1559" w:type="dxa"/>
          </w:tcPr>
          <w:p w:rsidR="00F6421E" w:rsidRPr="00F6421E" w:rsidRDefault="00F6421E" w:rsidP="00F6421E">
            <w:pPr>
              <w:rPr>
                <w:lang w:val="en-US"/>
              </w:rPr>
            </w:pPr>
            <w:r>
              <w:rPr>
                <w:sz w:val="20"/>
              </w:rPr>
              <w:t>02 1 F36748</w:t>
            </w:r>
            <w:r>
              <w:rPr>
                <w:sz w:val="20"/>
                <w:lang w:val="en-US"/>
              </w:rPr>
              <w:t>S</w:t>
            </w:r>
          </w:p>
        </w:tc>
        <w:tc>
          <w:tcPr>
            <w:tcW w:w="709" w:type="dxa"/>
          </w:tcPr>
          <w:p w:rsidR="00F6421E" w:rsidRPr="00540257" w:rsidRDefault="00F6421E" w:rsidP="00F6421E">
            <w:r>
              <w:rPr>
                <w:sz w:val="20"/>
              </w:rPr>
              <w:t>410</w:t>
            </w:r>
          </w:p>
        </w:tc>
        <w:tc>
          <w:tcPr>
            <w:tcW w:w="567" w:type="dxa"/>
          </w:tcPr>
          <w:p w:rsidR="00F6421E" w:rsidRDefault="00F6421E" w:rsidP="00F6421E">
            <w:pPr>
              <w:rPr>
                <w:rFonts w:eastAsia="Calibri" w:cs="Calibri"/>
              </w:rPr>
            </w:pPr>
          </w:p>
        </w:tc>
        <w:tc>
          <w:tcPr>
            <w:tcW w:w="567" w:type="dxa"/>
          </w:tcPr>
          <w:p w:rsidR="00F6421E" w:rsidRDefault="00F6421E" w:rsidP="00F6421E">
            <w:pPr>
              <w:rPr>
                <w:rFonts w:eastAsia="Calibri" w:cs="Calibri"/>
              </w:rPr>
            </w:pPr>
          </w:p>
        </w:tc>
        <w:tc>
          <w:tcPr>
            <w:tcW w:w="1276" w:type="dxa"/>
          </w:tcPr>
          <w:p w:rsidR="00F6421E" w:rsidRDefault="00F6421E" w:rsidP="00F6421E">
            <w:pPr>
              <w:jc w:val="center"/>
            </w:pPr>
            <w:r w:rsidRPr="001E6075">
              <w:rPr>
                <w:rFonts w:eastAsia="Calibri" w:cs="Calibri"/>
                <w:sz w:val="20"/>
                <w:szCs w:val="20"/>
                <w:lang w:val="en-US"/>
              </w:rPr>
              <w:t>959,08220</w:t>
            </w:r>
          </w:p>
        </w:tc>
        <w:tc>
          <w:tcPr>
            <w:tcW w:w="1276" w:type="dxa"/>
          </w:tcPr>
          <w:p w:rsidR="00F6421E" w:rsidRPr="00787C23" w:rsidRDefault="00F6421E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F6421E" w:rsidRPr="00787C23" w:rsidRDefault="00F6421E" w:rsidP="00F642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6421E" w:rsidRPr="000618DE" w:rsidTr="00E654AB">
        <w:trPr>
          <w:trHeight w:val="253"/>
        </w:trPr>
        <w:tc>
          <w:tcPr>
            <w:tcW w:w="425" w:type="dxa"/>
          </w:tcPr>
          <w:p w:rsidR="00F6421E" w:rsidRDefault="00F6421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F6421E" w:rsidRPr="00540257" w:rsidRDefault="00F6421E" w:rsidP="00F6421E">
            <w:pPr>
              <w:suppressAutoHyphens/>
            </w:pPr>
            <w:r>
              <w:rPr>
                <w:sz w:val="20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F6421E" w:rsidRPr="00F6421E" w:rsidRDefault="00F6421E" w:rsidP="00F6421E">
            <w:pPr>
              <w:rPr>
                <w:lang w:val="en-US"/>
              </w:rPr>
            </w:pPr>
            <w:r>
              <w:rPr>
                <w:sz w:val="20"/>
              </w:rPr>
              <w:t>02 1 F36748</w:t>
            </w:r>
            <w:r>
              <w:rPr>
                <w:sz w:val="20"/>
                <w:lang w:val="en-US"/>
              </w:rPr>
              <w:t>S</w:t>
            </w:r>
          </w:p>
        </w:tc>
        <w:tc>
          <w:tcPr>
            <w:tcW w:w="709" w:type="dxa"/>
          </w:tcPr>
          <w:p w:rsidR="00F6421E" w:rsidRPr="00540257" w:rsidRDefault="00F6421E" w:rsidP="00F6421E">
            <w:r>
              <w:rPr>
                <w:sz w:val="20"/>
              </w:rPr>
              <w:t>410</w:t>
            </w:r>
          </w:p>
        </w:tc>
        <w:tc>
          <w:tcPr>
            <w:tcW w:w="567" w:type="dxa"/>
          </w:tcPr>
          <w:p w:rsidR="00F6421E" w:rsidRPr="00540257" w:rsidRDefault="00F6421E" w:rsidP="00F6421E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F6421E" w:rsidRPr="00540257" w:rsidRDefault="00F6421E" w:rsidP="00F6421E">
            <w:r>
              <w:rPr>
                <w:sz w:val="20"/>
              </w:rPr>
              <w:t>00</w:t>
            </w:r>
          </w:p>
        </w:tc>
        <w:tc>
          <w:tcPr>
            <w:tcW w:w="1276" w:type="dxa"/>
          </w:tcPr>
          <w:p w:rsidR="00F6421E" w:rsidRDefault="00F6421E" w:rsidP="00F6421E">
            <w:pPr>
              <w:jc w:val="center"/>
            </w:pPr>
            <w:r w:rsidRPr="001E6075">
              <w:rPr>
                <w:rFonts w:eastAsia="Calibri" w:cs="Calibri"/>
                <w:sz w:val="20"/>
                <w:szCs w:val="20"/>
                <w:lang w:val="en-US"/>
              </w:rPr>
              <w:t>959,08220</w:t>
            </w:r>
          </w:p>
        </w:tc>
        <w:tc>
          <w:tcPr>
            <w:tcW w:w="1276" w:type="dxa"/>
          </w:tcPr>
          <w:p w:rsidR="00F6421E" w:rsidRPr="00787C23" w:rsidRDefault="00F6421E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F6421E" w:rsidRPr="00787C23" w:rsidRDefault="00F6421E" w:rsidP="00F642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6421E" w:rsidRPr="000618DE" w:rsidTr="00E654AB">
        <w:trPr>
          <w:trHeight w:val="253"/>
        </w:trPr>
        <w:tc>
          <w:tcPr>
            <w:tcW w:w="425" w:type="dxa"/>
          </w:tcPr>
          <w:p w:rsidR="00F6421E" w:rsidRDefault="00F6421E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F6421E" w:rsidRPr="00540257" w:rsidRDefault="00F6421E" w:rsidP="00F6421E">
            <w:pPr>
              <w:suppressAutoHyphens/>
            </w:pPr>
            <w:r>
              <w:rPr>
                <w:sz w:val="20"/>
              </w:rPr>
              <w:t>Жилищное хозяйство</w:t>
            </w:r>
          </w:p>
        </w:tc>
        <w:tc>
          <w:tcPr>
            <w:tcW w:w="1559" w:type="dxa"/>
          </w:tcPr>
          <w:p w:rsidR="00F6421E" w:rsidRPr="00F6421E" w:rsidRDefault="00F6421E" w:rsidP="00F6421E">
            <w:pPr>
              <w:rPr>
                <w:lang w:val="en-US"/>
              </w:rPr>
            </w:pPr>
            <w:r>
              <w:rPr>
                <w:sz w:val="20"/>
              </w:rPr>
              <w:t>02 1 F36748</w:t>
            </w:r>
            <w:r>
              <w:rPr>
                <w:sz w:val="20"/>
                <w:lang w:val="en-US"/>
              </w:rPr>
              <w:t>S</w:t>
            </w:r>
          </w:p>
        </w:tc>
        <w:tc>
          <w:tcPr>
            <w:tcW w:w="709" w:type="dxa"/>
          </w:tcPr>
          <w:p w:rsidR="00F6421E" w:rsidRPr="00540257" w:rsidRDefault="00F6421E" w:rsidP="00F6421E">
            <w:r>
              <w:rPr>
                <w:sz w:val="20"/>
              </w:rPr>
              <w:t>410</w:t>
            </w:r>
          </w:p>
        </w:tc>
        <w:tc>
          <w:tcPr>
            <w:tcW w:w="567" w:type="dxa"/>
          </w:tcPr>
          <w:p w:rsidR="00F6421E" w:rsidRPr="00540257" w:rsidRDefault="00F6421E" w:rsidP="00F6421E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F6421E" w:rsidRPr="00540257" w:rsidRDefault="00F6421E" w:rsidP="00F6421E">
            <w:r>
              <w:rPr>
                <w:sz w:val="20"/>
              </w:rPr>
              <w:t>01</w:t>
            </w:r>
          </w:p>
        </w:tc>
        <w:tc>
          <w:tcPr>
            <w:tcW w:w="1276" w:type="dxa"/>
          </w:tcPr>
          <w:p w:rsidR="00F6421E" w:rsidRDefault="00F6421E" w:rsidP="00F6421E">
            <w:pPr>
              <w:jc w:val="center"/>
            </w:pPr>
            <w:r w:rsidRPr="001E6075">
              <w:rPr>
                <w:rFonts w:eastAsia="Calibri" w:cs="Calibri"/>
                <w:sz w:val="20"/>
                <w:szCs w:val="20"/>
                <w:lang w:val="en-US"/>
              </w:rPr>
              <w:t>959,08220</w:t>
            </w:r>
          </w:p>
        </w:tc>
        <w:tc>
          <w:tcPr>
            <w:tcW w:w="1276" w:type="dxa"/>
          </w:tcPr>
          <w:p w:rsidR="00F6421E" w:rsidRPr="00787C23" w:rsidRDefault="00F6421E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F6421E" w:rsidRPr="00787C23" w:rsidRDefault="00F6421E" w:rsidP="00F642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35022" w:rsidRPr="000618DE" w:rsidTr="00E654AB">
        <w:trPr>
          <w:trHeight w:val="253"/>
        </w:trPr>
        <w:tc>
          <w:tcPr>
            <w:tcW w:w="425" w:type="dxa"/>
          </w:tcPr>
          <w:p w:rsidR="00135022" w:rsidRDefault="00135022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135022" w:rsidRPr="00540257" w:rsidRDefault="00135022" w:rsidP="00135022">
            <w:pPr>
              <w:suppressAutoHyphens/>
            </w:pPr>
            <w:r>
              <w:rPr>
                <w:sz w:val="20"/>
              </w:rPr>
              <w:t>Основное мероприятие «Обеспечение жильем населения г.Белинского»</w:t>
            </w:r>
          </w:p>
        </w:tc>
        <w:tc>
          <w:tcPr>
            <w:tcW w:w="1559" w:type="dxa"/>
          </w:tcPr>
          <w:p w:rsidR="00135022" w:rsidRDefault="00135022" w:rsidP="00F6421E">
            <w:pPr>
              <w:rPr>
                <w:sz w:val="20"/>
              </w:rPr>
            </w:pPr>
            <w:r>
              <w:rPr>
                <w:sz w:val="20"/>
              </w:rPr>
              <w:t>021 04 00000</w:t>
            </w:r>
          </w:p>
        </w:tc>
        <w:tc>
          <w:tcPr>
            <w:tcW w:w="709" w:type="dxa"/>
          </w:tcPr>
          <w:p w:rsidR="00135022" w:rsidRDefault="00135022" w:rsidP="00F6421E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135022" w:rsidRDefault="00135022" w:rsidP="00F6421E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135022" w:rsidRDefault="00135022" w:rsidP="00F6421E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135022" w:rsidRPr="00F03E22" w:rsidRDefault="00F03E22" w:rsidP="00F6421E">
            <w:pPr>
              <w:jc w:val="center"/>
              <w:rPr>
                <w:rFonts w:eastAsia="Calibri" w:cs="Calibri"/>
                <w:b/>
                <w:sz w:val="20"/>
                <w:szCs w:val="20"/>
              </w:rPr>
            </w:pPr>
            <w:r w:rsidRPr="00F03E22">
              <w:rPr>
                <w:rFonts w:eastAsia="Calibri" w:cs="Calibri"/>
                <w:b/>
                <w:sz w:val="20"/>
                <w:szCs w:val="20"/>
              </w:rPr>
              <w:t>330,0</w:t>
            </w:r>
          </w:p>
        </w:tc>
        <w:tc>
          <w:tcPr>
            <w:tcW w:w="1276" w:type="dxa"/>
          </w:tcPr>
          <w:p w:rsidR="00135022" w:rsidRPr="00787C23" w:rsidRDefault="00135022" w:rsidP="00135022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135022" w:rsidRPr="00787C23" w:rsidRDefault="00135022" w:rsidP="00135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35022" w:rsidRPr="000618DE" w:rsidTr="00E654AB">
        <w:trPr>
          <w:trHeight w:val="253"/>
        </w:trPr>
        <w:tc>
          <w:tcPr>
            <w:tcW w:w="425" w:type="dxa"/>
          </w:tcPr>
          <w:p w:rsidR="00135022" w:rsidRDefault="00135022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135022" w:rsidRPr="00540257" w:rsidRDefault="00135022" w:rsidP="00135022">
            <w:pPr>
              <w:suppressAutoHyphens/>
            </w:pPr>
            <w:r>
              <w:rPr>
                <w:sz w:val="20"/>
              </w:rPr>
              <w:t>Расходы на проведение мероприятий в области жилищного хозяйства</w:t>
            </w:r>
          </w:p>
        </w:tc>
        <w:tc>
          <w:tcPr>
            <w:tcW w:w="1559" w:type="dxa"/>
          </w:tcPr>
          <w:p w:rsidR="00135022" w:rsidRDefault="00135022" w:rsidP="00F6421E">
            <w:pPr>
              <w:rPr>
                <w:sz w:val="20"/>
              </w:rPr>
            </w:pPr>
            <w:r>
              <w:rPr>
                <w:sz w:val="20"/>
              </w:rPr>
              <w:t>021 04 21200</w:t>
            </w:r>
          </w:p>
        </w:tc>
        <w:tc>
          <w:tcPr>
            <w:tcW w:w="709" w:type="dxa"/>
          </w:tcPr>
          <w:p w:rsidR="00135022" w:rsidRDefault="00135022" w:rsidP="00F6421E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135022" w:rsidRDefault="00135022" w:rsidP="00F6421E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135022" w:rsidRDefault="00135022" w:rsidP="00F6421E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135022" w:rsidRPr="00135022" w:rsidRDefault="00F03E22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330,0</w:t>
            </w:r>
          </w:p>
        </w:tc>
        <w:tc>
          <w:tcPr>
            <w:tcW w:w="1276" w:type="dxa"/>
          </w:tcPr>
          <w:p w:rsidR="00135022" w:rsidRPr="00787C23" w:rsidRDefault="00135022" w:rsidP="00135022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135022" w:rsidRPr="00787C23" w:rsidRDefault="00135022" w:rsidP="00135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35022" w:rsidRPr="000618DE" w:rsidTr="00E654AB">
        <w:trPr>
          <w:trHeight w:val="253"/>
        </w:trPr>
        <w:tc>
          <w:tcPr>
            <w:tcW w:w="425" w:type="dxa"/>
          </w:tcPr>
          <w:p w:rsidR="00135022" w:rsidRDefault="00135022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135022" w:rsidRPr="00540257" w:rsidRDefault="00135022" w:rsidP="00135022">
            <w:r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135022" w:rsidRDefault="00135022">
            <w:r w:rsidRPr="00811C2A">
              <w:rPr>
                <w:sz w:val="20"/>
              </w:rPr>
              <w:t>021 04 21200</w:t>
            </w:r>
          </w:p>
        </w:tc>
        <w:tc>
          <w:tcPr>
            <w:tcW w:w="709" w:type="dxa"/>
          </w:tcPr>
          <w:p w:rsidR="00135022" w:rsidRDefault="00F03E22" w:rsidP="00F03E22">
            <w:pPr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567" w:type="dxa"/>
          </w:tcPr>
          <w:p w:rsidR="00135022" w:rsidRDefault="00135022" w:rsidP="00F6421E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135022" w:rsidRDefault="00135022" w:rsidP="00F6421E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135022" w:rsidRPr="00135022" w:rsidRDefault="00F03E22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280,0</w:t>
            </w:r>
          </w:p>
        </w:tc>
        <w:tc>
          <w:tcPr>
            <w:tcW w:w="1276" w:type="dxa"/>
          </w:tcPr>
          <w:p w:rsidR="00135022" w:rsidRPr="00787C23" w:rsidRDefault="00135022" w:rsidP="00135022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135022" w:rsidRPr="00787C23" w:rsidRDefault="00135022" w:rsidP="00135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35022" w:rsidRPr="000618DE" w:rsidTr="00E654AB">
        <w:trPr>
          <w:trHeight w:val="253"/>
        </w:trPr>
        <w:tc>
          <w:tcPr>
            <w:tcW w:w="425" w:type="dxa"/>
          </w:tcPr>
          <w:p w:rsidR="00135022" w:rsidRDefault="00135022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135022" w:rsidRPr="00540257" w:rsidRDefault="00135022" w:rsidP="00135022">
            <w:r>
              <w:rPr>
                <w:sz w:val="20"/>
              </w:rPr>
              <w:t>Иные закупки товаров, работ и 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135022" w:rsidRDefault="00135022">
            <w:r w:rsidRPr="00811C2A">
              <w:rPr>
                <w:sz w:val="20"/>
              </w:rPr>
              <w:t>021 04 21200</w:t>
            </w:r>
          </w:p>
        </w:tc>
        <w:tc>
          <w:tcPr>
            <w:tcW w:w="709" w:type="dxa"/>
          </w:tcPr>
          <w:p w:rsidR="00135022" w:rsidRDefault="00F03E22" w:rsidP="00F6421E">
            <w:pPr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135022" w:rsidRDefault="00135022" w:rsidP="00F6421E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135022" w:rsidRDefault="00135022" w:rsidP="00F6421E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135022" w:rsidRPr="00135022" w:rsidRDefault="00F03E22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280,0</w:t>
            </w:r>
          </w:p>
        </w:tc>
        <w:tc>
          <w:tcPr>
            <w:tcW w:w="1276" w:type="dxa"/>
          </w:tcPr>
          <w:p w:rsidR="00135022" w:rsidRPr="00787C23" w:rsidRDefault="00135022" w:rsidP="00135022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135022" w:rsidRPr="00787C23" w:rsidRDefault="00135022" w:rsidP="00135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35022" w:rsidRPr="000618DE" w:rsidTr="00E654AB">
        <w:trPr>
          <w:trHeight w:val="253"/>
        </w:trPr>
        <w:tc>
          <w:tcPr>
            <w:tcW w:w="425" w:type="dxa"/>
          </w:tcPr>
          <w:p w:rsidR="00135022" w:rsidRDefault="00135022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135022" w:rsidRPr="00540257" w:rsidRDefault="00135022" w:rsidP="00135022">
            <w:pPr>
              <w:suppressAutoHyphens/>
            </w:pPr>
            <w:r>
              <w:rPr>
                <w:sz w:val="20"/>
              </w:rPr>
              <w:t xml:space="preserve">Жилищно-коммунальное </w:t>
            </w:r>
            <w:r>
              <w:rPr>
                <w:sz w:val="20"/>
              </w:rPr>
              <w:lastRenderedPageBreak/>
              <w:t>хозяйство</w:t>
            </w:r>
          </w:p>
        </w:tc>
        <w:tc>
          <w:tcPr>
            <w:tcW w:w="1559" w:type="dxa"/>
          </w:tcPr>
          <w:p w:rsidR="00135022" w:rsidRDefault="00135022" w:rsidP="00135022">
            <w:r w:rsidRPr="00811C2A">
              <w:rPr>
                <w:sz w:val="20"/>
              </w:rPr>
              <w:lastRenderedPageBreak/>
              <w:t>021 04 21200</w:t>
            </w:r>
          </w:p>
        </w:tc>
        <w:tc>
          <w:tcPr>
            <w:tcW w:w="709" w:type="dxa"/>
          </w:tcPr>
          <w:p w:rsidR="00135022" w:rsidRDefault="00F03E22" w:rsidP="00F6421E">
            <w:pPr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135022" w:rsidRPr="00540257" w:rsidRDefault="00135022" w:rsidP="00135022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135022" w:rsidRPr="00540257" w:rsidRDefault="00135022" w:rsidP="00135022">
            <w:r>
              <w:rPr>
                <w:sz w:val="20"/>
              </w:rPr>
              <w:t>00</w:t>
            </w:r>
          </w:p>
        </w:tc>
        <w:tc>
          <w:tcPr>
            <w:tcW w:w="1276" w:type="dxa"/>
          </w:tcPr>
          <w:p w:rsidR="00135022" w:rsidRPr="00135022" w:rsidRDefault="00F03E22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280,0</w:t>
            </w:r>
          </w:p>
        </w:tc>
        <w:tc>
          <w:tcPr>
            <w:tcW w:w="1276" w:type="dxa"/>
          </w:tcPr>
          <w:p w:rsidR="00135022" w:rsidRPr="00787C23" w:rsidRDefault="00F03E22" w:rsidP="00135022">
            <w:pPr>
              <w:jc w:val="center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135022" w:rsidRDefault="00F03E22" w:rsidP="00135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35022" w:rsidRPr="000618DE" w:rsidTr="00E654AB">
        <w:trPr>
          <w:trHeight w:val="253"/>
        </w:trPr>
        <w:tc>
          <w:tcPr>
            <w:tcW w:w="425" w:type="dxa"/>
          </w:tcPr>
          <w:p w:rsidR="00135022" w:rsidRDefault="00135022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135022" w:rsidRPr="00540257" w:rsidRDefault="00135022" w:rsidP="00135022">
            <w:pPr>
              <w:suppressAutoHyphens/>
            </w:pPr>
            <w:r>
              <w:rPr>
                <w:sz w:val="20"/>
              </w:rPr>
              <w:t>Жилищное хозяйство</w:t>
            </w:r>
          </w:p>
        </w:tc>
        <w:tc>
          <w:tcPr>
            <w:tcW w:w="1559" w:type="dxa"/>
          </w:tcPr>
          <w:p w:rsidR="00135022" w:rsidRDefault="00135022" w:rsidP="00135022">
            <w:r w:rsidRPr="00811C2A">
              <w:rPr>
                <w:sz w:val="20"/>
              </w:rPr>
              <w:t>021 04 21200</w:t>
            </w:r>
          </w:p>
        </w:tc>
        <w:tc>
          <w:tcPr>
            <w:tcW w:w="709" w:type="dxa"/>
          </w:tcPr>
          <w:p w:rsidR="00135022" w:rsidRDefault="00F03E22" w:rsidP="00F6421E">
            <w:pPr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135022" w:rsidRPr="00540257" w:rsidRDefault="00135022" w:rsidP="00135022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135022" w:rsidRPr="00540257" w:rsidRDefault="00135022" w:rsidP="00135022">
            <w:r>
              <w:rPr>
                <w:sz w:val="20"/>
              </w:rPr>
              <w:t>01</w:t>
            </w:r>
          </w:p>
        </w:tc>
        <w:tc>
          <w:tcPr>
            <w:tcW w:w="1276" w:type="dxa"/>
          </w:tcPr>
          <w:p w:rsidR="00135022" w:rsidRPr="00135022" w:rsidRDefault="00F03E22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280,0</w:t>
            </w:r>
          </w:p>
        </w:tc>
        <w:tc>
          <w:tcPr>
            <w:tcW w:w="1276" w:type="dxa"/>
          </w:tcPr>
          <w:p w:rsidR="00135022" w:rsidRPr="00787C23" w:rsidRDefault="00F03E22" w:rsidP="00135022">
            <w:pPr>
              <w:jc w:val="center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135022" w:rsidRDefault="00F03E22" w:rsidP="00135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35022" w:rsidRPr="000618DE" w:rsidTr="00E654AB">
        <w:trPr>
          <w:trHeight w:val="253"/>
        </w:trPr>
        <w:tc>
          <w:tcPr>
            <w:tcW w:w="425" w:type="dxa"/>
          </w:tcPr>
          <w:p w:rsidR="00135022" w:rsidRDefault="00135022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135022" w:rsidRPr="00540257" w:rsidRDefault="00135022" w:rsidP="00135022">
            <w:pPr>
              <w:suppressAutoHyphens/>
            </w:pPr>
            <w:r>
              <w:rPr>
                <w:sz w:val="20"/>
              </w:rPr>
              <w:t>Иные бюджетные ассигнования</w:t>
            </w:r>
          </w:p>
        </w:tc>
        <w:tc>
          <w:tcPr>
            <w:tcW w:w="1559" w:type="dxa"/>
          </w:tcPr>
          <w:p w:rsidR="00135022" w:rsidRDefault="00135022">
            <w:r w:rsidRPr="00811C2A">
              <w:rPr>
                <w:sz w:val="20"/>
              </w:rPr>
              <w:t>021 04 21200</w:t>
            </w:r>
          </w:p>
        </w:tc>
        <w:tc>
          <w:tcPr>
            <w:tcW w:w="709" w:type="dxa"/>
          </w:tcPr>
          <w:p w:rsidR="00135022" w:rsidRDefault="00135022" w:rsidP="00F6421E">
            <w:pPr>
              <w:rPr>
                <w:sz w:val="20"/>
              </w:rPr>
            </w:pPr>
            <w:r>
              <w:rPr>
                <w:sz w:val="20"/>
              </w:rPr>
              <w:t>800</w:t>
            </w:r>
          </w:p>
        </w:tc>
        <w:tc>
          <w:tcPr>
            <w:tcW w:w="567" w:type="dxa"/>
          </w:tcPr>
          <w:p w:rsidR="00135022" w:rsidRDefault="00135022" w:rsidP="00F6421E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135022" w:rsidRDefault="00135022" w:rsidP="00F6421E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135022" w:rsidRPr="00135022" w:rsidRDefault="00135022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50,0</w:t>
            </w:r>
          </w:p>
        </w:tc>
        <w:tc>
          <w:tcPr>
            <w:tcW w:w="1276" w:type="dxa"/>
          </w:tcPr>
          <w:p w:rsidR="00135022" w:rsidRPr="00787C23" w:rsidRDefault="00135022" w:rsidP="00135022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135022" w:rsidRPr="00787C23" w:rsidRDefault="00135022" w:rsidP="00135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35022" w:rsidRPr="000618DE" w:rsidTr="00E654AB">
        <w:trPr>
          <w:trHeight w:val="253"/>
        </w:trPr>
        <w:tc>
          <w:tcPr>
            <w:tcW w:w="425" w:type="dxa"/>
          </w:tcPr>
          <w:p w:rsidR="00135022" w:rsidRDefault="00135022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135022" w:rsidRPr="00540257" w:rsidRDefault="00135022" w:rsidP="00135022">
            <w:pPr>
              <w:suppressAutoHyphens/>
            </w:pPr>
            <w:r>
              <w:rPr>
                <w:sz w:val="20"/>
              </w:rPr>
              <w:t>Исполнение судебных актов</w:t>
            </w:r>
          </w:p>
        </w:tc>
        <w:tc>
          <w:tcPr>
            <w:tcW w:w="1559" w:type="dxa"/>
          </w:tcPr>
          <w:p w:rsidR="00135022" w:rsidRDefault="00135022">
            <w:r w:rsidRPr="00811C2A">
              <w:rPr>
                <w:sz w:val="20"/>
              </w:rPr>
              <w:t>021 04 21200</w:t>
            </w:r>
          </w:p>
        </w:tc>
        <w:tc>
          <w:tcPr>
            <w:tcW w:w="709" w:type="dxa"/>
          </w:tcPr>
          <w:p w:rsidR="00135022" w:rsidRDefault="00135022" w:rsidP="00F6421E">
            <w:pPr>
              <w:rPr>
                <w:sz w:val="20"/>
              </w:rPr>
            </w:pPr>
            <w:r>
              <w:rPr>
                <w:sz w:val="20"/>
              </w:rPr>
              <w:t>830</w:t>
            </w:r>
          </w:p>
        </w:tc>
        <w:tc>
          <w:tcPr>
            <w:tcW w:w="567" w:type="dxa"/>
          </w:tcPr>
          <w:p w:rsidR="00135022" w:rsidRDefault="00135022" w:rsidP="00F6421E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135022" w:rsidRDefault="00135022" w:rsidP="00F6421E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135022" w:rsidRPr="00135022" w:rsidRDefault="00135022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50,0</w:t>
            </w:r>
          </w:p>
        </w:tc>
        <w:tc>
          <w:tcPr>
            <w:tcW w:w="1276" w:type="dxa"/>
          </w:tcPr>
          <w:p w:rsidR="00135022" w:rsidRPr="00787C23" w:rsidRDefault="00135022" w:rsidP="00135022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135022" w:rsidRPr="00787C23" w:rsidRDefault="00135022" w:rsidP="00135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35022" w:rsidRPr="000618DE" w:rsidTr="00E654AB">
        <w:trPr>
          <w:trHeight w:val="253"/>
        </w:trPr>
        <w:tc>
          <w:tcPr>
            <w:tcW w:w="425" w:type="dxa"/>
          </w:tcPr>
          <w:p w:rsidR="00135022" w:rsidRDefault="00135022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135022" w:rsidRPr="00540257" w:rsidRDefault="00135022" w:rsidP="00135022">
            <w:pPr>
              <w:suppressAutoHyphens/>
            </w:pPr>
            <w:r>
              <w:rPr>
                <w:sz w:val="20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135022" w:rsidRDefault="00135022">
            <w:r w:rsidRPr="00811C2A">
              <w:rPr>
                <w:sz w:val="20"/>
              </w:rPr>
              <w:t>021 04 21200</w:t>
            </w:r>
          </w:p>
        </w:tc>
        <w:tc>
          <w:tcPr>
            <w:tcW w:w="709" w:type="dxa"/>
          </w:tcPr>
          <w:p w:rsidR="00135022" w:rsidRDefault="00135022" w:rsidP="00F6421E">
            <w:pPr>
              <w:rPr>
                <w:sz w:val="20"/>
              </w:rPr>
            </w:pPr>
            <w:r>
              <w:rPr>
                <w:sz w:val="20"/>
              </w:rPr>
              <w:t>830</w:t>
            </w:r>
          </w:p>
        </w:tc>
        <w:tc>
          <w:tcPr>
            <w:tcW w:w="567" w:type="dxa"/>
          </w:tcPr>
          <w:p w:rsidR="00135022" w:rsidRPr="00540257" w:rsidRDefault="00135022" w:rsidP="00135022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135022" w:rsidRPr="00540257" w:rsidRDefault="00135022" w:rsidP="00135022">
            <w:r>
              <w:rPr>
                <w:sz w:val="20"/>
              </w:rPr>
              <w:t>00</w:t>
            </w:r>
          </w:p>
        </w:tc>
        <w:tc>
          <w:tcPr>
            <w:tcW w:w="1276" w:type="dxa"/>
          </w:tcPr>
          <w:p w:rsidR="00135022" w:rsidRPr="00135022" w:rsidRDefault="00135022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50,0</w:t>
            </w:r>
          </w:p>
        </w:tc>
        <w:tc>
          <w:tcPr>
            <w:tcW w:w="1276" w:type="dxa"/>
          </w:tcPr>
          <w:p w:rsidR="00135022" w:rsidRPr="00787C23" w:rsidRDefault="00135022" w:rsidP="00135022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135022" w:rsidRPr="00787C23" w:rsidRDefault="00135022" w:rsidP="00135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35022" w:rsidRPr="000618DE" w:rsidTr="00E654AB">
        <w:trPr>
          <w:trHeight w:val="253"/>
        </w:trPr>
        <w:tc>
          <w:tcPr>
            <w:tcW w:w="425" w:type="dxa"/>
          </w:tcPr>
          <w:p w:rsidR="00135022" w:rsidRDefault="00135022" w:rsidP="00787C23">
            <w:pPr>
              <w:rPr>
                <w:rFonts w:eastAsia="Calibri" w:cs="Calibri"/>
              </w:rPr>
            </w:pPr>
          </w:p>
        </w:tc>
        <w:tc>
          <w:tcPr>
            <w:tcW w:w="2836" w:type="dxa"/>
          </w:tcPr>
          <w:p w:rsidR="00135022" w:rsidRPr="00540257" w:rsidRDefault="00135022" w:rsidP="00135022">
            <w:pPr>
              <w:suppressAutoHyphens/>
            </w:pPr>
            <w:r>
              <w:rPr>
                <w:sz w:val="20"/>
              </w:rPr>
              <w:t>Жилищное хозяйство</w:t>
            </w:r>
          </w:p>
        </w:tc>
        <w:tc>
          <w:tcPr>
            <w:tcW w:w="1559" w:type="dxa"/>
          </w:tcPr>
          <w:p w:rsidR="00135022" w:rsidRDefault="00135022">
            <w:r w:rsidRPr="00811C2A">
              <w:rPr>
                <w:sz w:val="20"/>
              </w:rPr>
              <w:t>021 04 21200</w:t>
            </w:r>
          </w:p>
        </w:tc>
        <w:tc>
          <w:tcPr>
            <w:tcW w:w="709" w:type="dxa"/>
          </w:tcPr>
          <w:p w:rsidR="00135022" w:rsidRDefault="00135022" w:rsidP="00F6421E">
            <w:pPr>
              <w:rPr>
                <w:sz w:val="20"/>
              </w:rPr>
            </w:pPr>
            <w:r>
              <w:rPr>
                <w:sz w:val="20"/>
              </w:rPr>
              <w:t>830</w:t>
            </w:r>
          </w:p>
        </w:tc>
        <w:tc>
          <w:tcPr>
            <w:tcW w:w="567" w:type="dxa"/>
          </w:tcPr>
          <w:p w:rsidR="00135022" w:rsidRPr="00540257" w:rsidRDefault="00135022" w:rsidP="00135022">
            <w:r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135022" w:rsidRPr="00540257" w:rsidRDefault="00135022" w:rsidP="00135022">
            <w:r>
              <w:rPr>
                <w:sz w:val="20"/>
              </w:rPr>
              <w:t>01</w:t>
            </w:r>
          </w:p>
        </w:tc>
        <w:tc>
          <w:tcPr>
            <w:tcW w:w="1276" w:type="dxa"/>
          </w:tcPr>
          <w:p w:rsidR="00135022" w:rsidRPr="00135022" w:rsidRDefault="00135022" w:rsidP="00F6421E">
            <w:pPr>
              <w:jc w:val="center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50,0</w:t>
            </w:r>
          </w:p>
        </w:tc>
        <w:tc>
          <w:tcPr>
            <w:tcW w:w="1276" w:type="dxa"/>
          </w:tcPr>
          <w:p w:rsidR="00135022" w:rsidRPr="00787C23" w:rsidRDefault="00135022" w:rsidP="00135022">
            <w:pPr>
              <w:jc w:val="center"/>
              <w:rPr>
                <w:rFonts w:eastAsia="Calibri" w:cs="Calibri"/>
                <w:sz w:val="20"/>
                <w:szCs w:val="20"/>
              </w:rPr>
            </w:pPr>
            <w:r w:rsidRPr="00787C23">
              <w:rPr>
                <w:rFonts w:eastAsia="Calibri" w:cs="Calibri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135022" w:rsidRPr="00787C23" w:rsidRDefault="00135022" w:rsidP="00135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E6CC2" w:rsidRPr="000618DE" w:rsidTr="00E654AB">
        <w:trPr>
          <w:trHeight w:val="253"/>
        </w:trPr>
        <w:tc>
          <w:tcPr>
            <w:tcW w:w="425" w:type="dxa"/>
          </w:tcPr>
          <w:p w:rsidR="00EE6CC2" w:rsidRPr="000618DE" w:rsidRDefault="00EE6CC2" w:rsidP="0066356A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EE6CC2" w:rsidRPr="000618DE" w:rsidRDefault="00EE6CC2" w:rsidP="006C24BF">
            <w:pPr>
              <w:rPr>
                <w:sz w:val="20"/>
                <w:szCs w:val="20"/>
                <w:highlight w:val="yellow"/>
              </w:rPr>
            </w:pPr>
            <w:r w:rsidRPr="000618DE">
              <w:rPr>
                <w:sz w:val="20"/>
                <w:szCs w:val="20"/>
              </w:rPr>
              <w:t>Основное мероприятие «Развитие жилищно-коммунального хозяйства»</w:t>
            </w:r>
          </w:p>
        </w:tc>
        <w:tc>
          <w:tcPr>
            <w:tcW w:w="1559" w:type="dxa"/>
          </w:tcPr>
          <w:p w:rsidR="00EE6CC2" w:rsidRPr="000618DE" w:rsidRDefault="00EE6CC2" w:rsidP="00EE6CC2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02 1 02</w:t>
            </w:r>
            <w:r w:rsidRPr="000618DE">
              <w:rPr>
                <w:sz w:val="20"/>
                <w:szCs w:val="20"/>
              </w:rPr>
              <w:t>00000</w:t>
            </w:r>
          </w:p>
        </w:tc>
        <w:tc>
          <w:tcPr>
            <w:tcW w:w="709" w:type="dxa"/>
          </w:tcPr>
          <w:p w:rsidR="00EE6CC2" w:rsidRPr="000618DE" w:rsidRDefault="00EE6CC2" w:rsidP="006C24BF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E6CC2" w:rsidRPr="000618DE" w:rsidRDefault="00EE6CC2" w:rsidP="006C24BF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E6CC2" w:rsidRPr="000618DE" w:rsidRDefault="00EE6CC2" w:rsidP="006C24BF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E6CC2" w:rsidRPr="00FC6DE9" w:rsidRDefault="00FC6DE9" w:rsidP="00E9608D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FC6DE9">
              <w:rPr>
                <w:b/>
                <w:color w:val="auto"/>
                <w:sz w:val="20"/>
                <w:szCs w:val="20"/>
              </w:rPr>
              <w:t>16855,86195</w:t>
            </w:r>
          </w:p>
        </w:tc>
        <w:tc>
          <w:tcPr>
            <w:tcW w:w="1276" w:type="dxa"/>
          </w:tcPr>
          <w:p w:rsidR="00EE6CC2" w:rsidRPr="00C203C8" w:rsidRDefault="00444E2E" w:rsidP="006C24BF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C203C8">
              <w:rPr>
                <w:b/>
                <w:color w:val="auto"/>
                <w:sz w:val="20"/>
                <w:szCs w:val="20"/>
              </w:rPr>
              <w:t>31572</w:t>
            </w:r>
            <w:r w:rsidR="00F542C3" w:rsidRPr="00C203C8">
              <w:rPr>
                <w:b/>
                <w:color w:val="auto"/>
                <w:sz w:val="20"/>
                <w:szCs w:val="20"/>
              </w:rPr>
              <w:t>,0</w:t>
            </w:r>
          </w:p>
        </w:tc>
        <w:tc>
          <w:tcPr>
            <w:tcW w:w="1417" w:type="dxa"/>
          </w:tcPr>
          <w:p w:rsidR="00EE6CC2" w:rsidRPr="00C203C8" w:rsidRDefault="0083488F" w:rsidP="006C24BF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C203C8">
              <w:rPr>
                <w:b/>
                <w:color w:val="auto"/>
                <w:sz w:val="20"/>
                <w:szCs w:val="20"/>
              </w:rPr>
              <w:t>6</w:t>
            </w:r>
            <w:r w:rsidR="00444E2E" w:rsidRPr="00C203C8">
              <w:rPr>
                <w:b/>
                <w:color w:val="auto"/>
                <w:sz w:val="20"/>
                <w:szCs w:val="20"/>
              </w:rPr>
              <w:t>000,0</w:t>
            </w:r>
          </w:p>
        </w:tc>
      </w:tr>
      <w:tr w:rsidR="00F7403F" w:rsidRPr="000618DE" w:rsidTr="00E654AB">
        <w:trPr>
          <w:trHeight w:val="253"/>
        </w:trPr>
        <w:tc>
          <w:tcPr>
            <w:tcW w:w="425" w:type="dxa"/>
          </w:tcPr>
          <w:p w:rsidR="00F7403F" w:rsidRPr="000618DE" w:rsidRDefault="00F7403F" w:rsidP="0066356A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F7403F" w:rsidRPr="000618DE" w:rsidRDefault="00F7403F" w:rsidP="00444E2E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Расходы на проведение мероприятий в области коммунального хозяйства</w:t>
            </w:r>
          </w:p>
        </w:tc>
        <w:tc>
          <w:tcPr>
            <w:tcW w:w="1559" w:type="dxa"/>
          </w:tcPr>
          <w:p w:rsidR="00F7403F" w:rsidRPr="000618DE" w:rsidRDefault="00F7403F" w:rsidP="00444E2E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02 1 0220900</w:t>
            </w:r>
          </w:p>
        </w:tc>
        <w:tc>
          <w:tcPr>
            <w:tcW w:w="709" w:type="dxa"/>
          </w:tcPr>
          <w:p w:rsidR="00F7403F" w:rsidRPr="000618DE" w:rsidRDefault="00F7403F" w:rsidP="00444E2E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7403F" w:rsidRPr="000618DE" w:rsidRDefault="00F7403F" w:rsidP="00444E2E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7403F" w:rsidRPr="000618DE" w:rsidRDefault="00F7403F" w:rsidP="00444E2E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7403F" w:rsidRDefault="00F7403F" w:rsidP="00F7403F">
            <w:pPr>
              <w:jc w:val="center"/>
            </w:pPr>
            <w:r w:rsidRPr="00463198">
              <w:rPr>
                <w:sz w:val="20"/>
                <w:szCs w:val="20"/>
              </w:rPr>
              <w:t>1450,0</w:t>
            </w:r>
          </w:p>
        </w:tc>
        <w:tc>
          <w:tcPr>
            <w:tcW w:w="1276" w:type="dxa"/>
          </w:tcPr>
          <w:p w:rsidR="00F7403F" w:rsidRPr="001429AC" w:rsidRDefault="00F7403F" w:rsidP="00444E2E">
            <w:pPr>
              <w:jc w:val="center"/>
              <w:rPr>
                <w:sz w:val="20"/>
                <w:szCs w:val="20"/>
              </w:rPr>
            </w:pPr>
            <w:r w:rsidRPr="001429AC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F7403F" w:rsidRDefault="00F7403F" w:rsidP="0083488F">
            <w:pPr>
              <w:jc w:val="center"/>
            </w:pPr>
            <w:r w:rsidRPr="00E948A3">
              <w:rPr>
                <w:sz w:val="20"/>
                <w:szCs w:val="20"/>
              </w:rPr>
              <w:t>3000,0</w:t>
            </w:r>
          </w:p>
        </w:tc>
      </w:tr>
      <w:tr w:rsidR="00F7403F" w:rsidRPr="000618DE" w:rsidTr="0075648F">
        <w:trPr>
          <w:trHeight w:val="247"/>
        </w:trPr>
        <w:tc>
          <w:tcPr>
            <w:tcW w:w="425" w:type="dxa"/>
          </w:tcPr>
          <w:p w:rsidR="00F7403F" w:rsidRPr="000618DE" w:rsidRDefault="00F7403F" w:rsidP="0066356A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F7403F" w:rsidRPr="000618DE" w:rsidRDefault="00F7403F" w:rsidP="00444E2E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F7403F" w:rsidRPr="000618DE" w:rsidRDefault="00F7403F" w:rsidP="00444E2E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02 1 0220900</w:t>
            </w:r>
          </w:p>
        </w:tc>
        <w:tc>
          <w:tcPr>
            <w:tcW w:w="709" w:type="dxa"/>
          </w:tcPr>
          <w:p w:rsidR="00F7403F" w:rsidRPr="000618DE" w:rsidRDefault="00F7403F" w:rsidP="00444E2E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:rsidR="00F7403F" w:rsidRPr="000618DE" w:rsidRDefault="00F7403F" w:rsidP="00444E2E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7403F" w:rsidRPr="000618DE" w:rsidRDefault="00F7403F" w:rsidP="00444E2E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7403F" w:rsidRDefault="00F7403F" w:rsidP="00F7403F">
            <w:pPr>
              <w:jc w:val="center"/>
            </w:pPr>
            <w:r w:rsidRPr="00463198">
              <w:rPr>
                <w:sz w:val="20"/>
                <w:szCs w:val="20"/>
              </w:rPr>
              <w:t>1450,0</w:t>
            </w:r>
          </w:p>
        </w:tc>
        <w:tc>
          <w:tcPr>
            <w:tcW w:w="1276" w:type="dxa"/>
          </w:tcPr>
          <w:p w:rsidR="00F7403F" w:rsidRPr="001429AC" w:rsidRDefault="00F7403F" w:rsidP="00444E2E">
            <w:pPr>
              <w:jc w:val="center"/>
              <w:rPr>
                <w:sz w:val="20"/>
                <w:szCs w:val="20"/>
              </w:rPr>
            </w:pPr>
            <w:r w:rsidRPr="001429AC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F7403F" w:rsidRDefault="00F7403F" w:rsidP="0083488F">
            <w:pPr>
              <w:jc w:val="center"/>
            </w:pPr>
            <w:r w:rsidRPr="00E948A3">
              <w:rPr>
                <w:sz w:val="20"/>
                <w:szCs w:val="20"/>
              </w:rPr>
              <w:t>3000,0</w:t>
            </w:r>
          </w:p>
        </w:tc>
      </w:tr>
      <w:tr w:rsidR="00F7403F" w:rsidRPr="000618DE" w:rsidTr="00E654AB">
        <w:trPr>
          <w:trHeight w:val="253"/>
        </w:trPr>
        <w:tc>
          <w:tcPr>
            <w:tcW w:w="425" w:type="dxa"/>
          </w:tcPr>
          <w:p w:rsidR="00F7403F" w:rsidRPr="000618DE" w:rsidRDefault="00F7403F" w:rsidP="0066356A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F7403F" w:rsidRPr="00B4799A" w:rsidRDefault="00F7403F" w:rsidP="00EB5A9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</w:tcPr>
          <w:p w:rsidR="00F7403F" w:rsidRPr="000618DE" w:rsidRDefault="00F7403F" w:rsidP="00444E2E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02 1 0220900</w:t>
            </w:r>
          </w:p>
        </w:tc>
        <w:tc>
          <w:tcPr>
            <w:tcW w:w="709" w:type="dxa"/>
          </w:tcPr>
          <w:p w:rsidR="00F7403F" w:rsidRPr="000618DE" w:rsidRDefault="00F7403F" w:rsidP="00444E2E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F7403F" w:rsidRPr="000618DE" w:rsidRDefault="00F7403F" w:rsidP="00444E2E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7403F" w:rsidRPr="000618DE" w:rsidRDefault="00F7403F" w:rsidP="00444E2E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7403F" w:rsidRDefault="00F7403F" w:rsidP="00F7403F">
            <w:pPr>
              <w:jc w:val="center"/>
            </w:pPr>
            <w:r w:rsidRPr="00463198">
              <w:rPr>
                <w:sz w:val="20"/>
                <w:szCs w:val="20"/>
              </w:rPr>
              <w:t>1450,0</w:t>
            </w:r>
          </w:p>
        </w:tc>
        <w:tc>
          <w:tcPr>
            <w:tcW w:w="1276" w:type="dxa"/>
          </w:tcPr>
          <w:p w:rsidR="00F7403F" w:rsidRPr="001429AC" w:rsidRDefault="00F7403F" w:rsidP="00444E2E">
            <w:pPr>
              <w:jc w:val="center"/>
              <w:rPr>
                <w:sz w:val="20"/>
                <w:szCs w:val="20"/>
              </w:rPr>
            </w:pPr>
            <w:r w:rsidRPr="001429AC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F7403F" w:rsidRDefault="00F7403F" w:rsidP="0083488F">
            <w:pPr>
              <w:jc w:val="center"/>
            </w:pPr>
            <w:r w:rsidRPr="00E948A3">
              <w:rPr>
                <w:sz w:val="20"/>
                <w:szCs w:val="20"/>
              </w:rPr>
              <w:t>3000,0</w:t>
            </w:r>
          </w:p>
        </w:tc>
      </w:tr>
      <w:tr w:rsidR="00F7403F" w:rsidRPr="000618DE" w:rsidTr="00E654AB">
        <w:trPr>
          <w:trHeight w:val="253"/>
        </w:trPr>
        <w:tc>
          <w:tcPr>
            <w:tcW w:w="425" w:type="dxa"/>
          </w:tcPr>
          <w:p w:rsidR="00F7403F" w:rsidRPr="000618DE" w:rsidRDefault="00F7403F" w:rsidP="0066356A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F7403F" w:rsidRPr="000618DE" w:rsidRDefault="00F7403F" w:rsidP="00444E2E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F7403F" w:rsidRPr="000618DE" w:rsidRDefault="00F7403F" w:rsidP="00444E2E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02 1 0220900</w:t>
            </w:r>
          </w:p>
        </w:tc>
        <w:tc>
          <w:tcPr>
            <w:tcW w:w="709" w:type="dxa"/>
          </w:tcPr>
          <w:p w:rsidR="00F7403F" w:rsidRPr="000618DE" w:rsidRDefault="00F7403F" w:rsidP="00444E2E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F7403F" w:rsidRPr="000618DE" w:rsidRDefault="00F7403F" w:rsidP="00444E2E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F7403F" w:rsidRPr="000618DE" w:rsidRDefault="00F7403F" w:rsidP="00444E2E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F7403F" w:rsidRDefault="00F7403F" w:rsidP="00F7403F">
            <w:pPr>
              <w:jc w:val="center"/>
            </w:pPr>
            <w:r w:rsidRPr="00463198">
              <w:rPr>
                <w:sz w:val="20"/>
                <w:szCs w:val="20"/>
              </w:rPr>
              <w:t>1450,0</w:t>
            </w:r>
          </w:p>
        </w:tc>
        <w:tc>
          <w:tcPr>
            <w:tcW w:w="1276" w:type="dxa"/>
          </w:tcPr>
          <w:p w:rsidR="00F7403F" w:rsidRPr="001429AC" w:rsidRDefault="00F7403F" w:rsidP="00444E2E">
            <w:pPr>
              <w:jc w:val="center"/>
              <w:rPr>
                <w:sz w:val="20"/>
                <w:szCs w:val="20"/>
              </w:rPr>
            </w:pPr>
            <w:r w:rsidRPr="001429AC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F7403F" w:rsidRDefault="00F7403F" w:rsidP="0083488F">
            <w:pPr>
              <w:jc w:val="center"/>
            </w:pPr>
            <w:r w:rsidRPr="00E948A3">
              <w:rPr>
                <w:sz w:val="20"/>
                <w:szCs w:val="20"/>
              </w:rPr>
              <w:t>3000,0</w:t>
            </w:r>
          </w:p>
        </w:tc>
      </w:tr>
      <w:tr w:rsidR="0075648F" w:rsidRPr="000618DE" w:rsidTr="00E654AB">
        <w:trPr>
          <w:trHeight w:val="253"/>
        </w:trPr>
        <w:tc>
          <w:tcPr>
            <w:tcW w:w="425" w:type="dxa"/>
          </w:tcPr>
          <w:p w:rsidR="0075648F" w:rsidRPr="000618DE" w:rsidRDefault="0075648F" w:rsidP="0066356A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75648F" w:rsidRPr="000618DE" w:rsidRDefault="0075648F" w:rsidP="00444E2E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559" w:type="dxa"/>
          </w:tcPr>
          <w:p w:rsidR="0075648F" w:rsidRPr="000618DE" w:rsidRDefault="0075648F" w:rsidP="00444E2E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02 1 0220900</w:t>
            </w:r>
          </w:p>
        </w:tc>
        <w:tc>
          <w:tcPr>
            <w:tcW w:w="709" w:type="dxa"/>
          </w:tcPr>
          <w:p w:rsidR="0075648F" w:rsidRPr="000618DE" w:rsidRDefault="0075648F" w:rsidP="00444E2E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75648F" w:rsidRPr="000618DE" w:rsidRDefault="0075648F" w:rsidP="00444E2E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75648F" w:rsidRPr="000618DE" w:rsidRDefault="0075648F" w:rsidP="00444E2E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75648F" w:rsidRDefault="00F7403F" w:rsidP="0075648F">
            <w:pPr>
              <w:jc w:val="center"/>
            </w:pPr>
            <w:r>
              <w:rPr>
                <w:sz w:val="20"/>
                <w:szCs w:val="20"/>
              </w:rPr>
              <w:t>14</w:t>
            </w:r>
            <w:r w:rsidR="0075648F" w:rsidRPr="0063674C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</w:tcPr>
          <w:p w:rsidR="0075648F" w:rsidRPr="001429AC" w:rsidRDefault="0075648F" w:rsidP="00444E2E">
            <w:pPr>
              <w:jc w:val="center"/>
              <w:rPr>
                <w:sz w:val="20"/>
                <w:szCs w:val="20"/>
              </w:rPr>
            </w:pPr>
            <w:r w:rsidRPr="001429AC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75648F" w:rsidRPr="007C1EFD" w:rsidRDefault="0075648F" w:rsidP="00444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</w:tr>
      <w:tr w:rsidR="00F7403F" w:rsidRPr="000618DE" w:rsidTr="00E654AB">
        <w:trPr>
          <w:trHeight w:val="253"/>
        </w:trPr>
        <w:tc>
          <w:tcPr>
            <w:tcW w:w="425" w:type="dxa"/>
          </w:tcPr>
          <w:p w:rsidR="00F7403F" w:rsidRPr="000618DE" w:rsidRDefault="00F7403F" w:rsidP="0075648F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F7403F" w:rsidRPr="000618DE" w:rsidRDefault="00F7403F" w:rsidP="0075648F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Расходы на проведение мероприятий в области коммунального хозяйства</w:t>
            </w:r>
          </w:p>
        </w:tc>
        <w:tc>
          <w:tcPr>
            <w:tcW w:w="1559" w:type="dxa"/>
          </w:tcPr>
          <w:p w:rsidR="00F7403F" w:rsidRDefault="00F7403F" w:rsidP="0075648F">
            <w:r w:rsidRPr="00A72746">
              <w:rPr>
                <w:sz w:val="20"/>
                <w:szCs w:val="20"/>
              </w:rPr>
              <w:t>02 102 20900</w:t>
            </w:r>
          </w:p>
        </w:tc>
        <w:tc>
          <w:tcPr>
            <w:tcW w:w="709" w:type="dxa"/>
          </w:tcPr>
          <w:p w:rsidR="00F7403F" w:rsidRPr="000618DE" w:rsidRDefault="00F7403F" w:rsidP="0075648F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7403F" w:rsidRPr="000618DE" w:rsidRDefault="00F7403F" w:rsidP="0075648F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7403F" w:rsidRPr="000618DE" w:rsidRDefault="00F7403F" w:rsidP="0075648F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7403F" w:rsidRDefault="00F7403F" w:rsidP="00F7403F">
            <w:pPr>
              <w:jc w:val="center"/>
            </w:pPr>
            <w:r w:rsidRPr="00F054C7">
              <w:rPr>
                <w:color w:val="auto"/>
                <w:sz w:val="20"/>
                <w:szCs w:val="20"/>
              </w:rPr>
              <w:t>1996,28525</w:t>
            </w:r>
          </w:p>
        </w:tc>
        <w:tc>
          <w:tcPr>
            <w:tcW w:w="1276" w:type="dxa"/>
          </w:tcPr>
          <w:p w:rsidR="00F7403F" w:rsidRPr="0075648F" w:rsidRDefault="00F7403F" w:rsidP="0075648F">
            <w:pPr>
              <w:jc w:val="center"/>
              <w:rPr>
                <w:color w:val="auto"/>
                <w:sz w:val="18"/>
                <w:szCs w:val="18"/>
              </w:rPr>
            </w:pPr>
            <w:r w:rsidRPr="0075648F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F7403F" w:rsidRPr="00610DB8" w:rsidRDefault="00F7403F" w:rsidP="0075648F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F7403F" w:rsidRPr="000618DE" w:rsidTr="00E654AB">
        <w:trPr>
          <w:trHeight w:val="253"/>
        </w:trPr>
        <w:tc>
          <w:tcPr>
            <w:tcW w:w="425" w:type="dxa"/>
          </w:tcPr>
          <w:p w:rsidR="00F7403F" w:rsidRPr="000618DE" w:rsidRDefault="00F7403F" w:rsidP="0075648F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F7403F" w:rsidRPr="000618DE" w:rsidRDefault="00F7403F" w:rsidP="0075648F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</w:tcPr>
          <w:p w:rsidR="00F7403F" w:rsidRDefault="00F7403F" w:rsidP="0075648F">
            <w:r w:rsidRPr="00A72746">
              <w:rPr>
                <w:sz w:val="20"/>
                <w:szCs w:val="20"/>
              </w:rPr>
              <w:t>02 102 20900</w:t>
            </w:r>
          </w:p>
        </w:tc>
        <w:tc>
          <w:tcPr>
            <w:tcW w:w="709" w:type="dxa"/>
          </w:tcPr>
          <w:p w:rsidR="00F7403F" w:rsidRPr="000618DE" w:rsidRDefault="00F7403F" w:rsidP="0075648F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567" w:type="dxa"/>
          </w:tcPr>
          <w:p w:rsidR="00F7403F" w:rsidRPr="000618DE" w:rsidRDefault="00F7403F" w:rsidP="0075648F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7403F" w:rsidRPr="000618DE" w:rsidRDefault="00F7403F" w:rsidP="0075648F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7403F" w:rsidRDefault="00F7403F" w:rsidP="00F7403F">
            <w:pPr>
              <w:jc w:val="center"/>
            </w:pPr>
            <w:r w:rsidRPr="00F054C7">
              <w:rPr>
                <w:color w:val="auto"/>
                <w:sz w:val="20"/>
                <w:szCs w:val="20"/>
              </w:rPr>
              <w:t>1996,28525</w:t>
            </w:r>
          </w:p>
        </w:tc>
        <w:tc>
          <w:tcPr>
            <w:tcW w:w="1276" w:type="dxa"/>
          </w:tcPr>
          <w:p w:rsidR="00F7403F" w:rsidRPr="0075648F" w:rsidRDefault="00F7403F" w:rsidP="0075648F">
            <w:pPr>
              <w:jc w:val="center"/>
              <w:rPr>
                <w:sz w:val="18"/>
                <w:szCs w:val="18"/>
              </w:rPr>
            </w:pPr>
            <w:r w:rsidRPr="0075648F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F7403F" w:rsidRPr="00610DB8" w:rsidRDefault="00F7403F" w:rsidP="0075648F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F7403F" w:rsidRPr="000618DE" w:rsidTr="00E654AB">
        <w:trPr>
          <w:trHeight w:val="253"/>
        </w:trPr>
        <w:tc>
          <w:tcPr>
            <w:tcW w:w="425" w:type="dxa"/>
          </w:tcPr>
          <w:p w:rsidR="00F7403F" w:rsidRPr="000618DE" w:rsidRDefault="00F7403F" w:rsidP="0075648F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F7403F" w:rsidRPr="000618DE" w:rsidRDefault="00F7403F" w:rsidP="0075648F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</w:tcPr>
          <w:p w:rsidR="00F7403F" w:rsidRDefault="00F7403F" w:rsidP="0075648F">
            <w:r w:rsidRPr="00A72746">
              <w:rPr>
                <w:sz w:val="20"/>
                <w:szCs w:val="20"/>
              </w:rPr>
              <w:t>02 102 20900</w:t>
            </w:r>
          </w:p>
        </w:tc>
        <w:tc>
          <w:tcPr>
            <w:tcW w:w="709" w:type="dxa"/>
          </w:tcPr>
          <w:p w:rsidR="00F7403F" w:rsidRPr="000618DE" w:rsidRDefault="00F7403F" w:rsidP="0075648F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567" w:type="dxa"/>
          </w:tcPr>
          <w:p w:rsidR="00F7403F" w:rsidRPr="000618DE" w:rsidRDefault="00F7403F" w:rsidP="0075648F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7403F" w:rsidRPr="000618DE" w:rsidRDefault="00F7403F" w:rsidP="0075648F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7403F" w:rsidRDefault="00F7403F" w:rsidP="00F7403F">
            <w:pPr>
              <w:jc w:val="center"/>
            </w:pPr>
            <w:r w:rsidRPr="00F054C7">
              <w:rPr>
                <w:color w:val="auto"/>
                <w:sz w:val="20"/>
                <w:szCs w:val="20"/>
              </w:rPr>
              <w:t>1996,28525</w:t>
            </w:r>
          </w:p>
        </w:tc>
        <w:tc>
          <w:tcPr>
            <w:tcW w:w="1276" w:type="dxa"/>
          </w:tcPr>
          <w:p w:rsidR="00F7403F" w:rsidRPr="0075648F" w:rsidRDefault="00F7403F" w:rsidP="0075648F">
            <w:pPr>
              <w:jc w:val="center"/>
              <w:rPr>
                <w:sz w:val="18"/>
                <w:szCs w:val="18"/>
              </w:rPr>
            </w:pPr>
            <w:r w:rsidRPr="0075648F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F7403F" w:rsidRPr="00610DB8" w:rsidRDefault="00F7403F" w:rsidP="0075648F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F7403F" w:rsidRPr="000618DE" w:rsidTr="00E654AB">
        <w:trPr>
          <w:trHeight w:val="253"/>
        </w:trPr>
        <w:tc>
          <w:tcPr>
            <w:tcW w:w="425" w:type="dxa"/>
          </w:tcPr>
          <w:p w:rsidR="00F7403F" w:rsidRPr="000618DE" w:rsidRDefault="00F7403F" w:rsidP="0075648F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F7403F" w:rsidRPr="000618DE" w:rsidRDefault="00F7403F" w:rsidP="0075648F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F7403F" w:rsidRDefault="00F7403F" w:rsidP="0075648F">
            <w:r w:rsidRPr="00A72746">
              <w:rPr>
                <w:sz w:val="20"/>
                <w:szCs w:val="20"/>
              </w:rPr>
              <w:t>02 102 20900</w:t>
            </w:r>
          </w:p>
        </w:tc>
        <w:tc>
          <w:tcPr>
            <w:tcW w:w="709" w:type="dxa"/>
          </w:tcPr>
          <w:p w:rsidR="00F7403F" w:rsidRPr="000618DE" w:rsidRDefault="00F7403F" w:rsidP="0075648F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567" w:type="dxa"/>
          </w:tcPr>
          <w:p w:rsidR="00F7403F" w:rsidRPr="000618DE" w:rsidRDefault="00F7403F" w:rsidP="0075648F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F7403F" w:rsidRPr="000618DE" w:rsidRDefault="00F7403F" w:rsidP="0075648F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F7403F" w:rsidRDefault="00F7403F" w:rsidP="00F7403F">
            <w:pPr>
              <w:jc w:val="center"/>
            </w:pPr>
            <w:r w:rsidRPr="00F054C7">
              <w:rPr>
                <w:color w:val="auto"/>
                <w:sz w:val="20"/>
                <w:szCs w:val="20"/>
              </w:rPr>
              <w:t>1996,28525</w:t>
            </w:r>
          </w:p>
        </w:tc>
        <w:tc>
          <w:tcPr>
            <w:tcW w:w="1276" w:type="dxa"/>
          </w:tcPr>
          <w:p w:rsidR="00F7403F" w:rsidRPr="0075648F" w:rsidRDefault="00F7403F" w:rsidP="0075648F">
            <w:pPr>
              <w:jc w:val="center"/>
              <w:rPr>
                <w:sz w:val="18"/>
                <w:szCs w:val="18"/>
              </w:rPr>
            </w:pPr>
            <w:r w:rsidRPr="0075648F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F7403F" w:rsidRPr="00610DB8" w:rsidRDefault="00F7403F" w:rsidP="0075648F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75648F" w:rsidRPr="000618DE" w:rsidTr="00E654AB">
        <w:trPr>
          <w:trHeight w:val="253"/>
        </w:trPr>
        <w:tc>
          <w:tcPr>
            <w:tcW w:w="425" w:type="dxa"/>
          </w:tcPr>
          <w:p w:rsidR="0075648F" w:rsidRPr="000618DE" w:rsidRDefault="0075648F" w:rsidP="0075648F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75648F" w:rsidRPr="000618DE" w:rsidRDefault="0075648F" w:rsidP="0075648F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559" w:type="dxa"/>
          </w:tcPr>
          <w:p w:rsidR="0075648F" w:rsidRDefault="0075648F" w:rsidP="0075648F">
            <w:r w:rsidRPr="00A72746">
              <w:rPr>
                <w:sz w:val="20"/>
                <w:szCs w:val="20"/>
              </w:rPr>
              <w:t>02 102 20900</w:t>
            </w:r>
          </w:p>
        </w:tc>
        <w:tc>
          <w:tcPr>
            <w:tcW w:w="709" w:type="dxa"/>
          </w:tcPr>
          <w:p w:rsidR="0075648F" w:rsidRPr="000618DE" w:rsidRDefault="0075648F" w:rsidP="0075648F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567" w:type="dxa"/>
          </w:tcPr>
          <w:p w:rsidR="0075648F" w:rsidRPr="000618DE" w:rsidRDefault="0075648F" w:rsidP="0075648F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75648F" w:rsidRPr="000618DE" w:rsidRDefault="0075648F" w:rsidP="0075648F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75648F" w:rsidRDefault="00F7403F" w:rsidP="0075648F">
            <w:pPr>
              <w:jc w:val="center"/>
            </w:pPr>
            <w:r>
              <w:rPr>
                <w:color w:val="auto"/>
                <w:sz w:val="20"/>
                <w:szCs w:val="20"/>
              </w:rPr>
              <w:t>1996,28525</w:t>
            </w:r>
          </w:p>
        </w:tc>
        <w:tc>
          <w:tcPr>
            <w:tcW w:w="1276" w:type="dxa"/>
          </w:tcPr>
          <w:p w:rsidR="0075648F" w:rsidRPr="0075648F" w:rsidRDefault="0075648F" w:rsidP="0075648F">
            <w:pPr>
              <w:jc w:val="center"/>
              <w:rPr>
                <w:sz w:val="18"/>
                <w:szCs w:val="18"/>
              </w:rPr>
            </w:pPr>
            <w:r w:rsidRPr="0075648F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75648F" w:rsidRPr="00610DB8" w:rsidRDefault="0075648F" w:rsidP="0075648F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673D1D" w:rsidRPr="000618DE" w:rsidTr="00E654AB">
        <w:trPr>
          <w:trHeight w:val="253"/>
        </w:trPr>
        <w:tc>
          <w:tcPr>
            <w:tcW w:w="425" w:type="dxa"/>
          </w:tcPr>
          <w:p w:rsidR="00673D1D" w:rsidRPr="000618DE" w:rsidRDefault="00673D1D" w:rsidP="0066356A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673D1D" w:rsidRPr="00C43174" w:rsidRDefault="00B73089" w:rsidP="0066356A">
            <w:pPr>
              <w:rPr>
                <w:color w:val="auto"/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Субсидии на возмещение</w:t>
            </w:r>
            <w:r>
              <w:rPr>
                <w:sz w:val="20"/>
                <w:szCs w:val="20"/>
              </w:rPr>
              <w:t xml:space="preserve"> обоснованных и документально подтвержденных </w:t>
            </w:r>
            <w:r w:rsidRPr="00EE31E7">
              <w:rPr>
                <w:sz w:val="20"/>
                <w:szCs w:val="20"/>
              </w:rPr>
              <w:t xml:space="preserve"> затрат,  недополученных доходов юридическим лицам и индивидуальным предпринимателям, </w:t>
            </w:r>
            <w:r>
              <w:rPr>
                <w:sz w:val="20"/>
                <w:szCs w:val="20"/>
              </w:rPr>
              <w:t>в связи с оказанием жилищно-коммунальных и бытовых услуг населению г.Белинского</w:t>
            </w:r>
          </w:p>
        </w:tc>
        <w:tc>
          <w:tcPr>
            <w:tcW w:w="1559" w:type="dxa"/>
          </w:tcPr>
          <w:p w:rsidR="00673D1D" w:rsidRPr="00C43174" w:rsidRDefault="00673D1D" w:rsidP="007623B3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02 1 0260010</w:t>
            </w:r>
          </w:p>
        </w:tc>
        <w:tc>
          <w:tcPr>
            <w:tcW w:w="709" w:type="dxa"/>
          </w:tcPr>
          <w:p w:rsidR="00673D1D" w:rsidRPr="00C43174" w:rsidRDefault="00673D1D" w:rsidP="007623B3">
            <w:pPr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673D1D" w:rsidRPr="00C43174" w:rsidRDefault="00673D1D" w:rsidP="007623B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673D1D" w:rsidRPr="00C43174" w:rsidRDefault="00673D1D" w:rsidP="007623B3">
            <w:pPr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673D1D" w:rsidRPr="00CB3583" w:rsidRDefault="008B46F5" w:rsidP="00D25723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511,15649</w:t>
            </w:r>
          </w:p>
        </w:tc>
        <w:tc>
          <w:tcPr>
            <w:tcW w:w="1276" w:type="dxa"/>
          </w:tcPr>
          <w:p w:rsidR="00673D1D" w:rsidRPr="001429AC" w:rsidRDefault="00444E2E" w:rsidP="00462919">
            <w:pPr>
              <w:jc w:val="center"/>
              <w:rPr>
                <w:color w:val="auto"/>
                <w:sz w:val="20"/>
                <w:szCs w:val="20"/>
              </w:rPr>
            </w:pPr>
            <w:r w:rsidRPr="001429AC">
              <w:rPr>
                <w:color w:val="auto"/>
                <w:sz w:val="20"/>
                <w:szCs w:val="20"/>
              </w:rPr>
              <w:t>30</w:t>
            </w:r>
            <w:r w:rsidR="00F542C3" w:rsidRPr="001429AC">
              <w:rPr>
                <w:color w:val="auto"/>
                <w:sz w:val="20"/>
                <w:szCs w:val="20"/>
              </w:rPr>
              <w:t>00,0</w:t>
            </w:r>
          </w:p>
        </w:tc>
        <w:tc>
          <w:tcPr>
            <w:tcW w:w="1417" w:type="dxa"/>
          </w:tcPr>
          <w:p w:rsidR="00673D1D" w:rsidRPr="001429AC" w:rsidRDefault="00444E2E" w:rsidP="00462919">
            <w:pPr>
              <w:jc w:val="center"/>
              <w:rPr>
                <w:color w:val="auto"/>
                <w:sz w:val="20"/>
                <w:szCs w:val="20"/>
              </w:rPr>
            </w:pPr>
            <w:r w:rsidRPr="001429AC">
              <w:rPr>
                <w:color w:val="auto"/>
                <w:sz w:val="20"/>
                <w:szCs w:val="20"/>
              </w:rPr>
              <w:t>3000,0</w:t>
            </w:r>
          </w:p>
        </w:tc>
      </w:tr>
      <w:tr w:rsidR="0075648F" w:rsidRPr="000618DE" w:rsidTr="00E654AB">
        <w:trPr>
          <w:trHeight w:val="253"/>
        </w:trPr>
        <w:tc>
          <w:tcPr>
            <w:tcW w:w="425" w:type="dxa"/>
          </w:tcPr>
          <w:p w:rsidR="0075648F" w:rsidRPr="000618DE" w:rsidRDefault="0075648F" w:rsidP="0066356A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75648F" w:rsidRPr="00C43174" w:rsidRDefault="0075648F" w:rsidP="0066356A">
            <w:pPr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</w:tcPr>
          <w:p w:rsidR="0075648F" w:rsidRPr="00C43174" w:rsidRDefault="0075648F" w:rsidP="007623B3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02 1 0260010</w:t>
            </w:r>
          </w:p>
        </w:tc>
        <w:tc>
          <w:tcPr>
            <w:tcW w:w="709" w:type="dxa"/>
          </w:tcPr>
          <w:p w:rsidR="0075648F" w:rsidRPr="00C43174" w:rsidRDefault="0075648F" w:rsidP="007623B3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:rsidR="0075648F" w:rsidRPr="00C43174" w:rsidRDefault="0075648F" w:rsidP="007623B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75648F" w:rsidRPr="00C43174" w:rsidRDefault="0075648F" w:rsidP="007623B3">
            <w:pPr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75648F" w:rsidRPr="008B46F5" w:rsidRDefault="000F0C02" w:rsidP="00756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511,15649</w:t>
            </w:r>
          </w:p>
        </w:tc>
        <w:tc>
          <w:tcPr>
            <w:tcW w:w="1276" w:type="dxa"/>
          </w:tcPr>
          <w:p w:rsidR="0075648F" w:rsidRPr="001429AC" w:rsidRDefault="0075648F" w:rsidP="00F542C3">
            <w:pPr>
              <w:jc w:val="center"/>
              <w:rPr>
                <w:sz w:val="20"/>
                <w:szCs w:val="20"/>
              </w:rPr>
            </w:pPr>
            <w:r w:rsidRPr="001429AC">
              <w:rPr>
                <w:color w:val="auto"/>
                <w:sz w:val="20"/>
                <w:szCs w:val="20"/>
              </w:rPr>
              <w:t>3000,0</w:t>
            </w:r>
          </w:p>
        </w:tc>
        <w:tc>
          <w:tcPr>
            <w:tcW w:w="1417" w:type="dxa"/>
          </w:tcPr>
          <w:p w:rsidR="0075648F" w:rsidRPr="001429AC" w:rsidRDefault="0075648F" w:rsidP="00444E2E">
            <w:pPr>
              <w:jc w:val="center"/>
              <w:rPr>
                <w:sz w:val="20"/>
                <w:szCs w:val="20"/>
              </w:rPr>
            </w:pPr>
            <w:r w:rsidRPr="001429AC">
              <w:rPr>
                <w:color w:val="auto"/>
                <w:sz w:val="20"/>
                <w:szCs w:val="20"/>
              </w:rPr>
              <w:t>3000,0</w:t>
            </w:r>
          </w:p>
        </w:tc>
      </w:tr>
      <w:tr w:rsidR="0075648F" w:rsidRPr="000618DE" w:rsidTr="00E654AB">
        <w:trPr>
          <w:trHeight w:val="253"/>
        </w:trPr>
        <w:tc>
          <w:tcPr>
            <w:tcW w:w="425" w:type="dxa"/>
          </w:tcPr>
          <w:p w:rsidR="0075648F" w:rsidRPr="000618DE" w:rsidRDefault="0075648F" w:rsidP="0066356A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75648F" w:rsidRPr="00C43174" w:rsidRDefault="0075648F" w:rsidP="0066356A">
            <w:pPr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Субсидии юридическим лицам 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</w:tcPr>
          <w:p w:rsidR="0075648F" w:rsidRPr="00C43174" w:rsidRDefault="0075648F" w:rsidP="007623B3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02 1 0260010</w:t>
            </w:r>
          </w:p>
        </w:tc>
        <w:tc>
          <w:tcPr>
            <w:tcW w:w="709" w:type="dxa"/>
          </w:tcPr>
          <w:p w:rsidR="0075648F" w:rsidRPr="00C43174" w:rsidRDefault="0075648F" w:rsidP="007623B3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810</w:t>
            </w:r>
          </w:p>
        </w:tc>
        <w:tc>
          <w:tcPr>
            <w:tcW w:w="567" w:type="dxa"/>
          </w:tcPr>
          <w:p w:rsidR="0075648F" w:rsidRPr="00C43174" w:rsidRDefault="0075648F" w:rsidP="007623B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75648F" w:rsidRPr="00C43174" w:rsidRDefault="0075648F" w:rsidP="007623B3">
            <w:pPr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75648F" w:rsidRPr="008B46F5" w:rsidRDefault="008B46F5" w:rsidP="0075648F">
            <w:pPr>
              <w:jc w:val="center"/>
              <w:rPr>
                <w:sz w:val="20"/>
                <w:szCs w:val="20"/>
              </w:rPr>
            </w:pPr>
            <w:r w:rsidRPr="008B46F5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75648F" w:rsidRPr="001429AC" w:rsidRDefault="0075648F" w:rsidP="00F542C3">
            <w:pPr>
              <w:jc w:val="center"/>
              <w:rPr>
                <w:sz w:val="20"/>
                <w:szCs w:val="20"/>
              </w:rPr>
            </w:pPr>
            <w:r w:rsidRPr="001429AC">
              <w:rPr>
                <w:color w:val="auto"/>
                <w:sz w:val="20"/>
                <w:szCs w:val="20"/>
              </w:rPr>
              <w:t>3000,0</w:t>
            </w:r>
          </w:p>
        </w:tc>
        <w:tc>
          <w:tcPr>
            <w:tcW w:w="1417" w:type="dxa"/>
          </w:tcPr>
          <w:p w:rsidR="0075648F" w:rsidRPr="001429AC" w:rsidRDefault="0075648F" w:rsidP="00444E2E">
            <w:pPr>
              <w:jc w:val="center"/>
              <w:rPr>
                <w:sz w:val="20"/>
                <w:szCs w:val="20"/>
              </w:rPr>
            </w:pPr>
            <w:r w:rsidRPr="001429AC">
              <w:rPr>
                <w:color w:val="auto"/>
                <w:sz w:val="20"/>
                <w:szCs w:val="20"/>
              </w:rPr>
              <w:t>3000,0</w:t>
            </w:r>
          </w:p>
        </w:tc>
      </w:tr>
      <w:tr w:rsidR="0075648F" w:rsidRPr="000618DE" w:rsidTr="00E654AB">
        <w:trPr>
          <w:trHeight w:val="253"/>
        </w:trPr>
        <w:tc>
          <w:tcPr>
            <w:tcW w:w="425" w:type="dxa"/>
          </w:tcPr>
          <w:p w:rsidR="0075648F" w:rsidRPr="000618DE" w:rsidRDefault="0075648F" w:rsidP="0066356A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75648F" w:rsidRPr="00C43174" w:rsidRDefault="0075648F" w:rsidP="00BC17E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C43174">
              <w:rPr>
                <w:bCs/>
                <w:color w:val="auto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75648F" w:rsidRPr="00C43174" w:rsidRDefault="0075648F" w:rsidP="00BC17E8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02 1 0260010</w:t>
            </w:r>
          </w:p>
        </w:tc>
        <w:tc>
          <w:tcPr>
            <w:tcW w:w="709" w:type="dxa"/>
          </w:tcPr>
          <w:p w:rsidR="0075648F" w:rsidRPr="00C43174" w:rsidRDefault="0075648F" w:rsidP="00BC17E8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810</w:t>
            </w:r>
          </w:p>
        </w:tc>
        <w:tc>
          <w:tcPr>
            <w:tcW w:w="567" w:type="dxa"/>
          </w:tcPr>
          <w:p w:rsidR="0075648F" w:rsidRPr="00C43174" w:rsidRDefault="0075648F" w:rsidP="007623B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75648F" w:rsidRPr="00C43174" w:rsidRDefault="0075648F" w:rsidP="007623B3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75648F" w:rsidRPr="008B46F5" w:rsidRDefault="008B46F5" w:rsidP="0075648F">
            <w:pPr>
              <w:jc w:val="center"/>
              <w:rPr>
                <w:sz w:val="20"/>
                <w:szCs w:val="20"/>
              </w:rPr>
            </w:pPr>
            <w:r w:rsidRPr="008B46F5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75648F" w:rsidRPr="001429AC" w:rsidRDefault="0075648F" w:rsidP="00F542C3">
            <w:pPr>
              <w:jc w:val="center"/>
              <w:rPr>
                <w:sz w:val="20"/>
                <w:szCs w:val="20"/>
              </w:rPr>
            </w:pPr>
            <w:r w:rsidRPr="001429AC">
              <w:rPr>
                <w:color w:val="auto"/>
                <w:sz w:val="20"/>
                <w:szCs w:val="20"/>
              </w:rPr>
              <w:t>3000,0</w:t>
            </w:r>
          </w:p>
        </w:tc>
        <w:tc>
          <w:tcPr>
            <w:tcW w:w="1417" w:type="dxa"/>
          </w:tcPr>
          <w:p w:rsidR="0075648F" w:rsidRPr="001429AC" w:rsidRDefault="0075648F" w:rsidP="00444E2E">
            <w:pPr>
              <w:jc w:val="center"/>
              <w:rPr>
                <w:sz w:val="20"/>
                <w:szCs w:val="20"/>
              </w:rPr>
            </w:pPr>
            <w:r w:rsidRPr="001429AC">
              <w:rPr>
                <w:color w:val="auto"/>
                <w:sz w:val="20"/>
                <w:szCs w:val="20"/>
              </w:rPr>
              <w:t>3000,0</w:t>
            </w:r>
          </w:p>
        </w:tc>
      </w:tr>
      <w:tr w:rsidR="0075648F" w:rsidRPr="000618DE" w:rsidTr="00E654AB">
        <w:trPr>
          <w:trHeight w:val="253"/>
        </w:trPr>
        <w:tc>
          <w:tcPr>
            <w:tcW w:w="425" w:type="dxa"/>
          </w:tcPr>
          <w:p w:rsidR="0075648F" w:rsidRPr="000618DE" w:rsidRDefault="0075648F" w:rsidP="0066356A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75648F" w:rsidRPr="00C43174" w:rsidRDefault="0075648F" w:rsidP="00BC17E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C43174">
              <w:rPr>
                <w:bCs/>
                <w:color w:val="auto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59" w:type="dxa"/>
          </w:tcPr>
          <w:p w:rsidR="0075648F" w:rsidRPr="00C43174" w:rsidRDefault="0075648F" w:rsidP="00BC17E8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02 1 0260010</w:t>
            </w:r>
          </w:p>
        </w:tc>
        <w:tc>
          <w:tcPr>
            <w:tcW w:w="709" w:type="dxa"/>
          </w:tcPr>
          <w:p w:rsidR="0075648F" w:rsidRPr="00C43174" w:rsidRDefault="0075648F" w:rsidP="00BC17E8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810</w:t>
            </w:r>
          </w:p>
        </w:tc>
        <w:tc>
          <w:tcPr>
            <w:tcW w:w="567" w:type="dxa"/>
          </w:tcPr>
          <w:p w:rsidR="0075648F" w:rsidRPr="00C43174" w:rsidRDefault="0075648F" w:rsidP="007623B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75648F" w:rsidRPr="00C43174" w:rsidRDefault="0075648F" w:rsidP="007623B3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75648F" w:rsidRPr="008B46F5" w:rsidRDefault="008B46F5" w:rsidP="0075648F">
            <w:pPr>
              <w:jc w:val="center"/>
              <w:rPr>
                <w:sz w:val="20"/>
                <w:szCs w:val="20"/>
              </w:rPr>
            </w:pPr>
            <w:r w:rsidRPr="008B46F5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75648F" w:rsidRPr="001429AC" w:rsidRDefault="0075648F" w:rsidP="00F542C3">
            <w:pPr>
              <w:jc w:val="center"/>
              <w:rPr>
                <w:sz w:val="20"/>
                <w:szCs w:val="20"/>
              </w:rPr>
            </w:pPr>
            <w:r w:rsidRPr="001429AC">
              <w:rPr>
                <w:color w:val="auto"/>
                <w:sz w:val="20"/>
                <w:szCs w:val="20"/>
              </w:rPr>
              <w:t>3000,0</w:t>
            </w:r>
          </w:p>
        </w:tc>
        <w:tc>
          <w:tcPr>
            <w:tcW w:w="1417" w:type="dxa"/>
          </w:tcPr>
          <w:p w:rsidR="0075648F" w:rsidRPr="001429AC" w:rsidRDefault="0075648F" w:rsidP="00444E2E">
            <w:pPr>
              <w:jc w:val="center"/>
              <w:rPr>
                <w:sz w:val="20"/>
                <w:szCs w:val="20"/>
              </w:rPr>
            </w:pPr>
            <w:r w:rsidRPr="001429AC">
              <w:rPr>
                <w:color w:val="auto"/>
                <w:sz w:val="20"/>
                <w:szCs w:val="20"/>
              </w:rPr>
              <w:t>3000,0</w:t>
            </w:r>
          </w:p>
        </w:tc>
      </w:tr>
      <w:tr w:rsidR="00F7403F" w:rsidRPr="000618DE" w:rsidTr="00E654AB">
        <w:trPr>
          <w:trHeight w:val="253"/>
        </w:trPr>
        <w:tc>
          <w:tcPr>
            <w:tcW w:w="425" w:type="dxa"/>
          </w:tcPr>
          <w:p w:rsidR="00F7403F" w:rsidRPr="000618DE" w:rsidRDefault="00F7403F" w:rsidP="0066356A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F7403F" w:rsidRPr="00C43174" w:rsidRDefault="00F7403F" w:rsidP="00CB3583">
            <w:pPr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559" w:type="dxa"/>
          </w:tcPr>
          <w:p w:rsidR="00F7403F" w:rsidRPr="00C43174" w:rsidRDefault="00F7403F" w:rsidP="00CB3583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02 1 0260010</w:t>
            </w:r>
          </w:p>
        </w:tc>
        <w:tc>
          <w:tcPr>
            <w:tcW w:w="709" w:type="dxa"/>
          </w:tcPr>
          <w:p w:rsidR="00F7403F" w:rsidRPr="00C43174" w:rsidRDefault="00F7403F" w:rsidP="002A0CAC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8</w:t>
            </w:r>
            <w:r>
              <w:rPr>
                <w:color w:val="auto"/>
                <w:sz w:val="20"/>
                <w:szCs w:val="20"/>
              </w:rPr>
              <w:t>3</w:t>
            </w:r>
            <w:r w:rsidRPr="00C43174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F7403F" w:rsidRPr="00C43174" w:rsidRDefault="00F7403F" w:rsidP="00CB358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F7403F" w:rsidRPr="00C43174" w:rsidRDefault="00F7403F" w:rsidP="00CB3583">
            <w:pPr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F7403F" w:rsidRDefault="00F7403F" w:rsidP="00F7403F">
            <w:pPr>
              <w:jc w:val="center"/>
            </w:pPr>
            <w:r w:rsidRPr="006D22EB">
              <w:rPr>
                <w:sz w:val="20"/>
                <w:szCs w:val="20"/>
              </w:rPr>
              <w:t>511,15649</w:t>
            </w:r>
          </w:p>
        </w:tc>
        <w:tc>
          <w:tcPr>
            <w:tcW w:w="1276" w:type="dxa"/>
          </w:tcPr>
          <w:p w:rsidR="00F7403F" w:rsidRPr="001429AC" w:rsidRDefault="00F7403F" w:rsidP="00CB3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F7403F" w:rsidRPr="001429AC" w:rsidRDefault="00F7403F" w:rsidP="00CB3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7403F" w:rsidRPr="000618DE" w:rsidTr="00E654AB">
        <w:trPr>
          <w:trHeight w:val="253"/>
        </w:trPr>
        <w:tc>
          <w:tcPr>
            <w:tcW w:w="425" w:type="dxa"/>
          </w:tcPr>
          <w:p w:rsidR="00F7403F" w:rsidRPr="000618DE" w:rsidRDefault="00F7403F" w:rsidP="0066356A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F7403F" w:rsidRPr="00C43174" w:rsidRDefault="00F7403F" w:rsidP="00CB3583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C43174">
              <w:rPr>
                <w:bCs/>
                <w:color w:val="auto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F7403F" w:rsidRPr="00C43174" w:rsidRDefault="00F7403F" w:rsidP="00CB3583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02 1 0260010</w:t>
            </w:r>
          </w:p>
        </w:tc>
        <w:tc>
          <w:tcPr>
            <w:tcW w:w="709" w:type="dxa"/>
          </w:tcPr>
          <w:p w:rsidR="00F7403F" w:rsidRPr="00C43174" w:rsidRDefault="00F7403F" w:rsidP="002A0CAC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8</w:t>
            </w:r>
            <w:r>
              <w:rPr>
                <w:color w:val="auto"/>
                <w:sz w:val="20"/>
                <w:szCs w:val="20"/>
              </w:rPr>
              <w:t>3</w:t>
            </w:r>
            <w:r w:rsidRPr="00C43174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F7403F" w:rsidRPr="00C43174" w:rsidRDefault="00F7403F" w:rsidP="00CB358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F7403F" w:rsidRPr="00C43174" w:rsidRDefault="00F7403F" w:rsidP="00CB3583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F7403F" w:rsidRDefault="00F7403F" w:rsidP="00F7403F">
            <w:pPr>
              <w:jc w:val="center"/>
            </w:pPr>
            <w:r w:rsidRPr="006D22EB">
              <w:rPr>
                <w:sz w:val="20"/>
                <w:szCs w:val="20"/>
              </w:rPr>
              <w:t>511,15649</w:t>
            </w:r>
          </w:p>
        </w:tc>
        <w:tc>
          <w:tcPr>
            <w:tcW w:w="1276" w:type="dxa"/>
          </w:tcPr>
          <w:p w:rsidR="00F7403F" w:rsidRPr="001429AC" w:rsidRDefault="00F7403F" w:rsidP="00CB3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F7403F" w:rsidRPr="001429AC" w:rsidRDefault="00F7403F" w:rsidP="00CB3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B3583" w:rsidRPr="000618DE" w:rsidTr="00E654AB">
        <w:trPr>
          <w:trHeight w:val="253"/>
        </w:trPr>
        <w:tc>
          <w:tcPr>
            <w:tcW w:w="425" w:type="dxa"/>
          </w:tcPr>
          <w:p w:rsidR="00CB3583" w:rsidRPr="000618DE" w:rsidRDefault="00CB3583" w:rsidP="0066356A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CB3583" w:rsidRPr="00C43174" w:rsidRDefault="00CB3583" w:rsidP="00CB3583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C43174">
              <w:rPr>
                <w:bCs/>
                <w:color w:val="auto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59" w:type="dxa"/>
          </w:tcPr>
          <w:p w:rsidR="00CB3583" w:rsidRPr="00C43174" w:rsidRDefault="00CB3583" w:rsidP="00CB3583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02 1 0260010</w:t>
            </w:r>
          </w:p>
        </w:tc>
        <w:tc>
          <w:tcPr>
            <w:tcW w:w="709" w:type="dxa"/>
          </w:tcPr>
          <w:p w:rsidR="00CB3583" w:rsidRPr="00C43174" w:rsidRDefault="00CB3583" w:rsidP="002A0CAC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8</w:t>
            </w:r>
            <w:r>
              <w:rPr>
                <w:color w:val="auto"/>
                <w:sz w:val="20"/>
                <w:szCs w:val="20"/>
              </w:rPr>
              <w:t>3</w:t>
            </w:r>
            <w:r w:rsidRPr="00C43174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B3583" w:rsidRPr="00C43174" w:rsidRDefault="00CB3583" w:rsidP="00CB358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CB3583" w:rsidRPr="00C43174" w:rsidRDefault="00CB3583" w:rsidP="00CB3583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CB3583" w:rsidRDefault="00F7403F" w:rsidP="00CB3583">
            <w:pPr>
              <w:jc w:val="center"/>
            </w:pPr>
            <w:r>
              <w:rPr>
                <w:sz w:val="20"/>
                <w:szCs w:val="20"/>
              </w:rPr>
              <w:t>511,15649</w:t>
            </w:r>
          </w:p>
        </w:tc>
        <w:tc>
          <w:tcPr>
            <w:tcW w:w="1276" w:type="dxa"/>
          </w:tcPr>
          <w:p w:rsidR="00CB3583" w:rsidRPr="001429AC" w:rsidRDefault="00CB3583" w:rsidP="00CB3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CB3583" w:rsidRPr="001429AC" w:rsidRDefault="00CB3583" w:rsidP="00CB3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76393" w:rsidRPr="000618DE" w:rsidTr="00E654AB">
        <w:trPr>
          <w:trHeight w:val="253"/>
        </w:trPr>
        <w:tc>
          <w:tcPr>
            <w:tcW w:w="425" w:type="dxa"/>
          </w:tcPr>
          <w:p w:rsidR="00B76393" w:rsidRPr="000618DE" w:rsidRDefault="00B76393" w:rsidP="00B76393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B76393" w:rsidRPr="00C43174" w:rsidRDefault="00B76393" w:rsidP="00B76393">
            <w:pPr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в адрес ООО «Водоканал» на </w:t>
            </w:r>
            <w:r>
              <w:rPr>
                <w:sz w:val="20"/>
                <w:szCs w:val="20"/>
              </w:rPr>
              <w:lastRenderedPageBreak/>
              <w:t>безвозмездной и безвозвратной основе в целях возмещения затрат</w:t>
            </w:r>
          </w:p>
        </w:tc>
        <w:tc>
          <w:tcPr>
            <w:tcW w:w="1559" w:type="dxa"/>
          </w:tcPr>
          <w:p w:rsidR="00B76393" w:rsidRPr="00C43174" w:rsidRDefault="00B76393" w:rsidP="00B76393">
            <w:pPr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02 1 0260011</w:t>
            </w:r>
          </w:p>
        </w:tc>
        <w:tc>
          <w:tcPr>
            <w:tcW w:w="709" w:type="dxa"/>
          </w:tcPr>
          <w:p w:rsidR="00B76393" w:rsidRPr="00C43174" w:rsidRDefault="00B76393" w:rsidP="00B76393">
            <w:pPr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B76393" w:rsidRPr="00C43174" w:rsidRDefault="00B76393" w:rsidP="00B7639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B76393" w:rsidRPr="00C43174" w:rsidRDefault="00B76393" w:rsidP="00B76393">
            <w:pPr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6393" w:rsidRPr="00CB3583" w:rsidRDefault="00B76393" w:rsidP="00B76393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2153,01791</w:t>
            </w:r>
          </w:p>
        </w:tc>
        <w:tc>
          <w:tcPr>
            <w:tcW w:w="1276" w:type="dxa"/>
          </w:tcPr>
          <w:p w:rsidR="00B76393" w:rsidRPr="001429AC" w:rsidRDefault="00B76393" w:rsidP="00B76393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B76393" w:rsidRDefault="00B76393" w:rsidP="00CB3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76393" w:rsidRPr="000618DE" w:rsidTr="00E654AB">
        <w:trPr>
          <w:trHeight w:val="253"/>
        </w:trPr>
        <w:tc>
          <w:tcPr>
            <w:tcW w:w="425" w:type="dxa"/>
          </w:tcPr>
          <w:p w:rsidR="00B76393" w:rsidRPr="000618DE" w:rsidRDefault="00B76393" w:rsidP="00B76393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B76393" w:rsidRPr="00C43174" w:rsidRDefault="00B76393" w:rsidP="00B76393">
            <w:pPr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</w:tcPr>
          <w:p w:rsidR="00B76393" w:rsidRPr="00C43174" w:rsidRDefault="00B76393" w:rsidP="00B76393">
            <w:pPr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02 1 0260011</w:t>
            </w:r>
          </w:p>
        </w:tc>
        <w:tc>
          <w:tcPr>
            <w:tcW w:w="709" w:type="dxa"/>
          </w:tcPr>
          <w:p w:rsidR="00B76393" w:rsidRPr="00C43174" w:rsidRDefault="00B76393" w:rsidP="00B76393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:rsidR="00B76393" w:rsidRPr="00C43174" w:rsidRDefault="00B76393" w:rsidP="00B7639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B76393" w:rsidRPr="00C43174" w:rsidRDefault="00B76393" w:rsidP="00B76393">
            <w:pPr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6393" w:rsidRPr="008B46F5" w:rsidRDefault="00FC6DE9" w:rsidP="00B76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2153,01791</w:t>
            </w:r>
          </w:p>
        </w:tc>
        <w:tc>
          <w:tcPr>
            <w:tcW w:w="1276" w:type="dxa"/>
          </w:tcPr>
          <w:p w:rsidR="00B76393" w:rsidRPr="001429AC" w:rsidRDefault="00B76393" w:rsidP="00B76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B76393" w:rsidRDefault="00B76393" w:rsidP="00CB3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76393" w:rsidRPr="000618DE" w:rsidTr="00E654AB">
        <w:trPr>
          <w:trHeight w:val="253"/>
        </w:trPr>
        <w:tc>
          <w:tcPr>
            <w:tcW w:w="425" w:type="dxa"/>
          </w:tcPr>
          <w:p w:rsidR="00B76393" w:rsidRPr="000618DE" w:rsidRDefault="00B76393" w:rsidP="00B76393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B76393" w:rsidRPr="00C43174" w:rsidRDefault="00B76393" w:rsidP="00B76393">
            <w:pPr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Субсидии юридическим лицам 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</w:tcPr>
          <w:p w:rsidR="00B76393" w:rsidRPr="00C43174" w:rsidRDefault="00B76393" w:rsidP="00B76393">
            <w:pPr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02 1 0260011</w:t>
            </w:r>
          </w:p>
        </w:tc>
        <w:tc>
          <w:tcPr>
            <w:tcW w:w="709" w:type="dxa"/>
          </w:tcPr>
          <w:p w:rsidR="00B76393" w:rsidRPr="00C43174" w:rsidRDefault="00B76393" w:rsidP="00B76393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810</w:t>
            </w:r>
          </w:p>
        </w:tc>
        <w:tc>
          <w:tcPr>
            <w:tcW w:w="567" w:type="dxa"/>
          </w:tcPr>
          <w:p w:rsidR="00B76393" w:rsidRPr="00C43174" w:rsidRDefault="00B76393" w:rsidP="00B7639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B76393" w:rsidRPr="00C43174" w:rsidRDefault="00B76393" w:rsidP="00B76393">
            <w:pPr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B76393" w:rsidRPr="008B46F5" w:rsidRDefault="00FC6DE9" w:rsidP="00B76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2153,01791</w:t>
            </w:r>
          </w:p>
        </w:tc>
        <w:tc>
          <w:tcPr>
            <w:tcW w:w="1276" w:type="dxa"/>
          </w:tcPr>
          <w:p w:rsidR="00B76393" w:rsidRPr="001429AC" w:rsidRDefault="00B76393" w:rsidP="00B76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B76393" w:rsidRDefault="00B76393" w:rsidP="00CB3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76393" w:rsidRPr="000618DE" w:rsidTr="00E654AB">
        <w:trPr>
          <w:trHeight w:val="253"/>
        </w:trPr>
        <w:tc>
          <w:tcPr>
            <w:tcW w:w="425" w:type="dxa"/>
          </w:tcPr>
          <w:p w:rsidR="00B76393" w:rsidRPr="000618DE" w:rsidRDefault="00B76393" w:rsidP="00B76393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B76393" w:rsidRPr="00C43174" w:rsidRDefault="00B76393" w:rsidP="00B76393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C43174">
              <w:rPr>
                <w:bCs/>
                <w:color w:val="auto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B76393" w:rsidRPr="00C43174" w:rsidRDefault="00B76393" w:rsidP="00B76393">
            <w:pPr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02 1 0260011</w:t>
            </w:r>
          </w:p>
        </w:tc>
        <w:tc>
          <w:tcPr>
            <w:tcW w:w="709" w:type="dxa"/>
          </w:tcPr>
          <w:p w:rsidR="00B76393" w:rsidRPr="00C43174" w:rsidRDefault="00B76393" w:rsidP="00B76393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810</w:t>
            </w:r>
          </w:p>
        </w:tc>
        <w:tc>
          <w:tcPr>
            <w:tcW w:w="567" w:type="dxa"/>
          </w:tcPr>
          <w:p w:rsidR="00B76393" w:rsidRPr="00C43174" w:rsidRDefault="00B76393" w:rsidP="00B7639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B76393" w:rsidRPr="00C43174" w:rsidRDefault="00B76393" w:rsidP="00B76393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B76393" w:rsidRPr="008B46F5" w:rsidRDefault="00FC6DE9" w:rsidP="00B76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2153,01791</w:t>
            </w:r>
          </w:p>
        </w:tc>
        <w:tc>
          <w:tcPr>
            <w:tcW w:w="1276" w:type="dxa"/>
          </w:tcPr>
          <w:p w:rsidR="00B76393" w:rsidRPr="001429AC" w:rsidRDefault="00B76393" w:rsidP="00B76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B76393" w:rsidRDefault="00B76393" w:rsidP="00CB3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76393" w:rsidRPr="000618DE" w:rsidTr="00E654AB">
        <w:trPr>
          <w:trHeight w:val="253"/>
        </w:trPr>
        <w:tc>
          <w:tcPr>
            <w:tcW w:w="425" w:type="dxa"/>
          </w:tcPr>
          <w:p w:rsidR="00B76393" w:rsidRPr="000618DE" w:rsidRDefault="00B76393" w:rsidP="00B76393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B76393" w:rsidRPr="00C43174" w:rsidRDefault="00B76393" w:rsidP="00B76393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C43174">
              <w:rPr>
                <w:bCs/>
                <w:color w:val="auto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59" w:type="dxa"/>
          </w:tcPr>
          <w:p w:rsidR="00B76393" w:rsidRPr="00C43174" w:rsidRDefault="00B76393" w:rsidP="00B76393">
            <w:pPr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02 1 0260011</w:t>
            </w:r>
          </w:p>
        </w:tc>
        <w:tc>
          <w:tcPr>
            <w:tcW w:w="709" w:type="dxa"/>
          </w:tcPr>
          <w:p w:rsidR="00B76393" w:rsidRPr="00C43174" w:rsidRDefault="00B76393" w:rsidP="00B76393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810</w:t>
            </w:r>
          </w:p>
        </w:tc>
        <w:tc>
          <w:tcPr>
            <w:tcW w:w="567" w:type="dxa"/>
          </w:tcPr>
          <w:p w:rsidR="00B76393" w:rsidRPr="00C43174" w:rsidRDefault="00B76393" w:rsidP="00B76393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B76393" w:rsidRPr="00C43174" w:rsidRDefault="00B76393" w:rsidP="00B76393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B76393" w:rsidRPr="008B46F5" w:rsidRDefault="00FC6DE9" w:rsidP="00B76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2153,01791</w:t>
            </w:r>
          </w:p>
        </w:tc>
        <w:tc>
          <w:tcPr>
            <w:tcW w:w="1276" w:type="dxa"/>
          </w:tcPr>
          <w:p w:rsidR="00B76393" w:rsidRPr="001429AC" w:rsidRDefault="00B76393" w:rsidP="00B76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B76393" w:rsidRDefault="00B76393" w:rsidP="00CB3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C6DE9" w:rsidRPr="000618DE" w:rsidTr="00E654AB">
        <w:trPr>
          <w:trHeight w:val="253"/>
        </w:trPr>
        <w:tc>
          <w:tcPr>
            <w:tcW w:w="425" w:type="dxa"/>
          </w:tcPr>
          <w:p w:rsidR="00FC6DE9" w:rsidRPr="000618DE" w:rsidRDefault="00FC6DE9" w:rsidP="00B76393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FC6DE9" w:rsidRPr="00C43174" w:rsidRDefault="00FC6DE9" w:rsidP="0012356F">
            <w:pPr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в адрес МУП «Чембар» на безвозмездной и безвозвратной основе в целях возмещения затрат</w:t>
            </w:r>
          </w:p>
        </w:tc>
        <w:tc>
          <w:tcPr>
            <w:tcW w:w="1559" w:type="dxa"/>
          </w:tcPr>
          <w:p w:rsidR="00FC6DE9" w:rsidRPr="00C43174" w:rsidRDefault="00FC6DE9" w:rsidP="0012356F">
            <w:pPr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02 1 0260011</w:t>
            </w:r>
          </w:p>
        </w:tc>
        <w:tc>
          <w:tcPr>
            <w:tcW w:w="709" w:type="dxa"/>
          </w:tcPr>
          <w:p w:rsidR="00FC6DE9" w:rsidRPr="00C43174" w:rsidRDefault="00FC6DE9" w:rsidP="0012356F">
            <w:pPr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FC6DE9" w:rsidRPr="00C43174" w:rsidRDefault="00FC6DE9" w:rsidP="0012356F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FC6DE9" w:rsidRPr="00C43174" w:rsidRDefault="00FC6DE9" w:rsidP="0012356F">
            <w:pPr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6DE9" w:rsidRPr="00CB3583" w:rsidRDefault="00FC6DE9" w:rsidP="0012356F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745,4023</w:t>
            </w:r>
          </w:p>
        </w:tc>
        <w:tc>
          <w:tcPr>
            <w:tcW w:w="1276" w:type="dxa"/>
          </w:tcPr>
          <w:p w:rsidR="00FC6DE9" w:rsidRPr="001429AC" w:rsidRDefault="00FC6DE9" w:rsidP="0012356F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FC6DE9" w:rsidRDefault="00FC6DE9" w:rsidP="001235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C6DE9" w:rsidRPr="000618DE" w:rsidTr="00E654AB">
        <w:trPr>
          <w:trHeight w:val="253"/>
        </w:trPr>
        <w:tc>
          <w:tcPr>
            <w:tcW w:w="425" w:type="dxa"/>
          </w:tcPr>
          <w:p w:rsidR="00FC6DE9" w:rsidRPr="000618DE" w:rsidRDefault="00FC6DE9" w:rsidP="00B76393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FC6DE9" w:rsidRPr="00C43174" w:rsidRDefault="00FC6DE9" w:rsidP="0012356F">
            <w:pPr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</w:tcPr>
          <w:p w:rsidR="00FC6DE9" w:rsidRPr="00C43174" w:rsidRDefault="00FC6DE9" w:rsidP="0012356F">
            <w:pPr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02 1 0260011</w:t>
            </w:r>
          </w:p>
        </w:tc>
        <w:tc>
          <w:tcPr>
            <w:tcW w:w="709" w:type="dxa"/>
          </w:tcPr>
          <w:p w:rsidR="00FC6DE9" w:rsidRPr="00C43174" w:rsidRDefault="00FC6DE9" w:rsidP="0012356F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:rsidR="00FC6DE9" w:rsidRPr="00C43174" w:rsidRDefault="00FC6DE9" w:rsidP="0012356F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FC6DE9" w:rsidRPr="00C43174" w:rsidRDefault="00FC6DE9" w:rsidP="0012356F">
            <w:pPr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6DE9" w:rsidRDefault="00FC6DE9" w:rsidP="00FC6DE9">
            <w:pPr>
              <w:jc w:val="center"/>
            </w:pPr>
            <w:r w:rsidRPr="008243DA">
              <w:rPr>
                <w:color w:val="auto"/>
                <w:sz w:val="20"/>
                <w:szCs w:val="20"/>
              </w:rPr>
              <w:t>745,4023</w:t>
            </w:r>
          </w:p>
        </w:tc>
        <w:tc>
          <w:tcPr>
            <w:tcW w:w="1276" w:type="dxa"/>
          </w:tcPr>
          <w:p w:rsidR="00FC6DE9" w:rsidRPr="001429AC" w:rsidRDefault="00FC6DE9" w:rsidP="001235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FC6DE9" w:rsidRDefault="00FC6DE9" w:rsidP="001235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C6DE9" w:rsidRPr="000618DE" w:rsidTr="00E654AB">
        <w:trPr>
          <w:trHeight w:val="253"/>
        </w:trPr>
        <w:tc>
          <w:tcPr>
            <w:tcW w:w="425" w:type="dxa"/>
          </w:tcPr>
          <w:p w:rsidR="00FC6DE9" w:rsidRPr="000618DE" w:rsidRDefault="00FC6DE9" w:rsidP="00B76393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FC6DE9" w:rsidRPr="00C43174" w:rsidRDefault="00FC6DE9" w:rsidP="0012356F">
            <w:pPr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Субсидии юридическим лицам 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</w:tcPr>
          <w:p w:rsidR="00FC6DE9" w:rsidRPr="00C43174" w:rsidRDefault="00FC6DE9" w:rsidP="0012356F">
            <w:pPr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02 1 0260011</w:t>
            </w:r>
          </w:p>
        </w:tc>
        <w:tc>
          <w:tcPr>
            <w:tcW w:w="709" w:type="dxa"/>
          </w:tcPr>
          <w:p w:rsidR="00FC6DE9" w:rsidRPr="00C43174" w:rsidRDefault="00FC6DE9" w:rsidP="0012356F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810</w:t>
            </w:r>
          </w:p>
        </w:tc>
        <w:tc>
          <w:tcPr>
            <w:tcW w:w="567" w:type="dxa"/>
          </w:tcPr>
          <w:p w:rsidR="00FC6DE9" w:rsidRPr="00C43174" w:rsidRDefault="00FC6DE9" w:rsidP="0012356F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FC6DE9" w:rsidRPr="00C43174" w:rsidRDefault="00FC6DE9" w:rsidP="0012356F">
            <w:pPr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6DE9" w:rsidRDefault="00FC6DE9" w:rsidP="00FC6DE9">
            <w:pPr>
              <w:jc w:val="center"/>
            </w:pPr>
            <w:r w:rsidRPr="008243DA">
              <w:rPr>
                <w:color w:val="auto"/>
                <w:sz w:val="20"/>
                <w:szCs w:val="20"/>
              </w:rPr>
              <w:t>745,4023</w:t>
            </w:r>
          </w:p>
        </w:tc>
        <w:tc>
          <w:tcPr>
            <w:tcW w:w="1276" w:type="dxa"/>
          </w:tcPr>
          <w:p w:rsidR="00FC6DE9" w:rsidRPr="001429AC" w:rsidRDefault="00FC6DE9" w:rsidP="001235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FC6DE9" w:rsidRDefault="00FC6DE9" w:rsidP="001235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C6DE9" w:rsidRPr="000618DE" w:rsidTr="00E654AB">
        <w:trPr>
          <w:trHeight w:val="253"/>
        </w:trPr>
        <w:tc>
          <w:tcPr>
            <w:tcW w:w="425" w:type="dxa"/>
          </w:tcPr>
          <w:p w:rsidR="00FC6DE9" w:rsidRPr="000618DE" w:rsidRDefault="00FC6DE9" w:rsidP="00B76393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FC6DE9" w:rsidRPr="00C43174" w:rsidRDefault="00FC6DE9" w:rsidP="0012356F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C43174">
              <w:rPr>
                <w:bCs/>
                <w:color w:val="auto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FC6DE9" w:rsidRPr="00C43174" w:rsidRDefault="00FC6DE9" w:rsidP="0012356F">
            <w:pPr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02 1 0260011</w:t>
            </w:r>
          </w:p>
        </w:tc>
        <w:tc>
          <w:tcPr>
            <w:tcW w:w="709" w:type="dxa"/>
          </w:tcPr>
          <w:p w:rsidR="00FC6DE9" w:rsidRPr="00C43174" w:rsidRDefault="00FC6DE9" w:rsidP="0012356F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810</w:t>
            </w:r>
          </w:p>
        </w:tc>
        <w:tc>
          <w:tcPr>
            <w:tcW w:w="567" w:type="dxa"/>
          </w:tcPr>
          <w:p w:rsidR="00FC6DE9" w:rsidRPr="00C43174" w:rsidRDefault="00FC6DE9" w:rsidP="0012356F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FC6DE9" w:rsidRPr="00C43174" w:rsidRDefault="00FC6DE9" w:rsidP="0012356F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FC6DE9" w:rsidRDefault="00FC6DE9" w:rsidP="00FC6DE9">
            <w:pPr>
              <w:jc w:val="center"/>
            </w:pPr>
            <w:r w:rsidRPr="008243DA">
              <w:rPr>
                <w:color w:val="auto"/>
                <w:sz w:val="20"/>
                <w:szCs w:val="20"/>
              </w:rPr>
              <w:t>745,4023</w:t>
            </w:r>
          </w:p>
        </w:tc>
        <w:tc>
          <w:tcPr>
            <w:tcW w:w="1276" w:type="dxa"/>
          </w:tcPr>
          <w:p w:rsidR="00FC6DE9" w:rsidRPr="001429AC" w:rsidRDefault="00FC6DE9" w:rsidP="001235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FC6DE9" w:rsidRDefault="00FC6DE9" w:rsidP="001235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C6DE9" w:rsidRPr="000618DE" w:rsidTr="00E654AB">
        <w:trPr>
          <w:trHeight w:val="253"/>
        </w:trPr>
        <w:tc>
          <w:tcPr>
            <w:tcW w:w="425" w:type="dxa"/>
          </w:tcPr>
          <w:p w:rsidR="00FC6DE9" w:rsidRPr="000618DE" w:rsidRDefault="00FC6DE9" w:rsidP="00B76393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FC6DE9" w:rsidRPr="00C43174" w:rsidRDefault="00FC6DE9" w:rsidP="0012356F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C43174">
              <w:rPr>
                <w:bCs/>
                <w:color w:val="auto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59" w:type="dxa"/>
          </w:tcPr>
          <w:p w:rsidR="00FC6DE9" w:rsidRPr="00C43174" w:rsidRDefault="00FC6DE9" w:rsidP="0012356F">
            <w:pPr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02 1 0260011</w:t>
            </w:r>
          </w:p>
        </w:tc>
        <w:tc>
          <w:tcPr>
            <w:tcW w:w="709" w:type="dxa"/>
          </w:tcPr>
          <w:p w:rsidR="00FC6DE9" w:rsidRPr="00C43174" w:rsidRDefault="00FC6DE9" w:rsidP="0012356F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810</w:t>
            </w:r>
          </w:p>
        </w:tc>
        <w:tc>
          <w:tcPr>
            <w:tcW w:w="567" w:type="dxa"/>
          </w:tcPr>
          <w:p w:rsidR="00FC6DE9" w:rsidRPr="00C43174" w:rsidRDefault="00FC6DE9" w:rsidP="0012356F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FC6DE9" w:rsidRPr="00C43174" w:rsidRDefault="00FC6DE9" w:rsidP="0012356F">
            <w:pPr>
              <w:widowControl w:val="0"/>
              <w:rPr>
                <w:color w:val="auto"/>
                <w:sz w:val="20"/>
                <w:szCs w:val="20"/>
              </w:rPr>
            </w:pPr>
            <w:r w:rsidRPr="00C43174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FC6DE9" w:rsidRDefault="00FC6DE9" w:rsidP="00FC6DE9">
            <w:pPr>
              <w:jc w:val="center"/>
            </w:pPr>
            <w:r w:rsidRPr="008243DA">
              <w:rPr>
                <w:color w:val="auto"/>
                <w:sz w:val="20"/>
                <w:szCs w:val="20"/>
              </w:rPr>
              <w:t>745,4023</w:t>
            </w:r>
          </w:p>
        </w:tc>
        <w:tc>
          <w:tcPr>
            <w:tcW w:w="1276" w:type="dxa"/>
          </w:tcPr>
          <w:p w:rsidR="00FC6DE9" w:rsidRPr="001429AC" w:rsidRDefault="00FC6DE9" w:rsidP="001235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FC6DE9" w:rsidRDefault="00FC6DE9" w:rsidP="001235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5648F" w:rsidRPr="000618DE" w:rsidTr="00E654AB">
        <w:trPr>
          <w:trHeight w:val="253"/>
        </w:trPr>
        <w:tc>
          <w:tcPr>
            <w:tcW w:w="425" w:type="dxa"/>
          </w:tcPr>
          <w:p w:rsidR="0075648F" w:rsidRPr="000618DE" w:rsidRDefault="0075648F" w:rsidP="0066356A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75648F" w:rsidRPr="00AC7FC8" w:rsidRDefault="0075648F" w:rsidP="00F43390">
            <w:pPr>
              <w:widowControl w:val="0"/>
              <w:snapToGrid w:val="0"/>
              <w:rPr>
                <w:sz w:val="20"/>
                <w:szCs w:val="20"/>
              </w:rPr>
            </w:pPr>
            <w:r w:rsidRPr="00AC7FC8">
              <w:rPr>
                <w:sz w:val="20"/>
                <w:szCs w:val="20"/>
              </w:rPr>
              <w:t xml:space="preserve">Капитальный ремонт и ремонт сетей  </w:t>
            </w:r>
            <w:r>
              <w:rPr>
                <w:sz w:val="20"/>
                <w:szCs w:val="20"/>
              </w:rPr>
              <w:t>водо</w:t>
            </w:r>
            <w:r w:rsidR="00F43390">
              <w:rPr>
                <w:sz w:val="20"/>
                <w:szCs w:val="20"/>
              </w:rPr>
              <w:t>снабжения</w:t>
            </w:r>
            <w:r>
              <w:rPr>
                <w:sz w:val="20"/>
                <w:szCs w:val="20"/>
              </w:rPr>
              <w:t xml:space="preserve"> в населенных пунктах</w:t>
            </w:r>
          </w:p>
        </w:tc>
        <w:tc>
          <w:tcPr>
            <w:tcW w:w="1559" w:type="dxa"/>
          </w:tcPr>
          <w:p w:rsidR="0075648F" w:rsidRPr="004D38BA" w:rsidRDefault="0075648F" w:rsidP="0075648F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02 1 02</w:t>
            </w:r>
            <w:r>
              <w:rPr>
                <w:rFonts w:eastAsia="Calibri"/>
                <w:sz w:val="20"/>
                <w:szCs w:val="20"/>
                <w:lang w:val="en-US"/>
              </w:rPr>
              <w:t>S</w:t>
            </w:r>
            <w:r>
              <w:rPr>
                <w:rFonts w:eastAsia="Calibri"/>
                <w:sz w:val="20"/>
                <w:szCs w:val="20"/>
              </w:rPr>
              <w:t>1350</w:t>
            </w:r>
          </w:p>
        </w:tc>
        <w:tc>
          <w:tcPr>
            <w:tcW w:w="709" w:type="dxa"/>
          </w:tcPr>
          <w:p w:rsidR="0075648F" w:rsidRPr="00AC79A2" w:rsidRDefault="0075648F" w:rsidP="0075648F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75648F" w:rsidRPr="00AC79A2" w:rsidRDefault="0075648F" w:rsidP="0075648F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75648F" w:rsidRPr="00AC79A2" w:rsidRDefault="0075648F" w:rsidP="0075648F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75648F" w:rsidRPr="00C43174" w:rsidRDefault="00F7403F" w:rsidP="00E9608D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10000,0</w:t>
            </w:r>
          </w:p>
        </w:tc>
        <w:tc>
          <w:tcPr>
            <w:tcW w:w="1276" w:type="dxa"/>
          </w:tcPr>
          <w:p w:rsidR="0075648F" w:rsidRPr="000618DE" w:rsidRDefault="0075648F" w:rsidP="00756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28572,0</w:t>
            </w:r>
          </w:p>
        </w:tc>
        <w:tc>
          <w:tcPr>
            <w:tcW w:w="1417" w:type="dxa"/>
          </w:tcPr>
          <w:p w:rsidR="0075648F" w:rsidRPr="000618DE" w:rsidRDefault="0075648F" w:rsidP="00756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7403F" w:rsidRPr="000618DE" w:rsidTr="00E654AB">
        <w:trPr>
          <w:trHeight w:val="253"/>
        </w:trPr>
        <w:tc>
          <w:tcPr>
            <w:tcW w:w="425" w:type="dxa"/>
          </w:tcPr>
          <w:p w:rsidR="00F7403F" w:rsidRPr="000618DE" w:rsidRDefault="00F7403F" w:rsidP="0066356A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F7403F" w:rsidRPr="00AC79A2" w:rsidRDefault="00F7403F" w:rsidP="0075648F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F7403F" w:rsidRPr="004D38BA" w:rsidRDefault="00F7403F" w:rsidP="0075648F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02 1 02</w:t>
            </w:r>
            <w:r>
              <w:rPr>
                <w:rFonts w:eastAsia="Calibri"/>
                <w:sz w:val="20"/>
                <w:szCs w:val="20"/>
                <w:lang w:val="en-US"/>
              </w:rPr>
              <w:t>S</w:t>
            </w:r>
            <w:r>
              <w:rPr>
                <w:rFonts w:eastAsia="Calibri"/>
                <w:sz w:val="20"/>
                <w:szCs w:val="20"/>
              </w:rPr>
              <w:t>1350</w:t>
            </w:r>
          </w:p>
        </w:tc>
        <w:tc>
          <w:tcPr>
            <w:tcW w:w="709" w:type="dxa"/>
          </w:tcPr>
          <w:p w:rsidR="00F7403F" w:rsidRPr="00AC79A2" w:rsidRDefault="00F7403F" w:rsidP="0075648F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:rsidR="00F7403F" w:rsidRPr="00AC79A2" w:rsidRDefault="00F7403F" w:rsidP="0075648F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F7403F" w:rsidRPr="00AC79A2" w:rsidRDefault="00F7403F" w:rsidP="0075648F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F7403F" w:rsidRDefault="00F7403F" w:rsidP="00F7403F">
            <w:pPr>
              <w:jc w:val="center"/>
            </w:pPr>
            <w:r w:rsidRPr="00E93FA9">
              <w:rPr>
                <w:color w:val="auto"/>
                <w:sz w:val="20"/>
                <w:szCs w:val="20"/>
              </w:rPr>
              <w:t>10000,0</w:t>
            </w:r>
          </w:p>
        </w:tc>
        <w:tc>
          <w:tcPr>
            <w:tcW w:w="1276" w:type="dxa"/>
          </w:tcPr>
          <w:p w:rsidR="00F7403F" w:rsidRDefault="00F7403F" w:rsidP="0075648F">
            <w:pPr>
              <w:jc w:val="center"/>
            </w:pPr>
            <w:r w:rsidRPr="00EF559F">
              <w:rPr>
                <w:sz w:val="20"/>
                <w:szCs w:val="20"/>
              </w:rPr>
              <w:t>28572,0</w:t>
            </w:r>
          </w:p>
        </w:tc>
        <w:tc>
          <w:tcPr>
            <w:tcW w:w="1417" w:type="dxa"/>
          </w:tcPr>
          <w:p w:rsidR="00F7403F" w:rsidRPr="000618DE" w:rsidRDefault="00F7403F" w:rsidP="00756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7403F" w:rsidRPr="000618DE" w:rsidTr="00E654AB">
        <w:trPr>
          <w:trHeight w:val="253"/>
        </w:trPr>
        <w:tc>
          <w:tcPr>
            <w:tcW w:w="425" w:type="dxa"/>
          </w:tcPr>
          <w:p w:rsidR="00F7403F" w:rsidRPr="000618DE" w:rsidRDefault="00F7403F" w:rsidP="0066356A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F7403F" w:rsidRPr="00B4799A" w:rsidRDefault="00F7403F" w:rsidP="0075648F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</w:tcPr>
          <w:p w:rsidR="00F7403F" w:rsidRPr="004D38BA" w:rsidRDefault="00F7403F" w:rsidP="0075648F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02 1 02</w:t>
            </w:r>
            <w:r>
              <w:rPr>
                <w:rFonts w:eastAsia="Calibri"/>
                <w:sz w:val="20"/>
                <w:szCs w:val="20"/>
                <w:lang w:val="en-US"/>
              </w:rPr>
              <w:t>S</w:t>
            </w:r>
            <w:r>
              <w:rPr>
                <w:rFonts w:eastAsia="Calibri"/>
                <w:sz w:val="20"/>
                <w:szCs w:val="20"/>
              </w:rPr>
              <w:t>1350</w:t>
            </w:r>
          </w:p>
        </w:tc>
        <w:tc>
          <w:tcPr>
            <w:tcW w:w="709" w:type="dxa"/>
          </w:tcPr>
          <w:p w:rsidR="00F7403F" w:rsidRPr="00AC79A2" w:rsidRDefault="00F7403F" w:rsidP="0075648F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F7403F" w:rsidRPr="00AC79A2" w:rsidRDefault="00F7403F" w:rsidP="0075648F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F7403F" w:rsidRPr="00AC79A2" w:rsidRDefault="00F7403F" w:rsidP="0075648F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F7403F" w:rsidRDefault="00F7403F" w:rsidP="00F7403F">
            <w:pPr>
              <w:jc w:val="center"/>
            </w:pPr>
            <w:r w:rsidRPr="00E93FA9">
              <w:rPr>
                <w:color w:val="auto"/>
                <w:sz w:val="20"/>
                <w:szCs w:val="20"/>
              </w:rPr>
              <w:t>10000,0</w:t>
            </w:r>
          </w:p>
        </w:tc>
        <w:tc>
          <w:tcPr>
            <w:tcW w:w="1276" w:type="dxa"/>
          </w:tcPr>
          <w:p w:rsidR="00F7403F" w:rsidRDefault="00F7403F" w:rsidP="0075648F">
            <w:pPr>
              <w:jc w:val="center"/>
            </w:pPr>
            <w:r w:rsidRPr="00EF559F">
              <w:rPr>
                <w:sz w:val="20"/>
                <w:szCs w:val="20"/>
              </w:rPr>
              <w:t>28572,0</w:t>
            </w:r>
          </w:p>
        </w:tc>
        <w:tc>
          <w:tcPr>
            <w:tcW w:w="1417" w:type="dxa"/>
          </w:tcPr>
          <w:p w:rsidR="00F7403F" w:rsidRPr="000618DE" w:rsidRDefault="00F7403F" w:rsidP="00756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7403F" w:rsidRPr="000618DE" w:rsidTr="00E654AB">
        <w:trPr>
          <w:trHeight w:val="253"/>
        </w:trPr>
        <w:tc>
          <w:tcPr>
            <w:tcW w:w="425" w:type="dxa"/>
          </w:tcPr>
          <w:p w:rsidR="00F7403F" w:rsidRPr="000618DE" w:rsidRDefault="00F7403F" w:rsidP="0066356A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F7403F" w:rsidRDefault="00F7403F" w:rsidP="0075648F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F7403F" w:rsidRPr="004D38BA" w:rsidRDefault="00F7403F" w:rsidP="0075648F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02 1 02</w:t>
            </w:r>
            <w:r>
              <w:rPr>
                <w:rFonts w:eastAsia="Calibri"/>
                <w:sz w:val="20"/>
                <w:szCs w:val="20"/>
                <w:lang w:val="en-US"/>
              </w:rPr>
              <w:t>S</w:t>
            </w:r>
            <w:r>
              <w:rPr>
                <w:rFonts w:eastAsia="Calibri"/>
                <w:sz w:val="20"/>
                <w:szCs w:val="20"/>
              </w:rPr>
              <w:t>1350</w:t>
            </w:r>
          </w:p>
        </w:tc>
        <w:tc>
          <w:tcPr>
            <w:tcW w:w="709" w:type="dxa"/>
          </w:tcPr>
          <w:p w:rsidR="00F7403F" w:rsidRDefault="00F7403F" w:rsidP="0075648F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F7403F" w:rsidRDefault="00F7403F" w:rsidP="0075648F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F7403F" w:rsidRDefault="00F7403F" w:rsidP="0075648F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F7403F" w:rsidRDefault="00F7403F" w:rsidP="00F7403F">
            <w:pPr>
              <w:jc w:val="center"/>
            </w:pPr>
            <w:r w:rsidRPr="00E93FA9">
              <w:rPr>
                <w:color w:val="auto"/>
                <w:sz w:val="20"/>
                <w:szCs w:val="20"/>
              </w:rPr>
              <w:t>10000,0</w:t>
            </w:r>
          </w:p>
        </w:tc>
        <w:tc>
          <w:tcPr>
            <w:tcW w:w="1276" w:type="dxa"/>
          </w:tcPr>
          <w:p w:rsidR="00F7403F" w:rsidRDefault="00F7403F" w:rsidP="0075648F">
            <w:pPr>
              <w:jc w:val="center"/>
            </w:pPr>
            <w:r w:rsidRPr="00EF559F">
              <w:rPr>
                <w:sz w:val="20"/>
                <w:szCs w:val="20"/>
              </w:rPr>
              <w:t>28572,0</w:t>
            </w:r>
          </w:p>
        </w:tc>
        <w:tc>
          <w:tcPr>
            <w:tcW w:w="1417" w:type="dxa"/>
          </w:tcPr>
          <w:p w:rsidR="00F7403F" w:rsidRPr="000618DE" w:rsidRDefault="00F7403F" w:rsidP="00756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7403F" w:rsidRPr="000618DE" w:rsidTr="00E654AB">
        <w:trPr>
          <w:trHeight w:val="253"/>
        </w:trPr>
        <w:tc>
          <w:tcPr>
            <w:tcW w:w="425" w:type="dxa"/>
          </w:tcPr>
          <w:p w:rsidR="00F7403F" w:rsidRPr="000618DE" w:rsidRDefault="00F7403F" w:rsidP="0066356A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6" w:type="dxa"/>
          </w:tcPr>
          <w:p w:rsidR="00F7403F" w:rsidRDefault="00F7403F" w:rsidP="0075648F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59" w:type="dxa"/>
          </w:tcPr>
          <w:p w:rsidR="00F7403F" w:rsidRPr="004D38BA" w:rsidRDefault="00F7403F" w:rsidP="0075648F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02 1 02</w:t>
            </w:r>
            <w:r>
              <w:rPr>
                <w:rFonts w:eastAsia="Calibri"/>
                <w:sz w:val="20"/>
                <w:szCs w:val="20"/>
                <w:lang w:val="en-US"/>
              </w:rPr>
              <w:t>S</w:t>
            </w:r>
            <w:r>
              <w:rPr>
                <w:rFonts w:eastAsia="Calibri"/>
                <w:sz w:val="20"/>
                <w:szCs w:val="20"/>
              </w:rPr>
              <w:t>1350</w:t>
            </w:r>
          </w:p>
        </w:tc>
        <w:tc>
          <w:tcPr>
            <w:tcW w:w="709" w:type="dxa"/>
          </w:tcPr>
          <w:p w:rsidR="00F7403F" w:rsidRDefault="00F7403F" w:rsidP="0075648F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F7403F" w:rsidRDefault="00F7403F" w:rsidP="0075648F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F7403F" w:rsidRDefault="00F7403F" w:rsidP="0075648F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F7403F" w:rsidRDefault="00F7403F" w:rsidP="00F7403F">
            <w:pPr>
              <w:jc w:val="center"/>
            </w:pPr>
            <w:r w:rsidRPr="00E93FA9">
              <w:rPr>
                <w:color w:val="auto"/>
                <w:sz w:val="20"/>
                <w:szCs w:val="20"/>
              </w:rPr>
              <w:t>10000,0</w:t>
            </w:r>
          </w:p>
        </w:tc>
        <w:tc>
          <w:tcPr>
            <w:tcW w:w="1276" w:type="dxa"/>
          </w:tcPr>
          <w:p w:rsidR="00F7403F" w:rsidRDefault="00F7403F" w:rsidP="0075648F">
            <w:pPr>
              <w:jc w:val="center"/>
            </w:pPr>
            <w:r w:rsidRPr="00EF559F">
              <w:rPr>
                <w:sz w:val="20"/>
                <w:szCs w:val="20"/>
              </w:rPr>
              <w:t>28572,0</w:t>
            </w:r>
          </w:p>
        </w:tc>
        <w:tc>
          <w:tcPr>
            <w:tcW w:w="1417" w:type="dxa"/>
          </w:tcPr>
          <w:p w:rsidR="00F7403F" w:rsidRPr="000618DE" w:rsidRDefault="00F7403F" w:rsidP="00756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145CC" w:rsidRPr="000618DE" w:rsidRDefault="008145CC" w:rsidP="0066356A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Основное мероприятие «Повышение уровня благоустройства населенных пунктов муниципального образования город Белинский Белинского района Пензенской области»</w:t>
            </w:r>
          </w:p>
        </w:tc>
        <w:tc>
          <w:tcPr>
            <w:tcW w:w="1559" w:type="dxa"/>
          </w:tcPr>
          <w:p w:rsidR="008145CC" w:rsidRPr="000618DE" w:rsidRDefault="008145CC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02 1 0300000</w:t>
            </w:r>
          </w:p>
        </w:tc>
        <w:tc>
          <w:tcPr>
            <w:tcW w:w="709" w:type="dxa"/>
          </w:tcPr>
          <w:p w:rsidR="008145CC" w:rsidRPr="000618DE" w:rsidRDefault="008145CC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145CC" w:rsidRPr="0008369B" w:rsidRDefault="008B46F5" w:rsidP="00191DA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6793,71142</w:t>
            </w:r>
          </w:p>
        </w:tc>
        <w:tc>
          <w:tcPr>
            <w:tcW w:w="1276" w:type="dxa"/>
          </w:tcPr>
          <w:p w:rsidR="008145CC" w:rsidRPr="00787C23" w:rsidRDefault="00891E51" w:rsidP="007623B3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787C23">
              <w:rPr>
                <w:b/>
                <w:color w:val="auto"/>
                <w:sz w:val="20"/>
                <w:szCs w:val="20"/>
              </w:rPr>
              <w:t>3409,0</w:t>
            </w:r>
          </w:p>
        </w:tc>
        <w:tc>
          <w:tcPr>
            <w:tcW w:w="1417" w:type="dxa"/>
          </w:tcPr>
          <w:p w:rsidR="008145CC" w:rsidRPr="00787C23" w:rsidRDefault="00891E51" w:rsidP="002C102C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787C23">
              <w:rPr>
                <w:b/>
                <w:color w:val="auto"/>
                <w:sz w:val="20"/>
                <w:szCs w:val="20"/>
              </w:rPr>
              <w:t>7113,8</w:t>
            </w:r>
          </w:p>
        </w:tc>
      </w:tr>
      <w:tr w:rsidR="00BF7103" w:rsidRPr="000618DE" w:rsidTr="00E654AB">
        <w:trPr>
          <w:trHeight w:val="253"/>
        </w:trPr>
        <w:tc>
          <w:tcPr>
            <w:tcW w:w="425" w:type="dxa"/>
          </w:tcPr>
          <w:p w:rsidR="00BF7103" w:rsidRPr="000618DE" w:rsidRDefault="00BF7103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BF7103" w:rsidRPr="000618DE" w:rsidRDefault="00BF7103" w:rsidP="0066356A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Расходы на организацию освещения улиц</w:t>
            </w:r>
          </w:p>
        </w:tc>
        <w:tc>
          <w:tcPr>
            <w:tcW w:w="1559" w:type="dxa"/>
          </w:tcPr>
          <w:p w:rsidR="00BF7103" w:rsidRPr="000618DE" w:rsidRDefault="00BF7103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02 1 0320200</w:t>
            </w:r>
          </w:p>
        </w:tc>
        <w:tc>
          <w:tcPr>
            <w:tcW w:w="709" w:type="dxa"/>
          </w:tcPr>
          <w:p w:rsidR="00BF7103" w:rsidRPr="000618DE" w:rsidRDefault="00BF7103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F7103" w:rsidRPr="000618DE" w:rsidRDefault="00BF7103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F7103" w:rsidRPr="000618DE" w:rsidRDefault="00BF7103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F7103" w:rsidRDefault="00BF7103">
            <w:r w:rsidRPr="00B45384">
              <w:rPr>
                <w:color w:val="auto"/>
                <w:sz w:val="20"/>
                <w:szCs w:val="20"/>
              </w:rPr>
              <w:t>1567,70036</w:t>
            </w:r>
          </w:p>
        </w:tc>
        <w:tc>
          <w:tcPr>
            <w:tcW w:w="1276" w:type="dxa"/>
          </w:tcPr>
          <w:p w:rsidR="00BF7103" w:rsidRDefault="00BF7103" w:rsidP="005B2CCF">
            <w:pPr>
              <w:jc w:val="center"/>
            </w:pPr>
            <w:r>
              <w:rPr>
                <w:sz w:val="20"/>
                <w:szCs w:val="20"/>
              </w:rPr>
              <w:t>1100</w:t>
            </w:r>
            <w:r w:rsidRPr="00CE722C">
              <w:rPr>
                <w:sz w:val="20"/>
                <w:szCs w:val="20"/>
              </w:rPr>
              <w:t>,0</w:t>
            </w:r>
          </w:p>
        </w:tc>
        <w:tc>
          <w:tcPr>
            <w:tcW w:w="1417" w:type="dxa"/>
          </w:tcPr>
          <w:p w:rsidR="00BF7103" w:rsidRDefault="00BF7103" w:rsidP="00CC5BB7">
            <w:pPr>
              <w:jc w:val="center"/>
            </w:pPr>
            <w:r w:rsidRPr="00226533">
              <w:rPr>
                <w:sz w:val="20"/>
                <w:szCs w:val="20"/>
              </w:rPr>
              <w:t>1100,0</w:t>
            </w:r>
          </w:p>
        </w:tc>
      </w:tr>
      <w:tr w:rsidR="00BF7103" w:rsidRPr="000618DE" w:rsidTr="00E654AB">
        <w:trPr>
          <w:trHeight w:val="253"/>
        </w:trPr>
        <w:tc>
          <w:tcPr>
            <w:tcW w:w="425" w:type="dxa"/>
          </w:tcPr>
          <w:p w:rsidR="00BF7103" w:rsidRPr="000618DE" w:rsidRDefault="00BF7103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BF7103" w:rsidRPr="000618DE" w:rsidRDefault="00BF7103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BF7103" w:rsidRPr="000618DE" w:rsidRDefault="00BF7103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02 1 0320200</w:t>
            </w:r>
          </w:p>
        </w:tc>
        <w:tc>
          <w:tcPr>
            <w:tcW w:w="709" w:type="dxa"/>
          </w:tcPr>
          <w:p w:rsidR="00BF7103" w:rsidRPr="000618DE" w:rsidRDefault="00BF7103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:rsidR="00BF7103" w:rsidRPr="000618DE" w:rsidRDefault="00BF7103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F7103" w:rsidRPr="000618DE" w:rsidRDefault="00BF7103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F7103" w:rsidRDefault="00BF7103">
            <w:r w:rsidRPr="00B45384">
              <w:rPr>
                <w:color w:val="auto"/>
                <w:sz w:val="20"/>
                <w:szCs w:val="20"/>
              </w:rPr>
              <w:t>1567,70036</w:t>
            </w:r>
          </w:p>
        </w:tc>
        <w:tc>
          <w:tcPr>
            <w:tcW w:w="1276" w:type="dxa"/>
          </w:tcPr>
          <w:p w:rsidR="00BF7103" w:rsidRDefault="00BF7103" w:rsidP="00CC5BB7">
            <w:pPr>
              <w:jc w:val="center"/>
            </w:pPr>
            <w:r w:rsidRPr="00B91F3F">
              <w:rPr>
                <w:sz w:val="20"/>
                <w:szCs w:val="20"/>
              </w:rPr>
              <w:t>1100,0</w:t>
            </w:r>
          </w:p>
        </w:tc>
        <w:tc>
          <w:tcPr>
            <w:tcW w:w="1417" w:type="dxa"/>
          </w:tcPr>
          <w:p w:rsidR="00BF7103" w:rsidRDefault="00BF7103" w:rsidP="00CC5BB7">
            <w:pPr>
              <w:jc w:val="center"/>
            </w:pPr>
            <w:r w:rsidRPr="00226533">
              <w:rPr>
                <w:sz w:val="20"/>
                <w:szCs w:val="20"/>
              </w:rPr>
              <w:t>1100,0</w:t>
            </w:r>
          </w:p>
        </w:tc>
      </w:tr>
      <w:tr w:rsidR="00BF7103" w:rsidRPr="000618DE" w:rsidTr="00E654AB">
        <w:trPr>
          <w:trHeight w:val="253"/>
        </w:trPr>
        <w:tc>
          <w:tcPr>
            <w:tcW w:w="425" w:type="dxa"/>
          </w:tcPr>
          <w:p w:rsidR="00BF7103" w:rsidRPr="000618DE" w:rsidRDefault="00BF7103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BF7103" w:rsidRPr="00B4799A" w:rsidRDefault="00BF7103" w:rsidP="00EB5A9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</w:tcPr>
          <w:p w:rsidR="00BF7103" w:rsidRPr="000618DE" w:rsidRDefault="00BF7103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02 1 0320200</w:t>
            </w:r>
          </w:p>
        </w:tc>
        <w:tc>
          <w:tcPr>
            <w:tcW w:w="709" w:type="dxa"/>
          </w:tcPr>
          <w:p w:rsidR="00BF7103" w:rsidRPr="000618DE" w:rsidRDefault="00BF7103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BF7103" w:rsidRPr="000618DE" w:rsidRDefault="00BF7103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F7103" w:rsidRPr="000618DE" w:rsidRDefault="00BF7103" w:rsidP="007623B3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F7103" w:rsidRDefault="00BF7103">
            <w:r w:rsidRPr="00B45384">
              <w:rPr>
                <w:color w:val="auto"/>
                <w:sz w:val="20"/>
                <w:szCs w:val="20"/>
              </w:rPr>
              <w:t>1567,70036</w:t>
            </w:r>
          </w:p>
        </w:tc>
        <w:tc>
          <w:tcPr>
            <w:tcW w:w="1276" w:type="dxa"/>
          </w:tcPr>
          <w:p w:rsidR="00BF7103" w:rsidRDefault="00BF7103" w:rsidP="00CC5BB7">
            <w:pPr>
              <w:jc w:val="center"/>
            </w:pPr>
            <w:r w:rsidRPr="00B91F3F">
              <w:rPr>
                <w:sz w:val="20"/>
                <w:szCs w:val="20"/>
              </w:rPr>
              <w:t>1100,0</w:t>
            </w:r>
          </w:p>
        </w:tc>
        <w:tc>
          <w:tcPr>
            <w:tcW w:w="1417" w:type="dxa"/>
          </w:tcPr>
          <w:p w:rsidR="00BF7103" w:rsidRDefault="00BF7103" w:rsidP="00CC5BB7">
            <w:pPr>
              <w:jc w:val="center"/>
            </w:pPr>
            <w:r w:rsidRPr="00226533">
              <w:rPr>
                <w:sz w:val="20"/>
                <w:szCs w:val="20"/>
              </w:rPr>
              <w:t>1100,0</w:t>
            </w:r>
          </w:p>
        </w:tc>
      </w:tr>
      <w:tr w:rsidR="00BF7103" w:rsidRPr="000618DE" w:rsidTr="00E654AB">
        <w:trPr>
          <w:trHeight w:val="253"/>
        </w:trPr>
        <w:tc>
          <w:tcPr>
            <w:tcW w:w="425" w:type="dxa"/>
          </w:tcPr>
          <w:p w:rsidR="00BF7103" w:rsidRPr="000618DE" w:rsidRDefault="00BF7103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BF7103" w:rsidRPr="000618DE" w:rsidRDefault="00BF7103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 xml:space="preserve">Жилищно-коммунальное </w:t>
            </w:r>
            <w:r w:rsidRPr="000618DE">
              <w:rPr>
                <w:bCs/>
                <w:sz w:val="20"/>
                <w:szCs w:val="20"/>
              </w:rPr>
              <w:lastRenderedPageBreak/>
              <w:t>хозяйство</w:t>
            </w:r>
          </w:p>
        </w:tc>
        <w:tc>
          <w:tcPr>
            <w:tcW w:w="1559" w:type="dxa"/>
          </w:tcPr>
          <w:p w:rsidR="00BF7103" w:rsidRPr="000618DE" w:rsidRDefault="00BF7103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lastRenderedPageBreak/>
              <w:t>02 1 0320200</w:t>
            </w:r>
          </w:p>
        </w:tc>
        <w:tc>
          <w:tcPr>
            <w:tcW w:w="709" w:type="dxa"/>
          </w:tcPr>
          <w:p w:rsidR="00BF7103" w:rsidRPr="000618DE" w:rsidRDefault="00BF7103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BF7103" w:rsidRPr="000618DE" w:rsidRDefault="00BF7103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BF7103" w:rsidRPr="000618DE" w:rsidRDefault="00BF7103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BF7103" w:rsidRDefault="00BF7103">
            <w:r w:rsidRPr="00B45384">
              <w:rPr>
                <w:color w:val="auto"/>
                <w:sz w:val="20"/>
                <w:szCs w:val="20"/>
              </w:rPr>
              <w:t>1567,70036</w:t>
            </w:r>
          </w:p>
        </w:tc>
        <w:tc>
          <w:tcPr>
            <w:tcW w:w="1276" w:type="dxa"/>
          </w:tcPr>
          <w:p w:rsidR="00BF7103" w:rsidRDefault="00BF7103" w:rsidP="00CC5BB7">
            <w:pPr>
              <w:jc w:val="center"/>
            </w:pPr>
            <w:r w:rsidRPr="00B91F3F">
              <w:rPr>
                <w:sz w:val="20"/>
                <w:szCs w:val="20"/>
              </w:rPr>
              <w:t>1100,0</w:t>
            </w:r>
          </w:p>
        </w:tc>
        <w:tc>
          <w:tcPr>
            <w:tcW w:w="1417" w:type="dxa"/>
          </w:tcPr>
          <w:p w:rsidR="00BF7103" w:rsidRDefault="00BF7103" w:rsidP="00CC5BB7">
            <w:pPr>
              <w:jc w:val="center"/>
            </w:pPr>
            <w:r w:rsidRPr="00226533">
              <w:rPr>
                <w:sz w:val="20"/>
                <w:szCs w:val="20"/>
              </w:rPr>
              <w:t>1100,0</w:t>
            </w:r>
          </w:p>
        </w:tc>
      </w:tr>
      <w:tr w:rsidR="0075648F" w:rsidRPr="000618DE" w:rsidTr="00E654AB">
        <w:trPr>
          <w:trHeight w:val="253"/>
        </w:trPr>
        <w:tc>
          <w:tcPr>
            <w:tcW w:w="425" w:type="dxa"/>
          </w:tcPr>
          <w:p w:rsidR="0075648F" w:rsidRPr="000618DE" w:rsidRDefault="0075648F" w:rsidP="0066356A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75648F" w:rsidRPr="000618DE" w:rsidRDefault="0075648F" w:rsidP="00BC17E8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559" w:type="dxa"/>
          </w:tcPr>
          <w:p w:rsidR="0075648F" w:rsidRPr="000618DE" w:rsidRDefault="0075648F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02 1 0320200</w:t>
            </w:r>
          </w:p>
        </w:tc>
        <w:tc>
          <w:tcPr>
            <w:tcW w:w="709" w:type="dxa"/>
          </w:tcPr>
          <w:p w:rsidR="0075648F" w:rsidRPr="000618DE" w:rsidRDefault="0075648F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75648F" w:rsidRPr="000618DE" w:rsidRDefault="0075648F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75648F" w:rsidRPr="000618DE" w:rsidRDefault="0075648F" w:rsidP="007623B3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75648F" w:rsidRDefault="00BF7103" w:rsidP="00493880">
            <w:pPr>
              <w:jc w:val="center"/>
            </w:pPr>
            <w:r>
              <w:rPr>
                <w:color w:val="auto"/>
                <w:sz w:val="20"/>
                <w:szCs w:val="20"/>
              </w:rPr>
              <w:t>1567,70036</w:t>
            </w:r>
          </w:p>
        </w:tc>
        <w:tc>
          <w:tcPr>
            <w:tcW w:w="1276" w:type="dxa"/>
          </w:tcPr>
          <w:p w:rsidR="0075648F" w:rsidRDefault="0075648F" w:rsidP="00CC5BB7">
            <w:pPr>
              <w:jc w:val="center"/>
            </w:pPr>
            <w:r w:rsidRPr="00B91F3F">
              <w:rPr>
                <w:sz w:val="20"/>
                <w:szCs w:val="20"/>
              </w:rPr>
              <w:t>1100,0</w:t>
            </w:r>
          </w:p>
        </w:tc>
        <w:tc>
          <w:tcPr>
            <w:tcW w:w="1417" w:type="dxa"/>
          </w:tcPr>
          <w:p w:rsidR="0075648F" w:rsidRDefault="0075648F" w:rsidP="00CC5BB7">
            <w:pPr>
              <w:jc w:val="center"/>
            </w:pPr>
            <w:r w:rsidRPr="00226533">
              <w:rPr>
                <w:sz w:val="20"/>
                <w:szCs w:val="20"/>
              </w:rPr>
              <w:t>1100,0</w:t>
            </w:r>
          </w:p>
        </w:tc>
      </w:tr>
      <w:tr w:rsidR="008B46F5" w:rsidRPr="000618DE" w:rsidTr="00E654AB">
        <w:trPr>
          <w:trHeight w:val="779"/>
        </w:trPr>
        <w:tc>
          <w:tcPr>
            <w:tcW w:w="425" w:type="dxa"/>
          </w:tcPr>
          <w:p w:rsidR="008B46F5" w:rsidRPr="000618DE" w:rsidRDefault="008B46F5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B46F5" w:rsidRPr="000618DE" w:rsidRDefault="008B46F5" w:rsidP="0066356A">
            <w:pPr>
              <w:tabs>
                <w:tab w:val="num" w:pos="34"/>
              </w:tabs>
              <w:ind w:left="34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Выполнение работ, услуг по текущему содержанию города, прочим мероприятиям по благоустройству</w:t>
            </w:r>
          </w:p>
        </w:tc>
        <w:tc>
          <w:tcPr>
            <w:tcW w:w="1559" w:type="dxa"/>
          </w:tcPr>
          <w:p w:rsidR="008B46F5" w:rsidRPr="000618DE" w:rsidRDefault="008B46F5" w:rsidP="007623B3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02 1 0320500</w:t>
            </w:r>
          </w:p>
        </w:tc>
        <w:tc>
          <w:tcPr>
            <w:tcW w:w="709" w:type="dxa"/>
          </w:tcPr>
          <w:p w:rsidR="008B46F5" w:rsidRPr="000618DE" w:rsidRDefault="008B46F5" w:rsidP="007623B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B46F5" w:rsidRPr="000618DE" w:rsidRDefault="008B46F5" w:rsidP="007623B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B46F5" w:rsidRPr="000618DE" w:rsidRDefault="008B46F5" w:rsidP="007623B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B46F5" w:rsidRDefault="008B46F5" w:rsidP="008B46F5">
            <w:pPr>
              <w:jc w:val="center"/>
            </w:pPr>
            <w:r w:rsidRPr="00C6130F">
              <w:rPr>
                <w:color w:val="auto"/>
                <w:sz w:val="20"/>
                <w:szCs w:val="20"/>
              </w:rPr>
              <w:t>5195,262</w:t>
            </w:r>
          </w:p>
        </w:tc>
        <w:tc>
          <w:tcPr>
            <w:tcW w:w="1276" w:type="dxa"/>
          </w:tcPr>
          <w:p w:rsidR="008B46F5" w:rsidRDefault="008B46F5" w:rsidP="00444E2E">
            <w:pPr>
              <w:jc w:val="center"/>
            </w:pPr>
            <w:r>
              <w:rPr>
                <w:color w:val="auto"/>
                <w:sz w:val="20"/>
                <w:szCs w:val="20"/>
              </w:rPr>
              <w:t>2309,0</w:t>
            </w:r>
          </w:p>
        </w:tc>
        <w:tc>
          <w:tcPr>
            <w:tcW w:w="1417" w:type="dxa"/>
          </w:tcPr>
          <w:p w:rsidR="008B46F5" w:rsidRDefault="008B46F5" w:rsidP="00CC5BB7">
            <w:pPr>
              <w:jc w:val="center"/>
            </w:pPr>
            <w:r>
              <w:rPr>
                <w:color w:val="auto"/>
                <w:sz w:val="20"/>
                <w:szCs w:val="20"/>
              </w:rPr>
              <w:t>6013,8</w:t>
            </w:r>
          </w:p>
        </w:tc>
      </w:tr>
      <w:tr w:rsidR="008B46F5" w:rsidRPr="000618DE" w:rsidTr="00E654AB">
        <w:trPr>
          <w:trHeight w:val="253"/>
        </w:trPr>
        <w:tc>
          <w:tcPr>
            <w:tcW w:w="425" w:type="dxa"/>
          </w:tcPr>
          <w:p w:rsidR="008B46F5" w:rsidRPr="000618DE" w:rsidRDefault="008B46F5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B46F5" w:rsidRPr="000618DE" w:rsidRDefault="008B46F5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8B46F5" w:rsidRPr="000618DE" w:rsidRDefault="008B46F5" w:rsidP="007623B3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02 1 0320500</w:t>
            </w:r>
          </w:p>
        </w:tc>
        <w:tc>
          <w:tcPr>
            <w:tcW w:w="709" w:type="dxa"/>
          </w:tcPr>
          <w:p w:rsidR="008B46F5" w:rsidRPr="000618DE" w:rsidRDefault="008B46F5" w:rsidP="007623B3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 200</w:t>
            </w:r>
          </w:p>
        </w:tc>
        <w:tc>
          <w:tcPr>
            <w:tcW w:w="567" w:type="dxa"/>
          </w:tcPr>
          <w:p w:rsidR="008B46F5" w:rsidRPr="000618DE" w:rsidRDefault="008B46F5" w:rsidP="007623B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B46F5" w:rsidRPr="000618DE" w:rsidRDefault="008B46F5" w:rsidP="007623B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B46F5" w:rsidRDefault="008B46F5" w:rsidP="008B46F5">
            <w:pPr>
              <w:jc w:val="center"/>
            </w:pPr>
            <w:r w:rsidRPr="00C6130F">
              <w:rPr>
                <w:color w:val="auto"/>
                <w:sz w:val="20"/>
                <w:szCs w:val="20"/>
              </w:rPr>
              <w:t>5195,262</w:t>
            </w:r>
          </w:p>
        </w:tc>
        <w:tc>
          <w:tcPr>
            <w:tcW w:w="1276" w:type="dxa"/>
          </w:tcPr>
          <w:p w:rsidR="008B46F5" w:rsidRDefault="008B46F5" w:rsidP="00891E51">
            <w:pPr>
              <w:jc w:val="center"/>
            </w:pPr>
            <w:r w:rsidRPr="00003EAF">
              <w:rPr>
                <w:color w:val="auto"/>
                <w:sz w:val="20"/>
                <w:szCs w:val="20"/>
              </w:rPr>
              <w:t>2309,0</w:t>
            </w:r>
          </w:p>
        </w:tc>
        <w:tc>
          <w:tcPr>
            <w:tcW w:w="1417" w:type="dxa"/>
          </w:tcPr>
          <w:p w:rsidR="008B46F5" w:rsidRDefault="008B46F5" w:rsidP="00891E51">
            <w:pPr>
              <w:jc w:val="center"/>
            </w:pPr>
            <w:r w:rsidRPr="00A06CDD">
              <w:rPr>
                <w:color w:val="auto"/>
                <w:sz w:val="20"/>
                <w:szCs w:val="20"/>
              </w:rPr>
              <w:t>6013,8</w:t>
            </w:r>
          </w:p>
        </w:tc>
      </w:tr>
      <w:tr w:rsidR="008B46F5" w:rsidRPr="000618DE" w:rsidTr="00E654AB">
        <w:trPr>
          <w:trHeight w:val="253"/>
        </w:trPr>
        <w:tc>
          <w:tcPr>
            <w:tcW w:w="425" w:type="dxa"/>
          </w:tcPr>
          <w:p w:rsidR="008B46F5" w:rsidRPr="000618DE" w:rsidRDefault="008B46F5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B46F5" w:rsidRPr="00B4799A" w:rsidRDefault="008B46F5" w:rsidP="00EB5A9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</w:tcPr>
          <w:p w:rsidR="008B46F5" w:rsidRPr="000618DE" w:rsidRDefault="008B46F5" w:rsidP="007623B3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02 1 0320500</w:t>
            </w:r>
          </w:p>
        </w:tc>
        <w:tc>
          <w:tcPr>
            <w:tcW w:w="709" w:type="dxa"/>
          </w:tcPr>
          <w:p w:rsidR="008B46F5" w:rsidRPr="000618DE" w:rsidRDefault="008B46F5" w:rsidP="007623B3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 240</w:t>
            </w:r>
          </w:p>
        </w:tc>
        <w:tc>
          <w:tcPr>
            <w:tcW w:w="567" w:type="dxa"/>
          </w:tcPr>
          <w:p w:rsidR="008B46F5" w:rsidRPr="000618DE" w:rsidRDefault="008B46F5" w:rsidP="007623B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B46F5" w:rsidRPr="000618DE" w:rsidRDefault="008B46F5" w:rsidP="007623B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B46F5" w:rsidRDefault="008B46F5" w:rsidP="008B46F5">
            <w:pPr>
              <w:jc w:val="center"/>
            </w:pPr>
            <w:r w:rsidRPr="00C6130F">
              <w:rPr>
                <w:color w:val="auto"/>
                <w:sz w:val="20"/>
                <w:szCs w:val="20"/>
              </w:rPr>
              <w:t>5195,262</w:t>
            </w:r>
          </w:p>
        </w:tc>
        <w:tc>
          <w:tcPr>
            <w:tcW w:w="1276" w:type="dxa"/>
          </w:tcPr>
          <w:p w:rsidR="008B46F5" w:rsidRDefault="008B46F5" w:rsidP="00891E51">
            <w:pPr>
              <w:jc w:val="center"/>
            </w:pPr>
            <w:r w:rsidRPr="00003EAF">
              <w:rPr>
                <w:color w:val="auto"/>
                <w:sz w:val="20"/>
                <w:szCs w:val="20"/>
              </w:rPr>
              <w:t>2309,0</w:t>
            </w:r>
          </w:p>
        </w:tc>
        <w:tc>
          <w:tcPr>
            <w:tcW w:w="1417" w:type="dxa"/>
          </w:tcPr>
          <w:p w:rsidR="008B46F5" w:rsidRDefault="008B46F5" w:rsidP="00891E51">
            <w:pPr>
              <w:jc w:val="center"/>
            </w:pPr>
            <w:r w:rsidRPr="00A06CDD">
              <w:rPr>
                <w:color w:val="auto"/>
                <w:sz w:val="20"/>
                <w:szCs w:val="20"/>
              </w:rPr>
              <w:t>6013,8</w:t>
            </w:r>
          </w:p>
        </w:tc>
      </w:tr>
      <w:tr w:rsidR="008B46F5" w:rsidRPr="000618DE" w:rsidTr="00E654AB">
        <w:trPr>
          <w:trHeight w:val="253"/>
        </w:trPr>
        <w:tc>
          <w:tcPr>
            <w:tcW w:w="425" w:type="dxa"/>
          </w:tcPr>
          <w:p w:rsidR="008B46F5" w:rsidRPr="000618DE" w:rsidRDefault="008B46F5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B46F5" w:rsidRPr="000618DE" w:rsidRDefault="008B46F5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8B46F5" w:rsidRPr="000618DE" w:rsidRDefault="008B46F5" w:rsidP="00BC17E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02 1 0320500</w:t>
            </w:r>
          </w:p>
        </w:tc>
        <w:tc>
          <w:tcPr>
            <w:tcW w:w="709" w:type="dxa"/>
          </w:tcPr>
          <w:p w:rsidR="008B46F5" w:rsidRPr="000618DE" w:rsidRDefault="008B46F5" w:rsidP="00BC17E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 240</w:t>
            </w:r>
          </w:p>
        </w:tc>
        <w:tc>
          <w:tcPr>
            <w:tcW w:w="567" w:type="dxa"/>
          </w:tcPr>
          <w:p w:rsidR="008B46F5" w:rsidRPr="000618DE" w:rsidRDefault="008B46F5" w:rsidP="007623B3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8B46F5" w:rsidRPr="000618DE" w:rsidRDefault="008B46F5" w:rsidP="007623B3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8B46F5" w:rsidRDefault="008B46F5" w:rsidP="008B46F5">
            <w:pPr>
              <w:jc w:val="center"/>
            </w:pPr>
            <w:r w:rsidRPr="00C6130F">
              <w:rPr>
                <w:color w:val="auto"/>
                <w:sz w:val="20"/>
                <w:szCs w:val="20"/>
              </w:rPr>
              <w:t>5195,262</w:t>
            </w:r>
          </w:p>
        </w:tc>
        <w:tc>
          <w:tcPr>
            <w:tcW w:w="1276" w:type="dxa"/>
          </w:tcPr>
          <w:p w:rsidR="008B46F5" w:rsidRDefault="008B46F5" w:rsidP="00891E51">
            <w:pPr>
              <w:jc w:val="center"/>
            </w:pPr>
            <w:r w:rsidRPr="00003EAF">
              <w:rPr>
                <w:color w:val="auto"/>
                <w:sz w:val="20"/>
                <w:szCs w:val="20"/>
              </w:rPr>
              <w:t>2309,0</w:t>
            </w:r>
          </w:p>
        </w:tc>
        <w:tc>
          <w:tcPr>
            <w:tcW w:w="1417" w:type="dxa"/>
          </w:tcPr>
          <w:p w:rsidR="008B46F5" w:rsidRDefault="008B46F5" w:rsidP="00891E51">
            <w:pPr>
              <w:jc w:val="center"/>
            </w:pPr>
            <w:r w:rsidRPr="00A06CDD">
              <w:rPr>
                <w:color w:val="auto"/>
                <w:sz w:val="20"/>
                <w:szCs w:val="20"/>
              </w:rPr>
              <w:t>6013,8</w:t>
            </w:r>
          </w:p>
        </w:tc>
      </w:tr>
      <w:tr w:rsidR="00787C23" w:rsidRPr="000618DE" w:rsidTr="00E654AB">
        <w:trPr>
          <w:trHeight w:val="253"/>
        </w:trPr>
        <w:tc>
          <w:tcPr>
            <w:tcW w:w="425" w:type="dxa"/>
          </w:tcPr>
          <w:p w:rsidR="00787C23" w:rsidRPr="000618DE" w:rsidRDefault="00787C23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787C23" w:rsidRPr="000618DE" w:rsidRDefault="00787C23" w:rsidP="00BC17E8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559" w:type="dxa"/>
          </w:tcPr>
          <w:p w:rsidR="00787C23" w:rsidRPr="000618DE" w:rsidRDefault="00787C23" w:rsidP="00BC17E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02 1 0320500</w:t>
            </w:r>
          </w:p>
        </w:tc>
        <w:tc>
          <w:tcPr>
            <w:tcW w:w="709" w:type="dxa"/>
          </w:tcPr>
          <w:p w:rsidR="00787C23" w:rsidRPr="000618DE" w:rsidRDefault="00787C23" w:rsidP="00BC17E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 240</w:t>
            </w:r>
          </w:p>
        </w:tc>
        <w:tc>
          <w:tcPr>
            <w:tcW w:w="567" w:type="dxa"/>
          </w:tcPr>
          <w:p w:rsidR="00787C23" w:rsidRPr="000618DE" w:rsidRDefault="00787C23" w:rsidP="007623B3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787C23" w:rsidRPr="000618DE" w:rsidRDefault="00787C23" w:rsidP="007623B3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787C23" w:rsidRDefault="008B46F5" w:rsidP="00BF7103">
            <w:pPr>
              <w:jc w:val="center"/>
            </w:pPr>
            <w:r>
              <w:rPr>
                <w:color w:val="auto"/>
                <w:sz w:val="20"/>
                <w:szCs w:val="20"/>
              </w:rPr>
              <w:t>5195,262</w:t>
            </w:r>
          </w:p>
        </w:tc>
        <w:tc>
          <w:tcPr>
            <w:tcW w:w="1276" w:type="dxa"/>
          </w:tcPr>
          <w:p w:rsidR="00787C23" w:rsidRDefault="00787C23" w:rsidP="00891E51">
            <w:pPr>
              <w:jc w:val="center"/>
            </w:pPr>
            <w:r w:rsidRPr="00003EAF">
              <w:rPr>
                <w:color w:val="auto"/>
                <w:sz w:val="20"/>
                <w:szCs w:val="20"/>
              </w:rPr>
              <w:t>2309,0</w:t>
            </w:r>
          </w:p>
        </w:tc>
        <w:tc>
          <w:tcPr>
            <w:tcW w:w="1417" w:type="dxa"/>
          </w:tcPr>
          <w:p w:rsidR="00787C23" w:rsidRDefault="00787C23" w:rsidP="00891E51">
            <w:pPr>
              <w:jc w:val="center"/>
            </w:pPr>
            <w:r w:rsidRPr="00A06CDD">
              <w:rPr>
                <w:color w:val="auto"/>
                <w:sz w:val="20"/>
                <w:szCs w:val="20"/>
              </w:rPr>
              <w:t>6013,8</w:t>
            </w:r>
          </w:p>
        </w:tc>
      </w:tr>
      <w:tr w:rsidR="002A0CAC" w:rsidRPr="000618DE" w:rsidTr="00E654AB">
        <w:trPr>
          <w:trHeight w:val="253"/>
        </w:trPr>
        <w:tc>
          <w:tcPr>
            <w:tcW w:w="425" w:type="dxa"/>
          </w:tcPr>
          <w:p w:rsidR="002A0CAC" w:rsidRPr="000618DE" w:rsidRDefault="002A0CAC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2A0CAC" w:rsidRPr="00AC79A2" w:rsidRDefault="002A0CAC" w:rsidP="00C43174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О</w:t>
            </w:r>
            <w:r w:rsidRPr="00EE26E7">
              <w:rPr>
                <w:rFonts w:eastAsia="Calibri"/>
                <w:color w:val="auto"/>
                <w:sz w:val="20"/>
                <w:szCs w:val="20"/>
              </w:rPr>
              <w:t>бустройство и восстановление воинских захоронений</w:t>
            </w:r>
          </w:p>
        </w:tc>
        <w:tc>
          <w:tcPr>
            <w:tcW w:w="1559" w:type="dxa"/>
          </w:tcPr>
          <w:p w:rsidR="002A0CAC" w:rsidRPr="00EE26E7" w:rsidRDefault="002A0CAC" w:rsidP="00C43174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EE26E7">
              <w:rPr>
                <w:rFonts w:eastAsia="Calibri"/>
                <w:sz w:val="20"/>
                <w:szCs w:val="20"/>
                <w:lang w:eastAsia="en-US"/>
              </w:rPr>
              <w:t>02 1 03 L2990</w:t>
            </w:r>
          </w:p>
        </w:tc>
        <w:tc>
          <w:tcPr>
            <w:tcW w:w="709" w:type="dxa"/>
          </w:tcPr>
          <w:p w:rsidR="002A0CAC" w:rsidRPr="00AC79A2" w:rsidRDefault="002A0CAC" w:rsidP="00C43174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A0CAC" w:rsidRPr="00AC79A2" w:rsidRDefault="002A0CAC" w:rsidP="00C43174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A0CAC" w:rsidRPr="00AC79A2" w:rsidRDefault="002A0CAC" w:rsidP="00C43174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A0CAC" w:rsidRDefault="002A0CAC" w:rsidP="002A0CAC">
            <w:pPr>
              <w:jc w:val="center"/>
            </w:pPr>
            <w:r w:rsidRPr="00F6066D">
              <w:rPr>
                <w:rFonts w:eastAsia="Calibri"/>
                <w:color w:val="auto"/>
                <w:sz w:val="20"/>
                <w:szCs w:val="20"/>
              </w:rPr>
              <w:t>30,74906</w:t>
            </w:r>
          </w:p>
        </w:tc>
        <w:tc>
          <w:tcPr>
            <w:tcW w:w="1276" w:type="dxa"/>
          </w:tcPr>
          <w:p w:rsidR="002A0CAC" w:rsidRPr="001429AC" w:rsidRDefault="002A0CAC" w:rsidP="00C43174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1429AC">
              <w:rPr>
                <w:rFonts w:eastAsia="Calibri"/>
                <w:color w:val="auto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A0CAC" w:rsidRPr="001429AC" w:rsidRDefault="002A0CAC" w:rsidP="00C43174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1429AC">
              <w:rPr>
                <w:rFonts w:eastAsia="Calibri"/>
                <w:color w:val="auto"/>
                <w:sz w:val="20"/>
                <w:szCs w:val="20"/>
              </w:rPr>
              <w:t>0</w:t>
            </w:r>
          </w:p>
        </w:tc>
      </w:tr>
      <w:tr w:rsidR="002A0CAC" w:rsidRPr="000618DE" w:rsidTr="00E654AB">
        <w:trPr>
          <w:trHeight w:val="253"/>
        </w:trPr>
        <w:tc>
          <w:tcPr>
            <w:tcW w:w="425" w:type="dxa"/>
          </w:tcPr>
          <w:p w:rsidR="002A0CAC" w:rsidRPr="000618DE" w:rsidRDefault="002A0CAC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2A0CAC" w:rsidRDefault="002A0CAC" w:rsidP="00C43174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2A0CAC" w:rsidRPr="00EE26E7" w:rsidRDefault="002A0CAC" w:rsidP="00C43174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EE26E7">
              <w:rPr>
                <w:rFonts w:eastAsia="Calibri"/>
                <w:sz w:val="20"/>
                <w:szCs w:val="20"/>
                <w:lang w:eastAsia="en-US"/>
              </w:rPr>
              <w:t>02 1 03 L2990</w:t>
            </w:r>
          </w:p>
        </w:tc>
        <w:tc>
          <w:tcPr>
            <w:tcW w:w="709" w:type="dxa"/>
          </w:tcPr>
          <w:p w:rsidR="002A0CAC" w:rsidRDefault="002A0CAC" w:rsidP="00C43174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:rsidR="002A0CAC" w:rsidRDefault="002A0CAC" w:rsidP="00C43174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2A0CAC" w:rsidRDefault="002A0CAC" w:rsidP="00C43174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2A0CAC" w:rsidRDefault="002A0CAC" w:rsidP="002A0CAC">
            <w:pPr>
              <w:jc w:val="center"/>
            </w:pPr>
            <w:r w:rsidRPr="00F6066D">
              <w:rPr>
                <w:rFonts w:eastAsia="Calibri"/>
                <w:color w:val="auto"/>
                <w:sz w:val="20"/>
                <w:szCs w:val="20"/>
              </w:rPr>
              <w:t>30,74906</w:t>
            </w:r>
          </w:p>
        </w:tc>
        <w:tc>
          <w:tcPr>
            <w:tcW w:w="1276" w:type="dxa"/>
          </w:tcPr>
          <w:p w:rsidR="002A0CAC" w:rsidRPr="001429AC" w:rsidRDefault="002A0CAC" w:rsidP="00C43174">
            <w:pPr>
              <w:jc w:val="center"/>
              <w:rPr>
                <w:sz w:val="20"/>
                <w:szCs w:val="20"/>
              </w:rPr>
            </w:pPr>
            <w:r w:rsidRPr="001429AC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A0CAC" w:rsidRPr="001429AC" w:rsidRDefault="002A0CAC" w:rsidP="00C43174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1429AC">
              <w:rPr>
                <w:rFonts w:eastAsia="Calibri"/>
                <w:color w:val="auto"/>
                <w:sz w:val="20"/>
                <w:szCs w:val="20"/>
              </w:rPr>
              <w:t>0</w:t>
            </w:r>
          </w:p>
        </w:tc>
      </w:tr>
      <w:tr w:rsidR="002A0CAC" w:rsidRPr="000618DE" w:rsidTr="00E654AB">
        <w:trPr>
          <w:trHeight w:val="253"/>
        </w:trPr>
        <w:tc>
          <w:tcPr>
            <w:tcW w:w="425" w:type="dxa"/>
          </w:tcPr>
          <w:p w:rsidR="002A0CAC" w:rsidRPr="000618DE" w:rsidRDefault="002A0CAC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2A0CAC" w:rsidRPr="00B4799A" w:rsidRDefault="002A0CAC" w:rsidP="00EB5A9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</w:tcPr>
          <w:p w:rsidR="002A0CAC" w:rsidRPr="00EE26E7" w:rsidRDefault="002A0CAC" w:rsidP="00C43174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EE26E7">
              <w:rPr>
                <w:rFonts w:eastAsia="Calibri"/>
                <w:sz w:val="20"/>
                <w:szCs w:val="20"/>
                <w:lang w:eastAsia="en-US"/>
              </w:rPr>
              <w:t>02 1 03 L2990</w:t>
            </w:r>
          </w:p>
        </w:tc>
        <w:tc>
          <w:tcPr>
            <w:tcW w:w="709" w:type="dxa"/>
          </w:tcPr>
          <w:p w:rsidR="002A0CAC" w:rsidRDefault="002A0CAC" w:rsidP="00C43174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A0CAC" w:rsidRDefault="002A0CAC" w:rsidP="00C43174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2A0CAC" w:rsidRDefault="002A0CAC" w:rsidP="00C43174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2A0CAC" w:rsidRDefault="002A0CAC" w:rsidP="002A0CAC">
            <w:pPr>
              <w:jc w:val="center"/>
            </w:pPr>
            <w:r w:rsidRPr="00F6066D">
              <w:rPr>
                <w:rFonts w:eastAsia="Calibri"/>
                <w:color w:val="auto"/>
                <w:sz w:val="20"/>
                <w:szCs w:val="20"/>
              </w:rPr>
              <w:t>30,74906</w:t>
            </w:r>
          </w:p>
        </w:tc>
        <w:tc>
          <w:tcPr>
            <w:tcW w:w="1276" w:type="dxa"/>
          </w:tcPr>
          <w:p w:rsidR="002A0CAC" w:rsidRPr="001429AC" w:rsidRDefault="002A0CAC" w:rsidP="00C43174">
            <w:pPr>
              <w:jc w:val="center"/>
              <w:rPr>
                <w:sz w:val="20"/>
                <w:szCs w:val="20"/>
              </w:rPr>
            </w:pPr>
            <w:r w:rsidRPr="001429AC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A0CAC" w:rsidRPr="001429AC" w:rsidRDefault="002A0CAC" w:rsidP="00C43174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1429AC">
              <w:rPr>
                <w:rFonts w:eastAsia="Calibri"/>
                <w:color w:val="auto"/>
                <w:sz w:val="20"/>
                <w:szCs w:val="20"/>
              </w:rPr>
              <w:t>0</w:t>
            </w:r>
          </w:p>
        </w:tc>
      </w:tr>
      <w:tr w:rsidR="002A0CAC" w:rsidRPr="000618DE" w:rsidTr="00E654AB">
        <w:trPr>
          <w:trHeight w:val="253"/>
        </w:trPr>
        <w:tc>
          <w:tcPr>
            <w:tcW w:w="425" w:type="dxa"/>
          </w:tcPr>
          <w:p w:rsidR="002A0CAC" w:rsidRPr="000618DE" w:rsidRDefault="002A0CAC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2A0CAC" w:rsidRDefault="002A0CAC" w:rsidP="00C43174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2A0CAC" w:rsidRPr="00EE26E7" w:rsidRDefault="002A0CAC" w:rsidP="00C43174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EE26E7">
              <w:rPr>
                <w:rFonts w:eastAsia="Calibri"/>
                <w:sz w:val="20"/>
                <w:szCs w:val="20"/>
                <w:lang w:eastAsia="en-US"/>
              </w:rPr>
              <w:t>02 1 03 L2990</w:t>
            </w:r>
          </w:p>
        </w:tc>
        <w:tc>
          <w:tcPr>
            <w:tcW w:w="709" w:type="dxa"/>
          </w:tcPr>
          <w:p w:rsidR="002A0CAC" w:rsidRDefault="002A0CAC" w:rsidP="00C43174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A0CAC" w:rsidRDefault="002A0CAC" w:rsidP="00C43174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2A0CAC" w:rsidRDefault="002A0CAC" w:rsidP="00C43174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2A0CAC" w:rsidRDefault="002A0CAC" w:rsidP="002A0CAC">
            <w:pPr>
              <w:jc w:val="center"/>
            </w:pPr>
            <w:r w:rsidRPr="00F6066D">
              <w:rPr>
                <w:rFonts w:eastAsia="Calibri"/>
                <w:color w:val="auto"/>
                <w:sz w:val="20"/>
                <w:szCs w:val="20"/>
              </w:rPr>
              <w:t>30,74906</w:t>
            </w:r>
          </w:p>
        </w:tc>
        <w:tc>
          <w:tcPr>
            <w:tcW w:w="1276" w:type="dxa"/>
          </w:tcPr>
          <w:p w:rsidR="002A0CAC" w:rsidRPr="001429AC" w:rsidRDefault="002A0CAC" w:rsidP="00C43174">
            <w:pPr>
              <w:jc w:val="center"/>
              <w:rPr>
                <w:sz w:val="20"/>
                <w:szCs w:val="20"/>
              </w:rPr>
            </w:pPr>
            <w:r w:rsidRPr="001429AC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A0CAC" w:rsidRPr="001429AC" w:rsidRDefault="002A0CAC" w:rsidP="00C43174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1429AC">
              <w:rPr>
                <w:rFonts w:eastAsia="Calibri"/>
                <w:color w:val="auto"/>
                <w:sz w:val="20"/>
                <w:szCs w:val="20"/>
              </w:rPr>
              <w:t>0</w:t>
            </w:r>
          </w:p>
        </w:tc>
      </w:tr>
      <w:tr w:rsidR="00E11BBC" w:rsidRPr="000618DE" w:rsidTr="00E654AB">
        <w:trPr>
          <w:trHeight w:val="253"/>
        </w:trPr>
        <w:tc>
          <w:tcPr>
            <w:tcW w:w="425" w:type="dxa"/>
          </w:tcPr>
          <w:p w:rsidR="00E11BBC" w:rsidRPr="000618DE" w:rsidRDefault="00E11BBC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E11BBC" w:rsidRPr="00AC79A2" w:rsidRDefault="00E11BBC" w:rsidP="00C43174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Благоустройство</w:t>
            </w:r>
          </w:p>
        </w:tc>
        <w:tc>
          <w:tcPr>
            <w:tcW w:w="1559" w:type="dxa"/>
          </w:tcPr>
          <w:p w:rsidR="00E11BBC" w:rsidRPr="00EE26E7" w:rsidRDefault="00E11BBC" w:rsidP="00C43174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EE26E7">
              <w:rPr>
                <w:rFonts w:eastAsia="Calibri"/>
                <w:sz w:val="20"/>
                <w:szCs w:val="20"/>
                <w:lang w:eastAsia="en-US"/>
              </w:rPr>
              <w:t>02 1 03 L2990</w:t>
            </w:r>
          </w:p>
        </w:tc>
        <w:tc>
          <w:tcPr>
            <w:tcW w:w="709" w:type="dxa"/>
          </w:tcPr>
          <w:p w:rsidR="00E11BBC" w:rsidRPr="00AC79A2" w:rsidRDefault="00E11BBC" w:rsidP="00C43174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E11BBC" w:rsidRPr="00AC79A2" w:rsidRDefault="00E11BBC" w:rsidP="00C43174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E11BBC" w:rsidRPr="00AC79A2" w:rsidRDefault="00E11BBC" w:rsidP="00C43174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E11BBC" w:rsidRDefault="002A0CAC" w:rsidP="00E11BBC">
            <w:pPr>
              <w:jc w:val="center"/>
            </w:pPr>
            <w:r>
              <w:rPr>
                <w:rFonts w:eastAsia="Calibri"/>
                <w:color w:val="auto"/>
                <w:sz w:val="20"/>
                <w:szCs w:val="20"/>
              </w:rPr>
              <w:t>30,74906</w:t>
            </w:r>
          </w:p>
        </w:tc>
        <w:tc>
          <w:tcPr>
            <w:tcW w:w="1276" w:type="dxa"/>
          </w:tcPr>
          <w:p w:rsidR="00E11BBC" w:rsidRPr="001429AC" w:rsidRDefault="00E11BBC" w:rsidP="00C43174">
            <w:pPr>
              <w:jc w:val="center"/>
              <w:rPr>
                <w:sz w:val="20"/>
                <w:szCs w:val="20"/>
              </w:rPr>
            </w:pPr>
            <w:r w:rsidRPr="001429AC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E11BBC" w:rsidRPr="001429AC" w:rsidRDefault="00E11BBC" w:rsidP="00C43174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1429AC">
              <w:rPr>
                <w:rFonts w:eastAsia="Calibri"/>
                <w:color w:val="auto"/>
                <w:sz w:val="20"/>
                <w:szCs w:val="20"/>
              </w:rPr>
              <w:t>0</w:t>
            </w:r>
          </w:p>
        </w:tc>
      </w:tr>
      <w:tr w:rsidR="006E3984" w:rsidRPr="00BC315D" w:rsidTr="00E654AB">
        <w:trPr>
          <w:trHeight w:val="253"/>
        </w:trPr>
        <w:tc>
          <w:tcPr>
            <w:tcW w:w="425" w:type="dxa"/>
          </w:tcPr>
          <w:p w:rsidR="006E3984" w:rsidRPr="000618DE" w:rsidRDefault="006E3984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6E3984" w:rsidRPr="0060439C" w:rsidRDefault="006E3984" w:rsidP="00755827">
            <w:pPr>
              <w:widowControl w:val="0"/>
              <w:snapToGrid w:val="0"/>
              <w:rPr>
                <w:b/>
                <w:bCs/>
                <w:sz w:val="20"/>
                <w:szCs w:val="20"/>
              </w:rPr>
            </w:pPr>
            <w:r w:rsidRPr="0060439C">
              <w:rPr>
                <w:b/>
                <w:bCs/>
                <w:sz w:val="20"/>
                <w:szCs w:val="20"/>
              </w:rPr>
              <w:t>Основное мероприятие «Формирование комфортной городской среды»</w:t>
            </w:r>
          </w:p>
        </w:tc>
        <w:tc>
          <w:tcPr>
            <w:tcW w:w="1559" w:type="dxa"/>
          </w:tcPr>
          <w:p w:rsidR="006E3984" w:rsidRPr="000618DE" w:rsidRDefault="006E3984" w:rsidP="00755827">
            <w:pPr>
              <w:rPr>
                <w:sz w:val="20"/>
                <w:szCs w:val="20"/>
              </w:rPr>
            </w:pPr>
            <w:r w:rsidRPr="00EA7751">
              <w:rPr>
                <w:b/>
                <w:sz w:val="20"/>
                <w:szCs w:val="20"/>
              </w:rPr>
              <w:t xml:space="preserve">02 1 </w:t>
            </w:r>
            <w:r w:rsidRPr="00EA7751">
              <w:rPr>
                <w:b/>
                <w:sz w:val="20"/>
                <w:szCs w:val="20"/>
                <w:lang w:val="en-US"/>
              </w:rPr>
              <w:t>F</w:t>
            </w:r>
            <w:r w:rsidRPr="00EA7751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00000</w:t>
            </w:r>
          </w:p>
        </w:tc>
        <w:tc>
          <w:tcPr>
            <w:tcW w:w="709" w:type="dxa"/>
          </w:tcPr>
          <w:p w:rsidR="006E3984" w:rsidRPr="000618DE" w:rsidRDefault="006E3984" w:rsidP="0075582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E3984" w:rsidRPr="000618DE" w:rsidRDefault="006E3984" w:rsidP="0075582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E3984" w:rsidRPr="000618DE" w:rsidRDefault="006E3984" w:rsidP="0075582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E3984" w:rsidRPr="00F55125" w:rsidRDefault="00F55125">
            <w:pPr>
              <w:rPr>
                <w:b/>
              </w:rPr>
            </w:pPr>
            <w:r w:rsidRPr="00F55125">
              <w:rPr>
                <w:b/>
                <w:sz w:val="20"/>
                <w:szCs w:val="20"/>
              </w:rPr>
              <w:t>6303,28243</w:t>
            </w:r>
          </w:p>
        </w:tc>
        <w:tc>
          <w:tcPr>
            <w:tcW w:w="1276" w:type="dxa"/>
          </w:tcPr>
          <w:p w:rsidR="006E3984" w:rsidRPr="006E3984" w:rsidRDefault="006E3984">
            <w:pPr>
              <w:rPr>
                <w:b/>
              </w:rPr>
            </w:pPr>
            <w:r w:rsidRPr="006E3984">
              <w:rPr>
                <w:b/>
                <w:sz w:val="20"/>
                <w:szCs w:val="20"/>
              </w:rPr>
              <w:t>6303,29006</w:t>
            </w:r>
          </w:p>
        </w:tc>
        <w:tc>
          <w:tcPr>
            <w:tcW w:w="1417" w:type="dxa"/>
          </w:tcPr>
          <w:p w:rsidR="006E3984" w:rsidRPr="006E3984" w:rsidRDefault="006E3984">
            <w:pPr>
              <w:rPr>
                <w:b/>
              </w:rPr>
            </w:pPr>
            <w:r w:rsidRPr="006E3984">
              <w:rPr>
                <w:b/>
                <w:sz w:val="20"/>
                <w:szCs w:val="20"/>
              </w:rPr>
              <w:t>6303,29006</w:t>
            </w:r>
          </w:p>
        </w:tc>
      </w:tr>
      <w:tr w:rsidR="00F55125" w:rsidRPr="000618DE" w:rsidTr="00E654AB">
        <w:trPr>
          <w:trHeight w:val="253"/>
        </w:trPr>
        <w:tc>
          <w:tcPr>
            <w:tcW w:w="425" w:type="dxa"/>
          </w:tcPr>
          <w:p w:rsidR="00F55125" w:rsidRPr="000618DE" w:rsidRDefault="00F55125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F55125" w:rsidRPr="000618DE" w:rsidRDefault="00F55125" w:rsidP="00755827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Расходы на формирование современной городской среды</w:t>
            </w:r>
          </w:p>
        </w:tc>
        <w:tc>
          <w:tcPr>
            <w:tcW w:w="1559" w:type="dxa"/>
          </w:tcPr>
          <w:p w:rsidR="00F55125" w:rsidRPr="0060439C" w:rsidRDefault="00F55125" w:rsidP="00755827">
            <w:pPr>
              <w:rPr>
                <w:sz w:val="20"/>
                <w:szCs w:val="20"/>
              </w:rPr>
            </w:pPr>
            <w:r w:rsidRPr="0060439C">
              <w:rPr>
                <w:sz w:val="20"/>
                <w:szCs w:val="20"/>
              </w:rPr>
              <w:t xml:space="preserve">02 1 </w:t>
            </w:r>
            <w:r w:rsidRPr="0060439C">
              <w:rPr>
                <w:sz w:val="20"/>
                <w:szCs w:val="20"/>
                <w:lang w:val="en-US"/>
              </w:rPr>
              <w:t>F</w:t>
            </w:r>
            <w:r w:rsidRPr="0060439C">
              <w:rPr>
                <w:sz w:val="20"/>
                <w:szCs w:val="20"/>
              </w:rPr>
              <w:t>255550</w:t>
            </w:r>
          </w:p>
        </w:tc>
        <w:tc>
          <w:tcPr>
            <w:tcW w:w="709" w:type="dxa"/>
          </w:tcPr>
          <w:p w:rsidR="00F55125" w:rsidRPr="000618DE" w:rsidRDefault="00F55125" w:rsidP="0075582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55125" w:rsidRPr="000618DE" w:rsidRDefault="00F55125" w:rsidP="0075582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55125" w:rsidRPr="000618DE" w:rsidRDefault="00F55125" w:rsidP="0075582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5125" w:rsidRDefault="00F55125">
            <w:r w:rsidRPr="00F93E69">
              <w:rPr>
                <w:sz w:val="20"/>
                <w:szCs w:val="20"/>
              </w:rPr>
              <w:t>6303,28243</w:t>
            </w:r>
          </w:p>
        </w:tc>
        <w:tc>
          <w:tcPr>
            <w:tcW w:w="1276" w:type="dxa"/>
          </w:tcPr>
          <w:p w:rsidR="00F55125" w:rsidRDefault="00F55125">
            <w:r w:rsidRPr="00F7704E">
              <w:rPr>
                <w:sz w:val="20"/>
                <w:szCs w:val="20"/>
              </w:rPr>
              <w:t>6303,29006</w:t>
            </w:r>
          </w:p>
        </w:tc>
        <w:tc>
          <w:tcPr>
            <w:tcW w:w="1417" w:type="dxa"/>
          </w:tcPr>
          <w:p w:rsidR="00F55125" w:rsidRDefault="00F55125">
            <w:r w:rsidRPr="00F7704E">
              <w:rPr>
                <w:sz w:val="20"/>
                <w:szCs w:val="20"/>
              </w:rPr>
              <w:t>6303,29006</w:t>
            </w:r>
          </w:p>
        </w:tc>
      </w:tr>
      <w:tr w:rsidR="00F55125" w:rsidRPr="000618DE" w:rsidTr="00E654AB">
        <w:trPr>
          <w:trHeight w:val="253"/>
        </w:trPr>
        <w:tc>
          <w:tcPr>
            <w:tcW w:w="425" w:type="dxa"/>
          </w:tcPr>
          <w:p w:rsidR="00F55125" w:rsidRPr="000618DE" w:rsidRDefault="00F55125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F55125" w:rsidRPr="000618DE" w:rsidRDefault="00F55125" w:rsidP="00755827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F55125" w:rsidRPr="00EC4A4C" w:rsidRDefault="00F55125" w:rsidP="007558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>
              <w:rPr>
                <w:sz w:val="20"/>
                <w:szCs w:val="20"/>
                <w:lang w:val="en-US"/>
              </w:rPr>
              <w:t>F</w:t>
            </w:r>
            <w:r>
              <w:rPr>
                <w:sz w:val="20"/>
                <w:szCs w:val="20"/>
              </w:rPr>
              <w:t>255550</w:t>
            </w:r>
          </w:p>
        </w:tc>
        <w:tc>
          <w:tcPr>
            <w:tcW w:w="709" w:type="dxa"/>
          </w:tcPr>
          <w:p w:rsidR="00F55125" w:rsidRPr="000618DE" w:rsidRDefault="00F55125" w:rsidP="00755827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 200</w:t>
            </w:r>
          </w:p>
        </w:tc>
        <w:tc>
          <w:tcPr>
            <w:tcW w:w="567" w:type="dxa"/>
          </w:tcPr>
          <w:p w:rsidR="00F55125" w:rsidRPr="000618DE" w:rsidRDefault="00F55125" w:rsidP="0075582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55125" w:rsidRPr="000618DE" w:rsidRDefault="00F55125" w:rsidP="0075582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5125" w:rsidRDefault="00F55125">
            <w:r w:rsidRPr="00F93E69">
              <w:rPr>
                <w:sz w:val="20"/>
                <w:szCs w:val="20"/>
              </w:rPr>
              <w:t>6303,28243</w:t>
            </w:r>
          </w:p>
        </w:tc>
        <w:tc>
          <w:tcPr>
            <w:tcW w:w="1276" w:type="dxa"/>
          </w:tcPr>
          <w:p w:rsidR="00F55125" w:rsidRDefault="00F55125">
            <w:r w:rsidRPr="00F7704E">
              <w:rPr>
                <w:sz w:val="20"/>
                <w:szCs w:val="20"/>
              </w:rPr>
              <w:t>6303,29006</w:t>
            </w:r>
          </w:p>
        </w:tc>
        <w:tc>
          <w:tcPr>
            <w:tcW w:w="1417" w:type="dxa"/>
          </w:tcPr>
          <w:p w:rsidR="00F55125" w:rsidRDefault="00F55125">
            <w:r w:rsidRPr="00F7704E">
              <w:rPr>
                <w:sz w:val="20"/>
                <w:szCs w:val="20"/>
              </w:rPr>
              <w:t>6303,29006</w:t>
            </w:r>
          </w:p>
        </w:tc>
      </w:tr>
      <w:tr w:rsidR="00F55125" w:rsidRPr="000618DE" w:rsidTr="00E654AB">
        <w:trPr>
          <w:trHeight w:val="253"/>
        </w:trPr>
        <w:tc>
          <w:tcPr>
            <w:tcW w:w="425" w:type="dxa"/>
          </w:tcPr>
          <w:p w:rsidR="00F55125" w:rsidRPr="000618DE" w:rsidRDefault="00F55125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F55125" w:rsidRPr="00B4799A" w:rsidRDefault="00F55125" w:rsidP="00EB5A9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</w:tcPr>
          <w:p w:rsidR="00F55125" w:rsidRPr="00EC4A4C" w:rsidRDefault="00F55125" w:rsidP="007558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>
              <w:rPr>
                <w:sz w:val="20"/>
                <w:szCs w:val="20"/>
                <w:lang w:val="en-US"/>
              </w:rPr>
              <w:t>F</w:t>
            </w:r>
            <w:r>
              <w:rPr>
                <w:sz w:val="20"/>
                <w:szCs w:val="20"/>
              </w:rPr>
              <w:t>255550</w:t>
            </w:r>
          </w:p>
        </w:tc>
        <w:tc>
          <w:tcPr>
            <w:tcW w:w="709" w:type="dxa"/>
          </w:tcPr>
          <w:p w:rsidR="00F55125" w:rsidRPr="000618DE" w:rsidRDefault="00F55125" w:rsidP="00755827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 240</w:t>
            </w:r>
          </w:p>
        </w:tc>
        <w:tc>
          <w:tcPr>
            <w:tcW w:w="567" w:type="dxa"/>
          </w:tcPr>
          <w:p w:rsidR="00F55125" w:rsidRPr="000618DE" w:rsidRDefault="00F55125" w:rsidP="0075582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55125" w:rsidRPr="000618DE" w:rsidRDefault="00F55125" w:rsidP="0075582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55125" w:rsidRDefault="00F55125">
            <w:r w:rsidRPr="00F93E69">
              <w:rPr>
                <w:sz w:val="20"/>
                <w:szCs w:val="20"/>
              </w:rPr>
              <w:t>6303,28243</w:t>
            </w:r>
          </w:p>
        </w:tc>
        <w:tc>
          <w:tcPr>
            <w:tcW w:w="1276" w:type="dxa"/>
          </w:tcPr>
          <w:p w:rsidR="00F55125" w:rsidRDefault="00F55125">
            <w:r w:rsidRPr="00F7704E">
              <w:rPr>
                <w:sz w:val="20"/>
                <w:szCs w:val="20"/>
              </w:rPr>
              <w:t>6303,29006</w:t>
            </w:r>
          </w:p>
        </w:tc>
        <w:tc>
          <w:tcPr>
            <w:tcW w:w="1417" w:type="dxa"/>
          </w:tcPr>
          <w:p w:rsidR="00F55125" w:rsidRDefault="00F55125">
            <w:r w:rsidRPr="00F7704E">
              <w:rPr>
                <w:sz w:val="20"/>
                <w:szCs w:val="20"/>
              </w:rPr>
              <w:t>6303,29006</w:t>
            </w:r>
          </w:p>
        </w:tc>
      </w:tr>
      <w:tr w:rsidR="00F55125" w:rsidRPr="000618DE" w:rsidTr="00E654AB">
        <w:trPr>
          <w:trHeight w:val="253"/>
        </w:trPr>
        <w:tc>
          <w:tcPr>
            <w:tcW w:w="425" w:type="dxa"/>
          </w:tcPr>
          <w:p w:rsidR="00F55125" w:rsidRPr="000618DE" w:rsidRDefault="00F55125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F55125" w:rsidRPr="000618DE" w:rsidRDefault="00F55125" w:rsidP="00755827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F55125" w:rsidRPr="00EC4A4C" w:rsidRDefault="00F55125" w:rsidP="007558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>
              <w:rPr>
                <w:sz w:val="20"/>
                <w:szCs w:val="20"/>
                <w:lang w:val="en-US"/>
              </w:rPr>
              <w:t>F</w:t>
            </w:r>
            <w:r>
              <w:rPr>
                <w:sz w:val="20"/>
                <w:szCs w:val="20"/>
              </w:rPr>
              <w:t>255550</w:t>
            </w:r>
          </w:p>
        </w:tc>
        <w:tc>
          <w:tcPr>
            <w:tcW w:w="709" w:type="dxa"/>
          </w:tcPr>
          <w:p w:rsidR="00F55125" w:rsidRPr="000618DE" w:rsidRDefault="00F55125" w:rsidP="00755827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 240</w:t>
            </w:r>
          </w:p>
        </w:tc>
        <w:tc>
          <w:tcPr>
            <w:tcW w:w="567" w:type="dxa"/>
          </w:tcPr>
          <w:p w:rsidR="00F55125" w:rsidRPr="000618DE" w:rsidRDefault="00F55125" w:rsidP="00755827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F55125" w:rsidRPr="000618DE" w:rsidRDefault="00F55125" w:rsidP="00755827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F55125" w:rsidRDefault="00F55125">
            <w:r w:rsidRPr="00F93E69">
              <w:rPr>
                <w:sz w:val="20"/>
                <w:szCs w:val="20"/>
              </w:rPr>
              <w:t>6303,28243</w:t>
            </w:r>
          </w:p>
        </w:tc>
        <w:tc>
          <w:tcPr>
            <w:tcW w:w="1276" w:type="dxa"/>
          </w:tcPr>
          <w:p w:rsidR="00F55125" w:rsidRDefault="00F55125">
            <w:r w:rsidRPr="00F7704E">
              <w:rPr>
                <w:sz w:val="20"/>
                <w:szCs w:val="20"/>
              </w:rPr>
              <w:t>6303,29006</w:t>
            </w:r>
          </w:p>
        </w:tc>
        <w:tc>
          <w:tcPr>
            <w:tcW w:w="1417" w:type="dxa"/>
          </w:tcPr>
          <w:p w:rsidR="00F55125" w:rsidRDefault="00F55125">
            <w:r w:rsidRPr="00F7704E">
              <w:rPr>
                <w:sz w:val="20"/>
                <w:szCs w:val="20"/>
              </w:rPr>
              <w:t>6303,29006</w:t>
            </w:r>
          </w:p>
        </w:tc>
      </w:tr>
      <w:tr w:rsidR="006E3984" w:rsidRPr="000618DE" w:rsidTr="00E654AB">
        <w:trPr>
          <w:trHeight w:val="253"/>
        </w:trPr>
        <w:tc>
          <w:tcPr>
            <w:tcW w:w="425" w:type="dxa"/>
          </w:tcPr>
          <w:p w:rsidR="006E3984" w:rsidRPr="000618DE" w:rsidRDefault="006E3984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6E3984" w:rsidRPr="000618DE" w:rsidRDefault="006E3984" w:rsidP="00755827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559" w:type="dxa"/>
          </w:tcPr>
          <w:p w:rsidR="006E3984" w:rsidRPr="00EC4A4C" w:rsidRDefault="006E3984" w:rsidP="007558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>
              <w:rPr>
                <w:sz w:val="20"/>
                <w:szCs w:val="20"/>
                <w:lang w:val="en-US"/>
              </w:rPr>
              <w:t>F</w:t>
            </w:r>
            <w:r>
              <w:rPr>
                <w:sz w:val="20"/>
                <w:szCs w:val="20"/>
              </w:rPr>
              <w:t>255550</w:t>
            </w:r>
          </w:p>
        </w:tc>
        <w:tc>
          <w:tcPr>
            <w:tcW w:w="709" w:type="dxa"/>
          </w:tcPr>
          <w:p w:rsidR="006E3984" w:rsidRPr="000618DE" w:rsidRDefault="006E3984" w:rsidP="00755827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 240</w:t>
            </w:r>
          </w:p>
        </w:tc>
        <w:tc>
          <w:tcPr>
            <w:tcW w:w="567" w:type="dxa"/>
          </w:tcPr>
          <w:p w:rsidR="006E3984" w:rsidRPr="000618DE" w:rsidRDefault="006E3984" w:rsidP="00755827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6E3984" w:rsidRPr="000618DE" w:rsidRDefault="006E3984" w:rsidP="00755827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6E3984" w:rsidRDefault="00F55125">
            <w:r>
              <w:rPr>
                <w:sz w:val="20"/>
                <w:szCs w:val="20"/>
              </w:rPr>
              <w:t>6303,28243</w:t>
            </w:r>
          </w:p>
        </w:tc>
        <w:tc>
          <w:tcPr>
            <w:tcW w:w="1276" w:type="dxa"/>
          </w:tcPr>
          <w:p w:rsidR="006E3984" w:rsidRDefault="006E3984">
            <w:r w:rsidRPr="00F7704E">
              <w:rPr>
                <w:sz w:val="20"/>
                <w:szCs w:val="20"/>
              </w:rPr>
              <w:t>6303,29006</w:t>
            </w:r>
          </w:p>
        </w:tc>
        <w:tc>
          <w:tcPr>
            <w:tcW w:w="1417" w:type="dxa"/>
          </w:tcPr>
          <w:p w:rsidR="006E3984" w:rsidRDefault="006E3984">
            <w:r w:rsidRPr="00F7704E">
              <w:rPr>
                <w:sz w:val="20"/>
                <w:szCs w:val="20"/>
              </w:rPr>
              <w:t>6303,29006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145CC" w:rsidRPr="00C203C8" w:rsidRDefault="008145CC" w:rsidP="00BC17E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C203C8">
              <w:rPr>
                <w:b/>
                <w:color w:val="auto"/>
                <w:sz w:val="20"/>
                <w:szCs w:val="20"/>
              </w:rPr>
              <w:t xml:space="preserve">Не  программные расходы </w:t>
            </w:r>
          </w:p>
        </w:tc>
        <w:tc>
          <w:tcPr>
            <w:tcW w:w="1559" w:type="dxa"/>
          </w:tcPr>
          <w:p w:rsidR="008145CC" w:rsidRPr="00C203C8" w:rsidRDefault="008145CC" w:rsidP="00BC17E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C203C8">
              <w:rPr>
                <w:b/>
                <w:bCs/>
                <w:color w:val="auto"/>
                <w:sz w:val="20"/>
                <w:szCs w:val="20"/>
              </w:rPr>
              <w:t>81 0 0000000</w:t>
            </w:r>
          </w:p>
        </w:tc>
        <w:tc>
          <w:tcPr>
            <w:tcW w:w="709" w:type="dxa"/>
          </w:tcPr>
          <w:p w:rsidR="008145CC" w:rsidRPr="00C203C8" w:rsidRDefault="008145CC" w:rsidP="00BC17E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C203C8" w:rsidRDefault="008145CC" w:rsidP="00BC17E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C203C8" w:rsidRDefault="008145CC" w:rsidP="00BC17E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8145CC" w:rsidRPr="00C203C8" w:rsidRDefault="006F2B00" w:rsidP="00F0614A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81,5682</w:t>
            </w:r>
          </w:p>
        </w:tc>
        <w:tc>
          <w:tcPr>
            <w:tcW w:w="1276" w:type="dxa"/>
          </w:tcPr>
          <w:p w:rsidR="008145CC" w:rsidRPr="00C203C8" w:rsidRDefault="00462919" w:rsidP="00B56461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C203C8">
              <w:rPr>
                <w:b/>
                <w:color w:val="auto"/>
                <w:sz w:val="20"/>
                <w:szCs w:val="20"/>
              </w:rPr>
              <w:t>71,09</w:t>
            </w:r>
          </w:p>
        </w:tc>
        <w:tc>
          <w:tcPr>
            <w:tcW w:w="1417" w:type="dxa"/>
          </w:tcPr>
          <w:p w:rsidR="008145CC" w:rsidRPr="00C203C8" w:rsidRDefault="00462919" w:rsidP="00BC17E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C203C8">
              <w:rPr>
                <w:b/>
                <w:color w:val="auto"/>
                <w:sz w:val="20"/>
                <w:szCs w:val="20"/>
              </w:rPr>
              <w:t>71,09</w:t>
            </w:r>
          </w:p>
        </w:tc>
      </w:tr>
      <w:tr w:rsidR="00462919" w:rsidRPr="000618DE" w:rsidTr="00E654AB">
        <w:trPr>
          <w:trHeight w:val="253"/>
        </w:trPr>
        <w:tc>
          <w:tcPr>
            <w:tcW w:w="425" w:type="dxa"/>
          </w:tcPr>
          <w:p w:rsidR="00462919" w:rsidRPr="000618DE" w:rsidRDefault="00462919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462919" w:rsidRPr="000618DE" w:rsidRDefault="00462919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 xml:space="preserve">Доплаты к пенсиям государственным служащим Российской Федерации и муниципальным служащим в рамках непрограммного направления деятельности </w:t>
            </w:r>
          </w:p>
        </w:tc>
        <w:tc>
          <w:tcPr>
            <w:tcW w:w="1559" w:type="dxa"/>
          </w:tcPr>
          <w:p w:rsidR="00462919" w:rsidRPr="000618DE" w:rsidRDefault="00462919" w:rsidP="007623B3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81 1 0020010</w:t>
            </w:r>
          </w:p>
        </w:tc>
        <w:tc>
          <w:tcPr>
            <w:tcW w:w="709" w:type="dxa"/>
          </w:tcPr>
          <w:p w:rsidR="00462919" w:rsidRPr="000618DE" w:rsidRDefault="00462919" w:rsidP="007623B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62919" w:rsidRPr="000618DE" w:rsidRDefault="00462919" w:rsidP="007623B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62919" w:rsidRPr="000618DE" w:rsidRDefault="00462919" w:rsidP="007623B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2919" w:rsidRPr="00462919" w:rsidRDefault="00462919" w:rsidP="00462919">
            <w:pPr>
              <w:jc w:val="center"/>
              <w:rPr>
                <w:b/>
              </w:rPr>
            </w:pPr>
            <w:r w:rsidRPr="00462919">
              <w:rPr>
                <w:b/>
                <w:sz w:val="20"/>
                <w:szCs w:val="20"/>
              </w:rPr>
              <w:t>39,1</w:t>
            </w:r>
          </w:p>
        </w:tc>
        <w:tc>
          <w:tcPr>
            <w:tcW w:w="1276" w:type="dxa"/>
          </w:tcPr>
          <w:p w:rsidR="00462919" w:rsidRPr="00462919" w:rsidRDefault="00462919" w:rsidP="00462919">
            <w:pPr>
              <w:jc w:val="center"/>
              <w:rPr>
                <w:b/>
              </w:rPr>
            </w:pPr>
            <w:r w:rsidRPr="00462919">
              <w:rPr>
                <w:b/>
                <w:sz w:val="20"/>
                <w:szCs w:val="20"/>
              </w:rPr>
              <w:t>39,1</w:t>
            </w:r>
          </w:p>
        </w:tc>
        <w:tc>
          <w:tcPr>
            <w:tcW w:w="1417" w:type="dxa"/>
          </w:tcPr>
          <w:p w:rsidR="00462919" w:rsidRPr="00462919" w:rsidRDefault="00462919" w:rsidP="00462919">
            <w:pPr>
              <w:jc w:val="center"/>
              <w:rPr>
                <w:b/>
              </w:rPr>
            </w:pPr>
            <w:r w:rsidRPr="00462919">
              <w:rPr>
                <w:b/>
                <w:sz w:val="20"/>
                <w:szCs w:val="20"/>
              </w:rPr>
              <w:t>39,1</w:t>
            </w:r>
          </w:p>
        </w:tc>
      </w:tr>
      <w:tr w:rsidR="00462919" w:rsidRPr="000618DE" w:rsidTr="00E654AB">
        <w:trPr>
          <w:trHeight w:val="253"/>
        </w:trPr>
        <w:tc>
          <w:tcPr>
            <w:tcW w:w="425" w:type="dxa"/>
          </w:tcPr>
          <w:p w:rsidR="00462919" w:rsidRPr="000618DE" w:rsidRDefault="00462919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462919" w:rsidRPr="000618DE" w:rsidRDefault="00462919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</w:tcPr>
          <w:p w:rsidR="00462919" w:rsidRPr="000618DE" w:rsidRDefault="00462919" w:rsidP="007623B3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81 1 0020010</w:t>
            </w:r>
          </w:p>
        </w:tc>
        <w:tc>
          <w:tcPr>
            <w:tcW w:w="709" w:type="dxa"/>
          </w:tcPr>
          <w:p w:rsidR="00462919" w:rsidRPr="000618DE" w:rsidRDefault="00462919" w:rsidP="007623B3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300</w:t>
            </w:r>
          </w:p>
        </w:tc>
        <w:tc>
          <w:tcPr>
            <w:tcW w:w="567" w:type="dxa"/>
          </w:tcPr>
          <w:p w:rsidR="00462919" w:rsidRPr="000618DE" w:rsidRDefault="00462919" w:rsidP="007623B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62919" w:rsidRPr="000618DE" w:rsidRDefault="00462919" w:rsidP="007623B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DF1415">
              <w:rPr>
                <w:sz w:val="20"/>
                <w:szCs w:val="20"/>
              </w:rPr>
              <w:t>39,1</w:t>
            </w: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DF1415">
              <w:rPr>
                <w:sz w:val="20"/>
                <w:szCs w:val="20"/>
              </w:rPr>
              <w:t>39,1</w:t>
            </w:r>
          </w:p>
        </w:tc>
        <w:tc>
          <w:tcPr>
            <w:tcW w:w="1417" w:type="dxa"/>
          </w:tcPr>
          <w:p w:rsidR="00462919" w:rsidRDefault="00462919" w:rsidP="00462919">
            <w:pPr>
              <w:jc w:val="center"/>
            </w:pPr>
            <w:r w:rsidRPr="00DF1415">
              <w:rPr>
                <w:sz w:val="20"/>
                <w:szCs w:val="20"/>
              </w:rPr>
              <w:t>39,1</w:t>
            </w:r>
          </w:p>
        </w:tc>
      </w:tr>
      <w:tr w:rsidR="00462919" w:rsidRPr="000618DE" w:rsidTr="00E654AB">
        <w:trPr>
          <w:trHeight w:val="253"/>
        </w:trPr>
        <w:tc>
          <w:tcPr>
            <w:tcW w:w="425" w:type="dxa"/>
          </w:tcPr>
          <w:p w:rsidR="00462919" w:rsidRPr="000618DE" w:rsidRDefault="00462919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462919" w:rsidRPr="000618DE" w:rsidRDefault="00462919" w:rsidP="0066356A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559" w:type="dxa"/>
          </w:tcPr>
          <w:p w:rsidR="00462919" w:rsidRPr="000618DE" w:rsidRDefault="00462919" w:rsidP="007623B3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81 1 0020010</w:t>
            </w:r>
          </w:p>
        </w:tc>
        <w:tc>
          <w:tcPr>
            <w:tcW w:w="709" w:type="dxa"/>
          </w:tcPr>
          <w:p w:rsidR="00462919" w:rsidRPr="000618DE" w:rsidRDefault="00462919" w:rsidP="007623B3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310</w:t>
            </w:r>
          </w:p>
        </w:tc>
        <w:tc>
          <w:tcPr>
            <w:tcW w:w="567" w:type="dxa"/>
          </w:tcPr>
          <w:p w:rsidR="00462919" w:rsidRPr="000618DE" w:rsidRDefault="00462919" w:rsidP="007623B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62919" w:rsidRPr="000618DE" w:rsidRDefault="00462919" w:rsidP="007623B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DF1415">
              <w:rPr>
                <w:sz w:val="20"/>
                <w:szCs w:val="20"/>
              </w:rPr>
              <w:t>39,1</w:t>
            </w: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DF1415">
              <w:rPr>
                <w:sz w:val="20"/>
                <w:szCs w:val="20"/>
              </w:rPr>
              <w:t>39,1</w:t>
            </w:r>
          </w:p>
        </w:tc>
        <w:tc>
          <w:tcPr>
            <w:tcW w:w="1417" w:type="dxa"/>
          </w:tcPr>
          <w:p w:rsidR="00462919" w:rsidRDefault="00462919" w:rsidP="00462919">
            <w:pPr>
              <w:jc w:val="center"/>
            </w:pPr>
            <w:r w:rsidRPr="00DF1415">
              <w:rPr>
                <w:sz w:val="20"/>
                <w:szCs w:val="20"/>
              </w:rPr>
              <w:t>39,1</w:t>
            </w:r>
          </w:p>
        </w:tc>
      </w:tr>
      <w:tr w:rsidR="00462919" w:rsidRPr="000618DE" w:rsidTr="00E654AB">
        <w:trPr>
          <w:trHeight w:val="253"/>
        </w:trPr>
        <w:tc>
          <w:tcPr>
            <w:tcW w:w="425" w:type="dxa"/>
          </w:tcPr>
          <w:p w:rsidR="00462919" w:rsidRPr="000618DE" w:rsidRDefault="00462919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462919" w:rsidRPr="000618DE" w:rsidRDefault="00462919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</w:tcPr>
          <w:p w:rsidR="00462919" w:rsidRPr="000618DE" w:rsidRDefault="00462919" w:rsidP="00BC17E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81 1 0020010</w:t>
            </w:r>
          </w:p>
        </w:tc>
        <w:tc>
          <w:tcPr>
            <w:tcW w:w="709" w:type="dxa"/>
          </w:tcPr>
          <w:p w:rsidR="00462919" w:rsidRPr="000618DE" w:rsidRDefault="00462919" w:rsidP="00BC17E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310</w:t>
            </w:r>
          </w:p>
        </w:tc>
        <w:tc>
          <w:tcPr>
            <w:tcW w:w="567" w:type="dxa"/>
          </w:tcPr>
          <w:p w:rsidR="00462919" w:rsidRPr="000618DE" w:rsidRDefault="00462919" w:rsidP="007623B3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462919" w:rsidRPr="000618DE" w:rsidRDefault="00462919" w:rsidP="007623B3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DF1415">
              <w:rPr>
                <w:sz w:val="20"/>
                <w:szCs w:val="20"/>
              </w:rPr>
              <w:t>39,1</w:t>
            </w: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DF1415">
              <w:rPr>
                <w:sz w:val="20"/>
                <w:szCs w:val="20"/>
              </w:rPr>
              <w:t>39,1</w:t>
            </w:r>
          </w:p>
        </w:tc>
        <w:tc>
          <w:tcPr>
            <w:tcW w:w="1417" w:type="dxa"/>
          </w:tcPr>
          <w:p w:rsidR="00462919" w:rsidRDefault="00462919" w:rsidP="00462919">
            <w:pPr>
              <w:jc w:val="center"/>
            </w:pPr>
            <w:r w:rsidRPr="00DF1415">
              <w:rPr>
                <w:sz w:val="20"/>
                <w:szCs w:val="20"/>
              </w:rPr>
              <w:t>39,1</w:t>
            </w:r>
          </w:p>
        </w:tc>
      </w:tr>
      <w:tr w:rsidR="00462919" w:rsidRPr="000618DE" w:rsidTr="00E654AB">
        <w:trPr>
          <w:trHeight w:val="253"/>
        </w:trPr>
        <w:tc>
          <w:tcPr>
            <w:tcW w:w="425" w:type="dxa"/>
          </w:tcPr>
          <w:p w:rsidR="00462919" w:rsidRPr="000618DE" w:rsidRDefault="00462919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462919" w:rsidRPr="000618DE" w:rsidRDefault="00462919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1559" w:type="dxa"/>
          </w:tcPr>
          <w:p w:rsidR="00462919" w:rsidRPr="000618DE" w:rsidRDefault="00462919" w:rsidP="00BC17E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81 1 0020010</w:t>
            </w:r>
          </w:p>
        </w:tc>
        <w:tc>
          <w:tcPr>
            <w:tcW w:w="709" w:type="dxa"/>
          </w:tcPr>
          <w:p w:rsidR="00462919" w:rsidRPr="000618DE" w:rsidRDefault="00462919" w:rsidP="00BC17E8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310</w:t>
            </w:r>
          </w:p>
        </w:tc>
        <w:tc>
          <w:tcPr>
            <w:tcW w:w="567" w:type="dxa"/>
          </w:tcPr>
          <w:p w:rsidR="00462919" w:rsidRPr="000618DE" w:rsidRDefault="00462919" w:rsidP="007623B3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462919" w:rsidRPr="000618DE" w:rsidRDefault="00462919" w:rsidP="007623B3">
            <w:pPr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DF1415">
              <w:rPr>
                <w:sz w:val="20"/>
                <w:szCs w:val="20"/>
              </w:rPr>
              <w:t>39,1</w:t>
            </w:r>
          </w:p>
        </w:tc>
        <w:tc>
          <w:tcPr>
            <w:tcW w:w="1276" w:type="dxa"/>
          </w:tcPr>
          <w:p w:rsidR="00462919" w:rsidRDefault="00462919" w:rsidP="00462919">
            <w:pPr>
              <w:jc w:val="center"/>
            </w:pPr>
            <w:r w:rsidRPr="00DF1415">
              <w:rPr>
                <w:sz w:val="20"/>
                <w:szCs w:val="20"/>
              </w:rPr>
              <w:t>39,1</w:t>
            </w:r>
          </w:p>
        </w:tc>
        <w:tc>
          <w:tcPr>
            <w:tcW w:w="1417" w:type="dxa"/>
          </w:tcPr>
          <w:p w:rsidR="00462919" w:rsidRDefault="00462919" w:rsidP="00462919">
            <w:pPr>
              <w:jc w:val="center"/>
            </w:pPr>
            <w:r w:rsidRPr="00DF1415">
              <w:rPr>
                <w:sz w:val="20"/>
                <w:szCs w:val="20"/>
              </w:rPr>
              <w:t>39,1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145CC" w:rsidRDefault="008145CC" w:rsidP="007A22F5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отдельных мероприятий</w:t>
            </w:r>
          </w:p>
        </w:tc>
        <w:tc>
          <w:tcPr>
            <w:tcW w:w="1559" w:type="dxa"/>
          </w:tcPr>
          <w:p w:rsidR="008145CC" w:rsidRPr="000618DE" w:rsidRDefault="008145CC" w:rsidP="00474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812  0000000</w:t>
            </w:r>
          </w:p>
        </w:tc>
        <w:tc>
          <w:tcPr>
            <w:tcW w:w="709" w:type="dxa"/>
          </w:tcPr>
          <w:p w:rsidR="008145CC" w:rsidRPr="000618DE" w:rsidRDefault="008145CC" w:rsidP="00474F1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474F1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474F1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145CC" w:rsidRPr="00EC0085" w:rsidRDefault="008145CC" w:rsidP="00474F1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EC0085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8145CC" w:rsidRDefault="008145CC" w:rsidP="00CC5BB7">
            <w:pPr>
              <w:jc w:val="center"/>
            </w:pPr>
            <w:r w:rsidRPr="00682B52">
              <w:rPr>
                <w:b/>
                <w:sz w:val="20"/>
                <w:szCs w:val="20"/>
              </w:rPr>
              <w:t>20,0</w:t>
            </w:r>
          </w:p>
        </w:tc>
        <w:tc>
          <w:tcPr>
            <w:tcW w:w="1417" w:type="dxa"/>
          </w:tcPr>
          <w:p w:rsidR="008145CC" w:rsidRDefault="008145CC" w:rsidP="00CC5BB7">
            <w:pPr>
              <w:jc w:val="center"/>
            </w:pPr>
            <w:r w:rsidRPr="00682B52">
              <w:rPr>
                <w:b/>
                <w:sz w:val="20"/>
                <w:szCs w:val="20"/>
              </w:rPr>
              <w:t>20,0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145CC" w:rsidRDefault="008145CC" w:rsidP="007A22F5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связанные с оплатой услуг по предоставлению </w:t>
            </w:r>
            <w:r>
              <w:rPr>
                <w:sz w:val="20"/>
                <w:szCs w:val="20"/>
              </w:rPr>
              <w:lastRenderedPageBreak/>
              <w:t>информации населению через средства массовой информации</w:t>
            </w:r>
          </w:p>
        </w:tc>
        <w:tc>
          <w:tcPr>
            <w:tcW w:w="1559" w:type="dxa"/>
          </w:tcPr>
          <w:p w:rsidR="008145CC" w:rsidRDefault="008145CC" w:rsidP="00582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81 2 0020</w:t>
            </w:r>
            <w:r w:rsidR="0058240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8145CC" w:rsidRPr="000618DE" w:rsidRDefault="008145CC" w:rsidP="00474F1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474F1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474F1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145CC" w:rsidRPr="00CC5BB7" w:rsidRDefault="008145CC" w:rsidP="00CC5BB7">
            <w:pPr>
              <w:jc w:val="center"/>
            </w:pPr>
            <w:r w:rsidRPr="00CC5BB7">
              <w:rPr>
                <w:sz w:val="20"/>
                <w:szCs w:val="20"/>
              </w:rPr>
              <w:t>20,0</w:t>
            </w:r>
          </w:p>
        </w:tc>
        <w:tc>
          <w:tcPr>
            <w:tcW w:w="1276" w:type="dxa"/>
          </w:tcPr>
          <w:p w:rsidR="008145CC" w:rsidRPr="00CC5BB7" w:rsidRDefault="008145CC" w:rsidP="00CC5BB7">
            <w:pPr>
              <w:jc w:val="center"/>
            </w:pPr>
            <w:r w:rsidRPr="00CC5BB7">
              <w:rPr>
                <w:sz w:val="20"/>
                <w:szCs w:val="20"/>
              </w:rPr>
              <w:t>20,0</w:t>
            </w:r>
          </w:p>
        </w:tc>
        <w:tc>
          <w:tcPr>
            <w:tcW w:w="1417" w:type="dxa"/>
          </w:tcPr>
          <w:p w:rsidR="008145CC" w:rsidRPr="00CC5BB7" w:rsidRDefault="008145CC" w:rsidP="00CC5BB7">
            <w:pPr>
              <w:jc w:val="center"/>
            </w:pPr>
            <w:r w:rsidRPr="00CC5BB7">
              <w:rPr>
                <w:sz w:val="20"/>
                <w:szCs w:val="20"/>
              </w:rPr>
              <w:t>20,0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145CC" w:rsidRDefault="008145CC" w:rsidP="007A22F5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8145CC" w:rsidRPr="000618DE" w:rsidRDefault="004A22B9" w:rsidP="00BC1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81200203</w:t>
            </w:r>
            <w:r w:rsidR="008145CC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8145CC" w:rsidRPr="000618DE" w:rsidRDefault="008145CC" w:rsidP="00474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:rsidR="008145CC" w:rsidRPr="000618DE" w:rsidRDefault="008145CC" w:rsidP="00474F1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474F1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145CC" w:rsidRPr="00CC5BB7" w:rsidRDefault="008145CC" w:rsidP="00CC5BB7">
            <w:pPr>
              <w:jc w:val="center"/>
            </w:pPr>
            <w:r w:rsidRPr="00CC5BB7">
              <w:rPr>
                <w:sz w:val="20"/>
                <w:szCs w:val="20"/>
              </w:rPr>
              <w:t>20,0</w:t>
            </w:r>
          </w:p>
        </w:tc>
        <w:tc>
          <w:tcPr>
            <w:tcW w:w="1276" w:type="dxa"/>
          </w:tcPr>
          <w:p w:rsidR="008145CC" w:rsidRPr="00CC5BB7" w:rsidRDefault="008145CC" w:rsidP="00CC5BB7">
            <w:pPr>
              <w:jc w:val="center"/>
            </w:pPr>
            <w:r w:rsidRPr="00CC5BB7">
              <w:rPr>
                <w:sz w:val="20"/>
                <w:szCs w:val="20"/>
              </w:rPr>
              <w:t>20,0</w:t>
            </w:r>
          </w:p>
        </w:tc>
        <w:tc>
          <w:tcPr>
            <w:tcW w:w="1417" w:type="dxa"/>
          </w:tcPr>
          <w:p w:rsidR="008145CC" w:rsidRPr="00CC5BB7" w:rsidRDefault="008145CC" w:rsidP="00CC5BB7">
            <w:pPr>
              <w:jc w:val="center"/>
            </w:pPr>
            <w:r w:rsidRPr="00CC5BB7">
              <w:rPr>
                <w:sz w:val="20"/>
                <w:szCs w:val="20"/>
              </w:rPr>
              <w:t>20,0</w:t>
            </w:r>
          </w:p>
        </w:tc>
      </w:tr>
      <w:tr w:rsidR="00EB5A97" w:rsidRPr="000618DE" w:rsidTr="00E654AB">
        <w:trPr>
          <w:trHeight w:val="253"/>
        </w:trPr>
        <w:tc>
          <w:tcPr>
            <w:tcW w:w="425" w:type="dxa"/>
          </w:tcPr>
          <w:p w:rsidR="00EB5A97" w:rsidRPr="000618DE" w:rsidRDefault="00EB5A97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EB5A97" w:rsidRPr="00B4799A" w:rsidRDefault="00EB5A97" w:rsidP="00EB5A97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</w:tcPr>
          <w:p w:rsidR="00EB5A97" w:rsidRPr="000618DE" w:rsidRDefault="00EB5A97" w:rsidP="004A2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81 2 0020300</w:t>
            </w:r>
          </w:p>
        </w:tc>
        <w:tc>
          <w:tcPr>
            <w:tcW w:w="709" w:type="dxa"/>
          </w:tcPr>
          <w:p w:rsidR="00EB5A97" w:rsidRPr="000618DE" w:rsidRDefault="00EB5A97" w:rsidP="00474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EB5A97" w:rsidRPr="000618DE" w:rsidRDefault="00EB5A97" w:rsidP="00474F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B5A97" w:rsidRPr="000618DE" w:rsidRDefault="00EB5A97" w:rsidP="00474F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B5A97" w:rsidRPr="00CC5BB7" w:rsidRDefault="00EB5A97" w:rsidP="00CC5BB7">
            <w:pPr>
              <w:jc w:val="center"/>
            </w:pPr>
            <w:r w:rsidRPr="00CC5BB7">
              <w:rPr>
                <w:sz w:val="20"/>
                <w:szCs w:val="20"/>
              </w:rPr>
              <w:t>20,0</w:t>
            </w:r>
          </w:p>
        </w:tc>
        <w:tc>
          <w:tcPr>
            <w:tcW w:w="1276" w:type="dxa"/>
          </w:tcPr>
          <w:p w:rsidR="00EB5A97" w:rsidRPr="00CC5BB7" w:rsidRDefault="00EB5A97" w:rsidP="00CC5BB7">
            <w:pPr>
              <w:jc w:val="center"/>
            </w:pPr>
            <w:r w:rsidRPr="00CC5BB7">
              <w:rPr>
                <w:sz w:val="20"/>
                <w:szCs w:val="20"/>
              </w:rPr>
              <w:t>20,0</w:t>
            </w:r>
          </w:p>
        </w:tc>
        <w:tc>
          <w:tcPr>
            <w:tcW w:w="1417" w:type="dxa"/>
          </w:tcPr>
          <w:p w:rsidR="00EB5A97" w:rsidRPr="00CC5BB7" w:rsidRDefault="00EB5A97" w:rsidP="00CC5BB7">
            <w:pPr>
              <w:jc w:val="center"/>
            </w:pPr>
            <w:r w:rsidRPr="00CC5BB7">
              <w:rPr>
                <w:sz w:val="20"/>
                <w:szCs w:val="20"/>
              </w:rPr>
              <w:t>20,0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145CC" w:rsidRDefault="008145CC" w:rsidP="007A22F5">
            <w:pPr>
              <w:widowControl w:val="0"/>
              <w:snapToGrid w:val="0"/>
              <w:rPr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8145CC" w:rsidRPr="000618DE" w:rsidRDefault="008145CC" w:rsidP="004A2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81 2 0020</w:t>
            </w:r>
            <w:r w:rsidR="004A22B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8145CC" w:rsidRPr="000618DE" w:rsidRDefault="008145CC" w:rsidP="00474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8145CC" w:rsidRPr="000618DE" w:rsidRDefault="008145CC" w:rsidP="00474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145CC" w:rsidRPr="000618DE" w:rsidRDefault="008145CC" w:rsidP="00474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8145CC" w:rsidRPr="00CC5BB7" w:rsidRDefault="008145CC" w:rsidP="00CC5BB7">
            <w:pPr>
              <w:jc w:val="center"/>
            </w:pPr>
            <w:r w:rsidRPr="00CC5BB7">
              <w:rPr>
                <w:sz w:val="20"/>
                <w:szCs w:val="20"/>
              </w:rPr>
              <w:t>20,0</w:t>
            </w:r>
          </w:p>
        </w:tc>
        <w:tc>
          <w:tcPr>
            <w:tcW w:w="1276" w:type="dxa"/>
          </w:tcPr>
          <w:p w:rsidR="008145CC" w:rsidRPr="00CC5BB7" w:rsidRDefault="008145CC" w:rsidP="00CC5BB7">
            <w:pPr>
              <w:jc w:val="center"/>
            </w:pPr>
            <w:r w:rsidRPr="00CC5BB7">
              <w:rPr>
                <w:sz w:val="20"/>
                <w:szCs w:val="20"/>
              </w:rPr>
              <w:t>20,0</w:t>
            </w:r>
          </w:p>
        </w:tc>
        <w:tc>
          <w:tcPr>
            <w:tcW w:w="1417" w:type="dxa"/>
          </w:tcPr>
          <w:p w:rsidR="008145CC" w:rsidRPr="00CC5BB7" w:rsidRDefault="008145CC" w:rsidP="00CC5BB7">
            <w:pPr>
              <w:jc w:val="center"/>
            </w:pPr>
            <w:r w:rsidRPr="00CC5BB7">
              <w:rPr>
                <w:sz w:val="20"/>
                <w:szCs w:val="20"/>
              </w:rPr>
              <w:t>20,0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145CC" w:rsidRDefault="008145CC" w:rsidP="007A22F5">
            <w:pPr>
              <w:widowControl w:val="0"/>
              <w:snapToGrid w:val="0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</w:tcPr>
          <w:p w:rsidR="008145CC" w:rsidRPr="000618DE" w:rsidRDefault="008145CC" w:rsidP="004A2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81 2 0020</w:t>
            </w:r>
            <w:r w:rsidR="004A22B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8145CC" w:rsidRPr="000618DE" w:rsidRDefault="008145CC" w:rsidP="00474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8145CC" w:rsidRPr="000618DE" w:rsidRDefault="008145CC" w:rsidP="00474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145CC" w:rsidRPr="000618DE" w:rsidRDefault="008145CC" w:rsidP="00474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</w:tcPr>
          <w:p w:rsidR="008145CC" w:rsidRPr="00CC5BB7" w:rsidRDefault="008145CC" w:rsidP="00CC5BB7">
            <w:pPr>
              <w:jc w:val="center"/>
            </w:pPr>
            <w:r w:rsidRPr="00CC5BB7">
              <w:rPr>
                <w:sz w:val="20"/>
                <w:szCs w:val="20"/>
              </w:rPr>
              <w:t>20,0</w:t>
            </w:r>
          </w:p>
        </w:tc>
        <w:tc>
          <w:tcPr>
            <w:tcW w:w="1276" w:type="dxa"/>
          </w:tcPr>
          <w:p w:rsidR="008145CC" w:rsidRPr="00CC5BB7" w:rsidRDefault="008145CC" w:rsidP="00CC5BB7">
            <w:pPr>
              <w:jc w:val="center"/>
            </w:pPr>
            <w:r w:rsidRPr="00CC5BB7">
              <w:rPr>
                <w:sz w:val="20"/>
                <w:szCs w:val="20"/>
              </w:rPr>
              <w:t>20,0</w:t>
            </w:r>
          </w:p>
        </w:tc>
        <w:tc>
          <w:tcPr>
            <w:tcW w:w="1417" w:type="dxa"/>
          </w:tcPr>
          <w:p w:rsidR="008145CC" w:rsidRPr="00CC5BB7" w:rsidRDefault="008145CC" w:rsidP="00CC5BB7">
            <w:pPr>
              <w:jc w:val="center"/>
            </w:pPr>
            <w:r w:rsidRPr="00CC5BB7">
              <w:rPr>
                <w:sz w:val="20"/>
                <w:szCs w:val="20"/>
              </w:rPr>
              <w:t>20,0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55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81 7 0000000</w:t>
            </w:r>
          </w:p>
        </w:tc>
        <w:tc>
          <w:tcPr>
            <w:tcW w:w="70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145CC" w:rsidRPr="00462919" w:rsidRDefault="00891E51" w:rsidP="00BC17E8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8145CC" w:rsidRPr="00462919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8145CC" w:rsidRPr="00462919" w:rsidRDefault="008145CC" w:rsidP="00BC17E8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462919">
              <w:rPr>
                <w:b/>
                <w:sz w:val="20"/>
                <w:szCs w:val="20"/>
              </w:rPr>
              <w:t>5,0</w:t>
            </w:r>
          </w:p>
        </w:tc>
        <w:tc>
          <w:tcPr>
            <w:tcW w:w="1417" w:type="dxa"/>
          </w:tcPr>
          <w:p w:rsidR="008145CC" w:rsidRPr="00462919" w:rsidRDefault="008145CC" w:rsidP="00BC17E8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462919">
              <w:rPr>
                <w:b/>
                <w:sz w:val="20"/>
                <w:szCs w:val="20"/>
              </w:rPr>
              <w:t>5,0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Резервный фонд администрации г.Белинского</w:t>
            </w:r>
          </w:p>
        </w:tc>
        <w:tc>
          <w:tcPr>
            <w:tcW w:w="155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81 7 0020400</w:t>
            </w:r>
          </w:p>
        </w:tc>
        <w:tc>
          <w:tcPr>
            <w:tcW w:w="70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145CC" w:rsidRPr="000618DE" w:rsidRDefault="00891E51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145CC" w:rsidRPr="000618D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5,0</w:t>
            </w:r>
          </w:p>
        </w:tc>
        <w:tc>
          <w:tcPr>
            <w:tcW w:w="1417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5,0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81 7 0020400</w:t>
            </w:r>
          </w:p>
        </w:tc>
        <w:tc>
          <w:tcPr>
            <w:tcW w:w="70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145CC" w:rsidRPr="000618DE" w:rsidRDefault="00891E51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145CC" w:rsidRPr="000618D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5,0</w:t>
            </w:r>
          </w:p>
        </w:tc>
        <w:tc>
          <w:tcPr>
            <w:tcW w:w="1417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5,0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55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81 7 0020400</w:t>
            </w:r>
          </w:p>
        </w:tc>
        <w:tc>
          <w:tcPr>
            <w:tcW w:w="70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870</w:t>
            </w: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145CC" w:rsidRPr="000618DE" w:rsidRDefault="00891E51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145CC" w:rsidRPr="000618D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5,0</w:t>
            </w:r>
          </w:p>
        </w:tc>
        <w:tc>
          <w:tcPr>
            <w:tcW w:w="1417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5,0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81 7 0020400</w:t>
            </w:r>
          </w:p>
        </w:tc>
        <w:tc>
          <w:tcPr>
            <w:tcW w:w="70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870</w:t>
            </w: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8145CC" w:rsidRPr="000618DE" w:rsidRDefault="00891E51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145CC" w:rsidRPr="000618D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5,0</w:t>
            </w:r>
          </w:p>
        </w:tc>
        <w:tc>
          <w:tcPr>
            <w:tcW w:w="1417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5,0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55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81 7 0020400</w:t>
            </w:r>
          </w:p>
        </w:tc>
        <w:tc>
          <w:tcPr>
            <w:tcW w:w="70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870</w:t>
            </w: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8145CC" w:rsidRPr="000618DE" w:rsidRDefault="00891E51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145CC" w:rsidRPr="000618D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5,0</w:t>
            </w:r>
          </w:p>
        </w:tc>
        <w:tc>
          <w:tcPr>
            <w:tcW w:w="1417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5,0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Мероприятия по осуществлению внешнего муниципального контроля</w:t>
            </w:r>
          </w:p>
        </w:tc>
        <w:tc>
          <w:tcPr>
            <w:tcW w:w="155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81 8 0000000</w:t>
            </w:r>
          </w:p>
        </w:tc>
        <w:tc>
          <w:tcPr>
            <w:tcW w:w="70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145CC" w:rsidRPr="00462919" w:rsidRDefault="008145CC" w:rsidP="00BC17E8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462919">
              <w:rPr>
                <w:b/>
                <w:sz w:val="20"/>
                <w:szCs w:val="20"/>
              </w:rPr>
              <w:t>0,2</w:t>
            </w:r>
            <w:r w:rsidR="00462919" w:rsidRPr="004629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8145CC" w:rsidRPr="00462919" w:rsidRDefault="008145CC" w:rsidP="00BC17E8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462919">
              <w:rPr>
                <w:b/>
                <w:sz w:val="20"/>
                <w:szCs w:val="20"/>
              </w:rPr>
              <w:t>0,2</w:t>
            </w:r>
            <w:r w:rsidR="00462919" w:rsidRPr="004629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8145CC" w:rsidRPr="00462919" w:rsidRDefault="008145CC" w:rsidP="00BC17E8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462919">
              <w:rPr>
                <w:b/>
                <w:sz w:val="20"/>
                <w:szCs w:val="20"/>
              </w:rPr>
              <w:t>0,2</w:t>
            </w:r>
            <w:r w:rsidR="00462919" w:rsidRPr="00462919">
              <w:rPr>
                <w:b/>
                <w:sz w:val="20"/>
                <w:szCs w:val="20"/>
              </w:rPr>
              <w:t>5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Осуществление части полномочий поселений Белинского района по осуществлению внешнего муниципального финансового контроля</w:t>
            </w:r>
          </w:p>
        </w:tc>
        <w:tc>
          <w:tcPr>
            <w:tcW w:w="1559" w:type="dxa"/>
          </w:tcPr>
          <w:p w:rsidR="008145CC" w:rsidRPr="000618DE" w:rsidRDefault="008145CC" w:rsidP="00CC5BB7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81 8 0080600</w:t>
            </w:r>
          </w:p>
        </w:tc>
        <w:tc>
          <w:tcPr>
            <w:tcW w:w="70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0,2</w:t>
            </w:r>
            <w:r w:rsidR="00462919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0,2</w:t>
            </w:r>
            <w:r w:rsidR="00462919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0,2</w:t>
            </w:r>
            <w:r w:rsidR="00462919">
              <w:rPr>
                <w:sz w:val="20"/>
                <w:szCs w:val="20"/>
              </w:rPr>
              <w:t>5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</w:tcPr>
          <w:p w:rsidR="008145CC" w:rsidRPr="000618DE" w:rsidRDefault="008145CC" w:rsidP="00CC5BB7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81 8 0080600</w:t>
            </w:r>
          </w:p>
        </w:tc>
        <w:tc>
          <w:tcPr>
            <w:tcW w:w="70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500</w:t>
            </w: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0,2</w:t>
            </w:r>
            <w:r w:rsidR="00462919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0,2</w:t>
            </w:r>
            <w:r w:rsidR="00462919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0,2</w:t>
            </w:r>
            <w:r w:rsidR="00462919">
              <w:rPr>
                <w:sz w:val="20"/>
                <w:szCs w:val="20"/>
              </w:rPr>
              <w:t>5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</w:tcPr>
          <w:p w:rsidR="008145CC" w:rsidRPr="000618DE" w:rsidRDefault="008145CC" w:rsidP="00CC5BB7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81 8 0080600</w:t>
            </w:r>
          </w:p>
        </w:tc>
        <w:tc>
          <w:tcPr>
            <w:tcW w:w="70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0,2</w:t>
            </w:r>
            <w:r w:rsidR="00462919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0,2</w:t>
            </w:r>
            <w:r w:rsidR="00462919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0,2</w:t>
            </w:r>
            <w:r w:rsidR="00462919">
              <w:rPr>
                <w:sz w:val="20"/>
                <w:szCs w:val="20"/>
              </w:rPr>
              <w:t>5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8145CC" w:rsidRPr="000618DE" w:rsidRDefault="008145CC" w:rsidP="00CC5BB7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81 8 0080600</w:t>
            </w:r>
          </w:p>
        </w:tc>
        <w:tc>
          <w:tcPr>
            <w:tcW w:w="70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0,2</w:t>
            </w:r>
            <w:r w:rsidR="00462919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0,2</w:t>
            </w:r>
            <w:r w:rsidR="00462919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0,2</w:t>
            </w:r>
            <w:r w:rsidR="00462919">
              <w:rPr>
                <w:sz w:val="20"/>
                <w:szCs w:val="20"/>
              </w:rPr>
              <w:t>5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</w:tcPr>
          <w:p w:rsidR="008145CC" w:rsidRPr="000618DE" w:rsidRDefault="008145CC" w:rsidP="00CC5BB7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81 8 0080600</w:t>
            </w:r>
          </w:p>
        </w:tc>
        <w:tc>
          <w:tcPr>
            <w:tcW w:w="70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0,2</w:t>
            </w:r>
            <w:r w:rsidR="00462919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8145CC" w:rsidRPr="000618DE" w:rsidRDefault="008145CC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0,2</w:t>
            </w:r>
            <w:r w:rsidR="00462919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8145CC" w:rsidRPr="000618DE" w:rsidRDefault="00462919" w:rsidP="00BC17E8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8145CC" w:rsidRPr="000618D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8145CC" w:rsidRPr="000618DE" w:rsidRDefault="008145CC" w:rsidP="003D4A09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Мероприятия по о</w:t>
            </w:r>
            <w:r>
              <w:rPr>
                <w:sz w:val="20"/>
                <w:szCs w:val="20"/>
              </w:rPr>
              <w:t xml:space="preserve">существлению внутреннего </w:t>
            </w:r>
            <w:r w:rsidRPr="000618DE">
              <w:rPr>
                <w:sz w:val="20"/>
                <w:szCs w:val="20"/>
              </w:rPr>
              <w:t>муниципального контроля</w:t>
            </w:r>
          </w:p>
        </w:tc>
        <w:tc>
          <w:tcPr>
            <w:tcW w:w="1559" w:type="dxa"/>
          </w:tcPr>
          <w:p w:rsidR="008145CC" w:rsidRDefault="008145CC" w:rsidP="00CC5BB7">
            <w:pPr>
              <w:jc w:val="center"/>
            </w:pPr>
            <w:r w:rsidRPr="003A1562">
              <w:rPr>
                <w:sz w:val="20"/>
                <w:szCs w:val="20"/>
              </w:rPr>
              <w:t xml:space="preserve">81 </w:t>
            </w:r>
            <w:r>
              <w:rPr>
                <w:sz w:val="20"/>
                <w:szCs w:val="20"/>
              </w:rPr>
              <w:t>9</w:t>
            </w:r>
            <w:r w:rsidRPr="003A1562">
              <w:rPr>
                <w:sz w:val="20"/>
                <w:szCs w:val="20"/>
              </w:rPr>
              <w:t xml:space="preserve"> 00</w:t>
            </w:r>
            <w:r>
              <w:rPr>
                <w:sz w:val="20"/>
                <w:szCs w:val="20"/>
              </w:rPr>
              <w:t xml:space="preserve"> </w:t>
            </w:r>
            <w:r w:rsidRPr="003A1562">
              <w:rPr>
                <w:sz w:val="20"/>
                <w:szCs w:val="20"/>
              </w:rPr>
              <w:t>00000</w:t>
            </w:r>
          </w:p>
        </w:tc>
        <w:tc>
          <w:tcPr>
            <w:tcW w:w="70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145CC" w:rsidRPr="00462919" w:rsidRDefault="008145CC" w:rsidP="00BC17E8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462919">
              <w:rPr>
                <w:b/>
                <w:sz w:val="20"/>
                <w:szCs w:val="20"/>
              </w:rPr>
              <w:t>0,740</w:t>
            </w:r>
          </w:p>
        </w:tc>
        <w:tc>
          <w:tcPr>
            <w:tcW w:w="1276" w:type="dxa"/>
          </w:tcPr>
          <w:p w:rsidR="008145CC" w:rsidRPr="00462919" w:rsidRDefault="008145CC" w:rsidP="00CC5BB7">
            <w:pPr>
              <w:jc w:val="center"/>
              <w:rPr>
                <w:b/>
              </w:rPr>
            </w:pPr>
            <w:r w:rsidRPr="00462919">
              <w:rPr>
                <w:b/>
                <w:sz w:val="20"/>
                <w:szCs w:val="20"/>
              </w:rPr>
              <w:t>0,740</w:t>
            </w:r>
          </w:p>
        </w:tc>
        <w:tc>
          <w:tcPr>
            <w:tcW w:w="1417" w:type="dxa"/>
          </w:tcPr>
          <w:p w:rsidR="008145CC" w:rsidRPr="00462919" w:rsidRDefault="008145CC" w:rsidP="00CC5BB7">
            <w:pPr>
              <w:jc w:val="center"/>
              <w:rPr>
                <w:b/>
              </w:rPr>
            </w:pPr>
            <w:r w:rsidRPr="00462919">
              <w:rPr>
                <w:b/>
                <w:sz w:val="20"/>
                <w:szCs w:val="20"/>
              </w:rPr>
              <w:t>0,740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8145CC" w:rsidRPr="000618DE" w:rsidRDefault="008145CC" w:rsidP="003D4A09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Осуществление части полномочий поселений Белинского района по осуществлению в</w:t>
            </w:r>
            <w:r>
              <w:rPr>
                <w:sz w:val="20"/>
                <w:szCs w:val="20"/>
              </w:rPr>
              <w:t>нутреннего</w:t>
            </w:r>
            <w:r w:rsidRPr="000618DE">
              <w:rPr>
                <w:sz w:val="20"/>
                <w:szCs w:val="20"/>
              </w:rPr>
              <w:t xml:space="preserve"> муниципального финансового контроля</w:t>
            </w:r>
          </w:p>
        </w:tc>
        <w:tc>
          <w:tcPr>
            <w:tcW w:w="1559" w:type="dxa"/>
          </w:tcPr>
          <w:p w:rsidR="008145CC" w:rsidRDefault="008145CC" w:rsidP="00CC5BB7">
            <w:pPr>
              <w:jc w:val="center"/>
            </w:pPr>
            <w:r>
              <w:rPr>
                <w:sz w:val="20"/>
                <w:szCs w:val="20"/>
              </w:rPr>
              <w:t>81 9</w:t>
            </w:r>
            <w:r w:rsidRPr="003A1562">
              <w:rPr>
                <w:sz w:val="20"/>
                <w:szCs w:val="20"/>
              </w:rPr>
              <w:t xml:space="preserve"> 00</w:t>
            </w:r>
            <w:r>
              <w:rPr>
                <w:sz w:val="20"/>
                <w:szCs w:val="20"/>
              </w:rPr>
              <w:t xml:space="preserve"> 8</w:t>
            </w:r>
            <w:r w:rsidRPr="003A156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  <w:r w:rsidRPr="003A1562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145CC" w:rsidRDefault="008145CC" w:rsidP="00CC5BB7">
            <w:pPr>
              <w:jc w:val="center"/>
            </w:pPr>
            <w:r w:rsidRPr="00634BF8">
              <w:rPr>
                <w:sz w:val="20"/>
                <w:szCs w:val="20"/>
              </w:rPr>
              <w:t>0,740</w:t>
            </w:r>
          </w:p>
        </w:tc>
        <w:tc>
          <w:tcPr>
            <w:tcW w:w="1276" w:type="dxa"/>
          </w:tcPr>
          <w:p w:rsidR="008145CC" w:rsidRDefault="008145CC" w:rsidP="00CC5BB7">
            <w:pPr>
              <w:jc w:val="center"/>
            </w:pPr>
            <w:r w:rsidRPr="00A710EF">
              <w:rPr>
                <w:sz w:val="20"/>
                <w:szCs w:val="20"/>
              </w:rPr>
              <w:t>0,740</w:t>
            </w:r>
          </w:p>
        </w:tc>
        <w:tc>
          <w:tcPr>
            <w:tcW w:w="1417" w:type="dxa"/>
          </w:tcPr>
          <w:p w:rsidR="008145CC" w:rsidRDefault="008145CC" w:rsidP="00CC5BB7">
            <w:pPr>
              <w:jc w:val="center"/>
            </w:pPr>
            <w:r w:rsidRPr="00A710EF">
              <w:rPr>
                <w:sz w:val="20"/>
                <w:szCs w:val="20"/>
              </w:rPr>
              <w:t>0,740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8145CC" w:rsidRPr="000618DE" w:rsidRDefault="008145CC" w:rsidP="003D4A09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</w:tcPr>
          <w:p w:rsidR="008145CC" w:rsidRDefault="008145CC" w:rsidP="00CC5BB7">
            <w:pPr>
              <w:jc w:val="center"/>
            </w:pPr>
            <w:r w:rsidRPr="00E6326D">
              <w:rPr>
                <w:sz w:val="20"/>
                <w:szCs w:val="20"/>
              </w:rPr>
              <w:t>81 9 00 80500</w:t>
            </w:r>
          </w:p>
        </w:tc>
        <w:tc>
          <w:tcPr>
            <w:tcW w:w="70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145CC" w:rsidRDefault="008145CC" w:rsidP="00CC5BB7">
            <w:pPr>
              <w:jc w:val="center"/>
            </w:pPr>
            <w:r w:rsidRPr="00634BF8">
              <w:rPr>
                <w:sz w:val="20"/>
                <w:szCs w:val="20"/>
              </w:rPr>
              <w:t>0,740</w:t>
            </w:r>
          </w:p>
        </w:tc>
        <w:tc>
          <w:tcPr>
            <w:tcW w:w="1276" w:type="dxa"/>
          </w:tcPr>
          <w:p w:rsidR="008145CC" w:rsidRDefault="008145CC" w:rsidP="00CC5BB7">
            <w:pPr>
              <w:jc w:val="center"/>
            </w:pPr>
            <w:r w:rsidRPr="00A710EF">
              <w:rPr>
                <w:sz w:val="20"/>
                <w:szCs w:val="20"/>
              </w:rPr>
              <w:t>0,740</w:t>
            </w:r>
          </w:p>
        </w:tc>
        <w:tc>
          <w:tcPr>
            <w:tcW w:w="1417" w:type="dxa"/>
          </w:tcPr>
          <w:p w:rsidR="008145CC" w:rsidRDefault="008145CC" w:rsidP="00CC5BB7">
            <w:pPr>
              <w:jc w:val="center"/>
            </w:pPr>
            <w:r w:rsidRPr="00A710EF">
              <w:rPr>
                <w:sz w:val="20"/>
                <w:szCs w:val="20"/>
              </w:rPr>
              <w:t>0,740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8145CC" w:rsidRPr="000618DE" w:rsidRDefault="008145CC" w:rsidP="003D4A09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</w:tcPr>
          <w:p w:rsidR="008145CC" w:rsidRDefault="008145CC" w:rsidP="00CC5BB7">
            <w:pPr>
              <w:jc w:val="center"/>
            </w:pPr>
            <w:r w:rsidRPr="00E6326D">
              <w:rPr>
                <w:sz w:val="20"/>
                <w:szCs w:val="20"/>
              </w:rPr>
              <w:t>81 9 00 80500</w:t>
            </w:r>
          </w:p>
        </w:tc>
        <w:tc>
          <w:tcPr>
            <w:tcW w:w="70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145CC" w:rsidRDefault="008145CC" w:rsidP="00CC5BB7">
            <w:pPr>
              <w:jc w:val="center"/>
            </w:pPr>
            <w:r w:rsidRPr="00634BF8">
              <w:rPr>
                <w:sz w:val="20"/>
                <w:szCs w:val="20"/>
              </w:rPr>
              <w:t>0,740</w:t>
            </w:r>
          </w:p>
        </w:tc>
        <w:tc>
          <w:tcPr>
            <w:tcW w:w="1276" w:type="dxa"/>
          </w:tcPr>
          <w:p w:rsidR="008145CC" w:rsidRDefault="008145CC" w:rsidP="00CC5BB7">
            <w:pPr>
              <w:jc w:val="center"/>
            </w:pPr>
            <w:r w:rsidRPr="00A710EF">
              <w:rPr>
                <w:sz w:val="20"/>
                <w:szCs w:val="20"/>
              </w:rPr>
              <w:t>0,740</w:t>
            </w:r>
          </w:p>
        </w:tc>
        <w:tc>
          <w:tcPr>
            <w:tcW w:w="1417" w:type="dxa"/>
          </w:tcPr>
          <w:p w:rsidR="008145CC" w:rsidRDefault="008145CC" w:rsidP="00CC5BB7">
            <w:pPr>
              <w:jc w:val="center"/>
            </w:pPr>
            <w:r w:rsidRPr="00A710EF">
              <w:rPr>
                <w:sz w:val="20"/>
                <w:szCs w:val="20"/>
              </w:rPr>
              <w:t>0,740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8145CC" w:rsidRPr="000618DE" w:rsidRDefault="008145CC" w:rsidP="003D4A09">
            <w:pPr>
              <w:widowControl w:val="0"/>
              <w:snapToGrid w:val="0"/>
              <w:rPr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8145CC" w:rsidRDefault="008145CC" w:rsidP="00CC5BB7">
            <w:pPr>
              <w:jc w:val="center"/>
            </w:pPr>
            <w:r w:rsidRPr="00E6326D">
              <w:rPr>
                <w:sz w:val="20"/>
                <w:szCs w:val="20"/>
              </w:rPr>
              <w:t>81 9 00 80500</w:t>
            </w:r>
          </w:p>
        </w:tc>
        <w:tc>
          <w:tcPr>
            <w:tcW w:w="70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8145CC" w:rsidRDefault="008145CC" w:rsidP="00CC5BB7">
            <w:pPr>
              <w:jc w:val="center"/>
            </w:pPr>
            <w:r w:rsidRPr="00634BF8">
              <w:rPr>
                <w:sz w:val="20"/>
                <w:szCs w:val="20"/>
              </w:rPr>
              <w:t>0,740</w:t>
            </w:r>
          </w:p>
        </w:tc>
        <w:tc>
          <w:tcPr>
            <w:tcW w:w="1276" w:type="dxa"/>
          </w:tcPr>
          <w:p w:rsidR="008145CC" w:rsidRDefault="008145CC" w:rsidP="00CC5BB7">
            <w:pPr>
              <w:jc w:val="center"/>
            </w:pPr>
            <w:r w:rsidRPr="00A710EF">
              <w:rPr>
                <w:sz w:val="20"/>
                <w:szCs w:val="20"/>
              </w:rPr>
              <w:t>0,740</w:t>
            </w:r>
          </w:p>
        </w:tc>
        <w:tc>
          <w:tcPr>
            <w:tcW w:w="1417" w:type="dxa"/>
          </w:tcPr>
          <w:p w:rsidR="008145CC" w:rsidRDefault="008145CC" w:rsidP="00CC5BB7">
            <w:pPr>
              <w:jc w:val="center"/>
            </w:pPr>
            <w:r w:rsidRPr="00A710EF">
              <w:rPr>
                <w:sz w:val="20"/>
                <w:szCs w:val="20"/>
              </w:rPr>
              <w:t>0,740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8145CC" w:rsidRPr="000618DE" w:rsidRDefault="008145CC" w:rsidP="003D4A09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r w:rsidRPr="000618DE">
              <w:rPr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</w:tcPr>
          <w:p w:rsidR="008145CC" w:rsidRDefault="008145CC" w:rsidP="00CC5BB7">
            <w:pPr>
              <w:jc w:val="center"/>
            </w:pPr>
            <w:r w:rsidRPr="00E6326D">
              <w:rPr>
                <w:sz w:val="20"/>
                <w:szCs w:val="20"/>
              </w:rPr>
              <w:t>81 9 00 80500</w:t>
            </w:r>
          </w:p>
        </w:tc>
        <w:tc>
          <w:tcPr>
            <w:tcW w:w="709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</w:tcPr>
          <w:p w:rsidR="008145CC" w:rsidRDefault="008145CC" w:rsidP="00CC5BB7">
            <w:pPr>
              <w:jc w:val="center"/>
            </w:pPr>
            <w:r w:rsidRPr="00634BF8">
              <w:rPr>
                <w:sz w:val="20"/>
                <w:szCs w:val="20"/>
              </w:rPr>
              <w:t>0,740</w:t>
            </w:r>
          </w:p>
        </w:tc>
        <w:tc>
          <w:tcPr>
            <w:tcW w:w="1276" w:type="dxa"/>
          </w:tcPr>
          <w:p w:rsidR="008145CC" w:rsidRDefault="008145CC" w:rsidP="00CC5BB7">
            <w:pPr>
              <w:jc w:val="center"/>
            </w:pPr>
            <w:r w:rsidRPr="00A710EF">
              <w:rPr>
                <w:sz w:val="20"/>
                <w:szCs w:val="20"/>
              </w:rPr>
              <w:t>0,740</w:t>
            </w:r>
          </w:p>
        </w:tc>
        <w:tc>
          <w:tcPr>
            <w:tcW w:w="1417" w:type="dxa"/>
          </w:tcPr>
          <w:p w:rsidR="008145CC" w:rsidRDefault="008145CC" w:rsidP="00CC5BB7">
            <w:pPr>
              <w:jc w:val="center"/>
            </w:pPr>
            <w:r w:rsidRPr="00A710EF">
              <w:rPr>
                <w:sz w:val="20"/>
                <w:szCs w:val="20"/>
              </w:rPr>
              <w:t>0,740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8145CC" w:rsidRPr="00A524A0" w:rsidRDefault="008145CC" w:rsidP="00474F1D">
            <w:pPr>
              <w:widowControl w:val="0"/>
              <w:rPr>
                <w:sz w:val="20"/>
                <w:szCs w:val="20"/>
              </w:rPr>
            </w:pPr>
            <w:r w:rsidRPr="00A524A0">
              <w:rPr>
                <w:sz w:val="20"/>
                <w:szCs w:val="20"/>
              </w:rPr>
              <w:t>Взносы на капитальный ремонт многоквартирных домов</w:t>
            </w:r>
          </w:p>
        </w:tc>
        <w:tc>
          <w:tcPr>
            <w:tcW w:w="1559" w:type="dxa"/>
          </w:tcPr>
          <w:p w:rsidR="008145CC" w:rsidRPr="000618DE" w:rsidRDefault="008145CC" w:rsidP="00474F1D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Д 0000000</w:t>
            </w:r>
          </w:p>
        </w:tc>
        <w:tc>
          <w:tcPr>
            <w:tcW w:w="709" w:type="dxa"/>
          </w:tcPr>
          <w:p w:rsidR="008145CC" w:rsidRPr="000618DE" w:rsidRDefault="008145CC" w:rsidP="00474F1D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474F1D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474F1D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145CC" w:rsidRPr="000246F8" w:rsidRDefault="001A7320" w:rsidP="00474F1D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1,4782</w:t>
            </w:r>
          </w:p>
        </w:tc>
        <w:tc>
          <w:tcPr>
            <w:tcW w:w="1276" w:type="dxa"/>
          </w:tcPr>
          <w:p w:rsidR="008145CC" w:rsidRPr="003D4A09" w:rsidRDefault="008145CC" w:rsidP="00BC17E8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3D4A09">
              <w:rPr>
                <w:b/>
                <w:sz w:val="20"/>
                <w:szCs w:val="20"/>
              </w:rPr>
              <w:t>6,0</w:t>
            </w:r>
          </w:p>
        </w:tc>
        <w:tc>
          <w:tcPr>
            <w:tcW w:w="1417" w:type="dxa"/>
          </w:tcPr>
          <w:p w:rsidR="008145CC" w:rsidRPr="003D4A09" w:rsidRDefault="008145CC" w:rsidP="00BC17E8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3D4A09">
              <w:rPr>
                <w:b/>
                <w:sz w:val="20"/>
                <w:szCs w:val="20"/>
              </w:rPr>
              <w:t>6,0</w:t>
            </w:r>
          </w:p>
        </w:tc>
      </w:tr>
      <w:tr w:rsidR="001A7320" w:rsidRPr="000618DE" w:rsidTr="00E654AB">
        <w:trPr>
          <w:trHeight w:val="253"/>
        </w:trPr>
        <w:tc>
          <w:tcPr>
            <w:tcW w:w="425" w:type="dxa"/>
          </w:tcPr>
          <w:p w:rsidR="001A7320" w:rsidRPr="000618DE" w:rsidRDefault="001A7320" w:rsidP="00BC17E8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1A7320" w:rsidRPr="00A524A0" w:rsidRDefault="001A7320" w:rsidP="00474F1D">
            <w:pPr>
              <w:widowControl w:val="0"/>
              <w:rPr>
                <w:sz w:val="20"/>
                <w:szCs w:val="20"/>
              </w:rPr>
            </w:pPr>
            <w:r w:rsidRPr="00A524A0">
              <w:rPr>
                <w:sz w:val="20"/>
                <w:szCs w:val="20"/>
              </w:rPr>
              <w:t>Расходы администрации  г.Белинского  на взносы на капитальный ремонт многоквартирных домов</w:t>
            </w:r>
          </w:p>
        </w:tc>
        <w:tc>
          <w:tcPr>
            <w:tcW w:w="1559" w:type="dxa"/>
          </w:tcPr>
          <w:p w:rsidR="001A7320" w:rsidRPr="000618DE" w:rsidRDefault="001A7320" w:rsidP="00474F1D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Д 0020090</w:t>
            </w:r>
          </w:p>
        </w:tc>
        <w:tc>
          <w:tcPr>
            <w:tcW w:w="709" w:type="dxa"/>
          </w:tcPr>
          <w:p w:rsidR="001A7320" w:rsidRPr="000618DE" w:rsidRDefault="001A7320" w:rsidP="00474F1D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1A7320" w:rsidRPr="000618DE" w:rsidRDefault="001A7320" w:rsidP="00474F1D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1A7320" w:rsidRPr="000618DE" w:rsidRDefault="001A7320" w:rsidP="00474F1D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A7320" w:rsidRDefault="001A7320" w:rsidP="001A7320">
            <w:pPr>
              <w:jc w:val="center"/>
            </w:pPr>
            <w:r w:rsidRPr="002C2DF0">
              <w:rPr>
                <w:sz w:val="20"/>
                <w:szCs w:val="20"/>
              </w:rPr>
              <w:t>1,4782</w:t>
            </w:r>
          </w:p>
        </w:tc>
        <w:tc>
          <w:tcPr>
            <w:tcW w:w="1276" w:type="dxa"/>
          </w:tcPr>
          <w:p w:rsidR="001A7320" w:rsidRPr="000618DE" w:rsidRDefault="001A7320" w:rsidP="003D4A0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417" w:type="dxa"/>
          </w:tcPr>
          <w:p w:rsidR="001A7320" w:rsidRPr="000618DE" w:rsidRDefault="001A7320" w:rsidP="003D4A0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1A7320" w:rsidRPr="000618DE" w:rsidTr="00E654AB">
        <w:trPr>
          <w:trHeight w:val="253"/>
        </w:trPr>
        <w:tc>
          <w:tcPr>
            <w:tcW w:w="425" w:type="dxa"/>
          </w:tcPr>
          <w:p w:rsidR="001A7320" w:rsidRPr="000618DE" w:rsidRDefault="001A7320" w:rsidP="00BC17E8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1A7320" w:rsidRPr="00A524A0" w:rsidRDefault="001A7320" w:rsidP="00474F1D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</w:tcPr>
          <w:p w:rsidR="001A7320" w:rsidRPr="000618DE" w:rsidRDefault="001A7320" w:rsidP="00474F1D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Д 0020090</w:t>
            </w:r>
          </w:p>
        </w:tc>
        <w:tc>
          <w:tcPr>
            <w:tcW w:w="709" w:type="dxa"/>
          </w:tcPr>
          <w:p w:rsidR="001A7320" w:rsidRPr="000618DE" w:rsidRDefault="001A7320" w:rsidP="00474F1D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:rsidR="001A7320" w:rsidRPr="000618DE" w:rsidRDefault="001A7320" w:rsidP="00474F1D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1A7320" w:rsidRPr="000618DE" w:rsidRDefault="001A7320" w:rsidP="00474F1D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A7320" w:rsidRDefault="001A7320" w:rsidP="001A7320">
            <w:pPr>
              <w:jc w:val="center"/>
            </w:pPr>
            <w:r w:rsidRPr="002C2DF0">
              <w:rPr>
                <w:sz w:val="20"/>
                <w:szCs w:val="20"/>
              </w:rPr>
              <w:t>1,4782</w:t>
            </w:r>
          </w:p>
        </w:tc>
        <w:tc>
          <w:tcPr>
            <w:tcW w:w="1276" w:type="dxa"/>
          </w:tcPr>
          <w:p w:rsidR="001A7320" w:rsidRPr="000618DE" w:rsidRDefault="001A7320" w:rsidP="003D4A0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417" w:type="dxa"/>
          </w:tcPr>
          <w:p w:rsidR="001A7320" w:rsidRPr="000618DE" w:rsidRDefault="001A7320" w:rsidP="003D4A0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1A7320" w:rsidRPr="000618DE" w:rsidTr="00E654AB">
        <w:trPr>
          <w:trHeight w:val="253"/>
        </w:trPr>
        <w:tc>
          <w:tcPr>
            <w:tcW w:w="425" w:type="dxa"/>
          </w:tcPr>
          <w:p w:rsidR="001A7320" w:rsidRPr="000618DE" w:rsidRDefault="001A7320" w:rsidP="00BC17E8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1A7320" w:rsidRPr="00A524A0" w:rsidRDefault="001A7320" w:rsidP="00474F1D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9" w:type="dxa"/>
          </w:tcPr>
          <w:p w:rsidR="001A7320" w:rsidRPr="000618DE" w:rsidRDefault="001A7320" w:rsidP="00474F1D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Д 0020090</w:t>
            </w:r>
          </w:p>
        </w:tc>
        <w:tc>
          <w:tcPr>
            <w:tcW w:w="709" w:type="dxa"/>
          </w:tcPr>
          <w:p w:rsidR="001A7320" w:rsidRPr="000618DE" w:rsidRDefault="001A7320" w:rsidP="00474F1D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567" w:type="dxa"/>
          </w:tcPr>
          <w:p w:rsidR="001A7320" w:rsidRPr="000618DE" w:rsidRDefault="001A7320" w:rsidP="00474F1D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1A7320" w:rsidRPr="000618DE" w:rsidRDefault="001A7320" w:rsidP="00474F1D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A7320" w:rsidRDefault="001A7320" w:rsidP="001A7320">
            <w:pPr>
              <w:jc w:val="center"/>
            </w:pPr>
            <w:r w:rsidRPr="002C2DF0">
              <w:rPr>
                <w:sz w:val="20"/>
                <w:szCs w:val="20"/>
              </w:rPr>
              <w:t>1,4782</w:t>
            </w:r>
          </w:p>
        </w:tc>
        <w:tc>
          <w:tcPr>
            <w:tcW w:w="1276" w:type="dxa"/>
          </w:tcPr>
          <w:p w:rsidR="001A7320" w:rsidRPr="000618DE" w:rsidRDefault="001A7320" w:rsidP="003D4A0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417" w:type="dxa"/>
          </w:tcPr>
          <w:p w:rsidR="001A7320" w:rsidRPr="000618DE" w:rsidRDefault="001A7320" w:rsidP="003D4A0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1A7320" w:rsidRPr="000618DE" w:rsidTr="00E654AB">
        <w:trPr>
          <w:trHeight w:val="253"/>
        </w:trPr>
        <w:tc>
          <w:tcPr>
            <w:tcW w:w="425" w:type="dxa"/>
          </w:tcPr>
          <w:p w:rsidR="001A7320" w:rsidRPr="000618DE" w:rsidRDefault="001A7320" w:rsidP="00BC17E8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1A7320" w:rsidRPr="00A524A0" w:rsidRDefault="001A7320" w:rsidP="00474F1D">
            <w:pPr>
              <w:widowControl w:val="0"/>
              <w:rPr>
                <w:sz w:val="20"/>
                <w:szCs w:val="20"/>
              </w:rPr>
            </w:pPr>
            <w:r w:rsidRPr="00A524A0">
              <w:rPr>
                <w:sz w:val="20"/>
                <w:szCs w:val="20"/>
              </w:rPr>
              <w:t xml:space="preserve">Общегосударственные </w:t>
            </w:r>
            <w:r w:rsidRPr="00A524A0">
              <w:rPr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1559" w:type="dxa"/>
          </w:tcPr>
          <w:p w:rsidR="001A7320" w:rsidRPr="000618DE" w:rsidRDefault="001A7320" w:rsidP="00474F1D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81 Д 0020090</w:t>
            </w:r>
          </w:p>
        </w:tc>
        <w:tc>
          <w:tcPr>
            <w:tcW w:w="709" w:type="dxa"/>
          </w:tcPr>
          <w:p w:rsidR="001A7320" w:rsidRPr="000618DE" w:rsidRDefault="001A7320" w:rsidP="00474F1D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567" w:type="dxa"/>
          </w:tcPr>
          <w:p w:rsidR="001A7320" w:rsidRPr="000618DE" w:rsidRDefault="001A7320" w:rsidP="00474F1D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1A7320" w:rsidRPr="000618DE" w:rsidRDefault="001A7320" w:rsidP="00474F1D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1A7320" w:rsidRDefault="001A7320" w:rsidP="001A7320">
            <w:pPr>
              <w:jc w:val="center"/>
            </w:pPr>
            <w:r w:rsidRPr="002C2DF0">
              <w:rPr>
                <w:sz w:val="20"/>
                <w:szCs w:val="20"/>
              </w:rPr>
              <w:t>1,4782</w:t>
            </w:r>
          </w:p>
        </w:tc>
        <w:tc>
          <w:tcPr>
            <w:tcW w:w="1276" w:type="dxa"/>
          </w:tcPr>
          <w:p w:rsidR="001A7320" w:rsidRPr="000618DE" w:rsidRDefault="001A7320" w:rsidP="003D4A0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417" w:type="dxa"/>
          </w:tcPr>
          <w:p w:rsidR="001A7320" w:rsidRPr="000618DE" w:rsidRDefault="001A7320" w:rsidP="003D4A0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BC17E8">
            <w:pPr>
              <w:widowControl w:val="0"/>
              <w:snapToGrid w:val="0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</w:tcPr>
          <w:p w:rsidR="008145CC" w:rsidRPr="00A524A0" w:rsidRDefault="008145CC" w:rsidP="00474F1D">
            <w:pPr>
              <w:widowControl w:val="0"/>
              <w:rPr>
                <w:sz w:val="20"/>
                <w:szCs w:val="20"/>
              </w:rPr>
            </w:pPr>
            <w:r w:rsidRPr="00A524A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</w:tcPr>
          <w:p w:rsidR="008145CC" w:rsidRPr="000618DE" w:rsidRDefault="008145CC" w:rsidP="00474F1D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Д 0020090</w:t>
            </w:r>
          </w:p>
        </w:tc>
        <w:tc>
          <w:tcPr>
            <w:tcW w:w="709" w:type="dxa"/>
          </w:tcPr>
          <w:p w:rsidR="008145CC" w:rsidRDefault="008145CC" w:rsidP="00474F1D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567" w:type="dxa"/>
          </w:tcPr>
          <w:p w:rsidR="008145CC" w:rsidRDefault="008145CC" w:rsidP="00462919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62919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8145CC" w:rsidRDefault="008145CC" w:rsidP="00462919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62919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8145CC" w:rsidRPr="000618DE" w:rsidRDefault="001A7320" w:rsidP="003D4A0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1,4782</w:t>
            </w:r>
          </w:p>
        </w:tc>
        <w:tc>
          <w:tcPr>
            <w:tcW w:w="1276" w:type="dxa"/>
          </w:tcPr>
          <w:p w:rsidR="008145CC" w:rsidRPr="000618DE" w:rsidRDefault="008145CC" w:rsidP="003D4A0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417" w:type="dxa"/>
          </w:tcPr>
          <w:p w:rsidR="008145CC" w:rsidRPr="000618DE" w:rsidRDefault="008145CC" w:rsidP="003D4A09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8145CC" w:rsidRPr="000618DE" w:rsidTr="00E654AB">
        <w:trPr>
          <w:trHeight w:val="253"/>
        </w:trPr>
        <w:tc>
          <w:tcPr>
            <w:tcW w:w="425" w:type="dxa"/>
          </w:tcPr>
          <w:p w:rsidR="008145CC" w:rsidRPr="000618DE" w:rsidRDefault="008145CC" w:rsidP="0066356A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</w:tcPr>
          <w:p w:rsidR="008145CC" w:rsidRPr="000618DE" w:rsidRDefault="008145CC" w:rsidP="00B86E0D">
            <w:pPr>
              <w:widowControl w:val="0"/>
              <w:snapToGrid w:val="0"/>
              <w:jc w:val="right"/>
              <w:rPr>
                <w:b/>
                <w:sz w:val="20"/>
                <w:szCs w:val="20"/>
              </w:rPr>
            </w:pPr>
            <w:r w:rsidRPr="000618DE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559" w:type="dxa"/>
          </w:tcPr>
          <w:p w:rsidR="008145CC" w:rsidRPr="000618DE" w:rsidRDefault="008145CC" w:rsidP="007623B3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145CC" w:rsidRPr="000618DE" w:rsidRDefault="008145CC" w:rsidP="007623B3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7623B3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8145CC" w:rsidRPr="000618DE" w:rsidRDefault="008145CC" w:rsidP="007623B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8145CC" w:rsidRPr="00C203C8" w:rsidRDefault="008B46F5" w:rsidP="00E11BBC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67056,09491</w:t>
            </w:r>
          </w:p>
        </w:tc>
        <w:tc>
          <w:tcPr>
            <w:tcW w:w="1276" w:type="dxa"/>
          </w:tcPr>
          <w:p w:rsidR="008145CC" w:rsidRPr="00E60549" w:rsidRDefault="00891E51" w:rsidP="00980F67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67415,7</w:t>
            </w:r>
            <w:r w:rsidR="006E3984">
              <w:rPr>
                <w:b/>
                <w:color w:val="auto"/>
                <w:sz w:val="20"/>
                <w:szCs w:val="20"/>
              </w:rPr>
              <w:t>0606</w:t>
            </w:r>
          </w:p>
        </w:tc>
        <w:tc>
          <w:tcPr>
            <w:tcW w:w="1417" w:type="dxa"/>
          </w:tcPr>
          <w:p w:rsidR="008145CC" w:rsidRPr="000618DE" w:rsidRDefault="00891E51" w:rsidP="007623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43957,7</w:t>
            </w:r>
            <w:r w:rsidR="006E3984">
              <w:rPr>
                <w:b/>
                <w:sz w:val="20"/>
                <w:szCs w:val="20"/>
              </w:rPr>
              <w:t>0606</w:t>
            </w:r>
          </w:p>
        </w:tc>
      </w:tr>
    </w:tbl>
    <w:p w:rsidR="00C02191" w:rsidRPr="000618DE" w:rsidRDefault="00C02191" w:rsidP="00852B34">
      <w:pPr>
        <w:widowControl w:val="0"/>
        <w:snapToGrid w:val="0"/>
        <w:jc w:val="right"/>
        <w:rPr>
          <w:sz w:val="20"/>
          <w:szCs w:val="20"/>
        </w:rPr>
      </w:pPr>
    </w:p>
    <w:p w:rsidR="00C02191" w:rsidRDefault="00C02191" w:rsidP="00852B34">
      <w:pPr>
        <w:widowControl w:val="0"/>
        <w:snapToGrid w:val="0"/>
        <w:jc w:val="right"/>
        <w:rPr>
          <w:sz w:val="26"/>
          <w:szCs w:val="26"/>
        </w:rPr>
      </w:pPr>
    </w:p>
    <w:p w:rsidR="00C02191" w:rsidRDefault="00C02191" w:rsidP="00852B34">
      <w:pPr>
        <w:widowControl w:val="0"/>
        <w:snapToGrid w:val="0"/>
        <w:jc w:val="right"/>
        <w:rPr>
          <w:sz w:val="26"/>
          <w:szCs w:val="26"/>
        </w:rPr>
      </w:pPr>
    </w:p>
    <w:p w:rsidR="009970B1" w:rsidRDefault="009970B1" w:rsidP="00852B34">
      <w:pPr>
        <w:widowControl w:val="0"/>
        <w:snapToGrid w:val="0"/>
        <w:jc w:val="right"/>
        <w:rPr>
          <w:sz w:val="26"/>
          <w:szCs w:val="26"/>
        </w:rPr>
      </w:pPr>
    </w:p>
    <w:p w:rsidR="009970B1" w:rsidRDefault="009970B1" w:rsidP="00852B34">
      <w:pPr>
        <w:widowControl w:val="0"/>
        <w:snapToGrid w:val="0"/>
        <w:jc w:val="right"/>
        <w:rPr>
          <w:sz w:val="26"/>
          <w:szCs w:val="26"/>
        </w:rPr>
      </w:pPr>
    </w:p>
    <w:p w:rsidR="00EB4842" w:rsidRDefault="00EB4842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C31ED0">
      <w:pPr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12356F" w:rsidRDefault="0012356F" w:rsidP="00EB4842">
      <w:pPr>
        <w:jc w:val="center"/>
        <w:rPr>
          <w:b/>
        </w:rPr>
      </w:pPr>
    </w:p>
    <w:p w:rsidR="00967B91" w:rsidRDefault="00967B91" w:rsidP="00EB4842">
      <w:pPr>
        <w:jc w:val="center"/>
        <w:rPr>
          <w:b/>
        </w:rPr>
      </w:pPr>
    </w:p>
    <w:p w:rsidR="00EB4842" w:rsidRDefault="00EB4842" w:rsidP="00EB4842">
      <w:pPr>
        <w:jc w:val="center"/>
        <w:rPr>
          <w:b/>
        </w:rPr>
      </w:pPr>
      <w:r>
        <w:rPr>
          <w:b/>
        </w:rPr>
        <w:t>ПОЯСНИТЕЛЬНАЯ  ЗАПИСКА</w:t>
      </w:r>
    </w:p>
    <w:p w:rsidR="00EB4842" w:rsidRDefault="00EB4842" w:rsidP="00EB4842">
      <w:pPr>
        <w:jc w:val="center"/>
        <w:rPr>
          <w:b/>
        </w:rPr>
      </w:pPr>
    </w:p>
    <w:p w:rsidR="00EB4842" w:rsidRDefault="00EB4842" w:rsidP="00EB4842">
      <w:pPr>
        <w:jc w:val="center"/>
        <w:rPr>
          <w:b/>
        </w:rPr>
      </w:pPr>
      <w:r>
        <w:rPr>
          <w:b/>
        </w:rPr>
        <w:t>к решению городского Собрания представителей города Белинского Белинского района Пензенской области от</w:t>
      </w:r>
      <w:r w:rsidR="007B19BF">
        <w:rPr>
          <w:b/>
        </w:rPr>
        <w:t xml:space="preserve"> </w:t>
      </w:r>
      <w:r>
        <w:rPr>
          <w:b/>
        </w:rPr>
        <w:t>№ «О внесении изменений в решение городского Собрания представителей  города Белинского от 26.12.2020 № 154-23/7</w:t>
      </w:r>
    </w:p>
    <w:p w:rsidR="00EB4842" w:rsidRDefault="00EB4842" w:rsidP="00EB4842">
      <w:pPr>
        <w:jc w:val="center"/>
        <w:rPr>
          <w:b/>
        </w:rPr>
      </w:pPr>
      <w:r>
        <w:rPr>
          <w:b/>
        </w:rPr>
        <w:t>«О бюджете города Белинского Белинского района Пензенской области</w:t>
      </w:r>
    </w:p>
    <w:p w:rsidR="00EB4842" w:rsidRDefault="00EB4842" w:rsidP="00EB4842">
      <w:pPr>
        <w:jc w:val="center"/>
        <w:rPr>
          <w:b/>
        </w:rPr>
      </w:pPr>
      <w:r>
        <w:rPr>
          <w:b/>
        </w:rPr>
        <w:t>на 2021 год и на плановый период 2022 и 2023 годов»</w:t>
      </w:r>
    </w:p>
    <w:p w:rsidR="00EB4842" w:rsidRDefault="00EB4842" w:rsidP="00EB4842">
      <w:pPr>
        <w:rPr>
          <w:b/>
        </w:rPr>
      </w:pPr>
    </w:p>
    <w:p w:rsidR="00C31ED0" w:rsidRDefault="00C31ED0" w:rsidP="00C31ED0">
      <w:pPr>
        <w:jc w:val="center"/>
        <w:rPr>
          <w:b/>
        </w:rPr>
      </w:pPr>
      <w:r>
        <w:rPr>
          <w:b/>
        </w:rPr>
        <w:t>ДОХОДНАЯ  ЧАСТЬ</w:t>
      </w:r>
    </w:p>
    <w:p w:rsidR="00C31ED0" w:rsidRDefault="00C31ED0" w:rsidP="00C31ED0">
      <w:pPr>
        <w:jc w:val="center"/>
        <w:rPr>
          <w:b/>
        </w:rPr>
      </w:pPr>
    </w:p>
    <w:p w:rsidR="00C31ED0" w:rsidRDefault="00C31ED0" w:rsidP="00C31ED0">
      <w:pPr>
        <w:jc w:val="center"/>
        <w:rPr>
          <w:b/>
        </w:rPr>
      </w:pPr>
      <w:r>
        <w:rPr>
          <w:b/>
        </w:rPr>
        <w:t>На 2021 год</w:t>
      </w:r>
    </w:p>
    <w:p w:rsidR="00C31ED0" w:rsidRDefault="00C31ED0" w:rsidP="00C31ED0">
      <w:pPr>
        <w:jc w:val="center"/>
        <w:rPr>
          <w:b/>
        </w:rPr>
      </w:pPr>
    </w:p>
    <w:p w:rsidR="00C31ED0" w:rsidRDefault="00C31ED0" w:rsidP="00C31ED0">
      <w:pPr>
        <w:jc w:val="both"/>
        <w:rPr>
          <w:b/>
        </w:rPr>
      </w:pPr>
      <w:r>
        <w:rPr>
          <w:b/>
          <w:sz w:val="28"/>
        </w:rPr>
        <w:t xml:space="preserve">                                           </w:t>
      </w:r>
      <w:r w:rsidRPr="000E747E">
        <w:rPr>
          <w:b/>
        </w:rPr>
        <w:t>Безвозмездные поступления</w:t>
      </w:r>
    </w:p>
    <w:p w:rsidR="00C31ED0" w:rsidRPr="00A27BDF" w:rsidRDefault="00C31ED0" w:rsidP="00C31ED0">
      <w:pPr>
        <w:jc w:val="both"/>
        <w:rPr>
          <w:b/>
        </w:rPr>
      </w:pPr>
    </w:p>
    <w:p w:rsidR="00C31ED0" w:rsidRDefault="00C31ED0" w:rsidP="00C31ED0">
      <w:pPr>
        <w:shd w:val="clear" w:color="auto" w:fill="FFFFFF"/>
        <w:jc w:val="both"/>
        <w:rPr>
          <w:color w:val="auto"/>
          <w:spacing w:val="2"/>
          <w:sz w:val="22"/>
          <w:szCs w:val="22"/>
        </w:rPr>
      </w:pPr>
      <w:r>
        <w:t xml:space="preserve">  </w:t>
      </w:r>
      <w:r w:rsidRPr="00FF3CE4">
        <w:t>На основании</w:t>
      </w:r>
      <w:r>
        <w:t xml:space="preserve"> определения Арбитражного суда Пензенской области </w:t>
      </w:r>
      <w:r w:rsidRPr="00FF3CE4">
        <w:t xml:space="preserve"> объем </w:t>
      </w:r>
      <w:r>
        <w:t>налоговых</w:t>
      </w:r>
      <w:r w:rsidR="0012356F">
        <w:t xml:space="preserve"> </w:t>
      </w:r>
      <w:r>
        <w:t xml:space="preserve">и неналоговых поступлений </w:t>
      </w:r>
      <w:r w:rsidR="0012356F">
        <w:rPr>
          <w:b/>
          <w:i/>
          <w:color w:val="auto"/>
          <w:spacing w:val="2"/>
          <w:sz w:val="22"/>
          <w:szCs w:val="22"/>
        </w:rPr>
        <w:t xml:space="preserve">увеличен </w:t>
      </w:r>
      <w:r w:rsidRPr="006862B8">
        <w:rPr>
          <w:b/>
          <w:i/>
          <w:color w:val="auto"/>
          <w:spacing w:val="2"/>
          <w:sz w:val="22"/>
          <w:szCs w:val="22"/>
        </w:rPr>
        <w:t xml:space="preserve">на </w:t>
      </w:r>
      <w:r w:rsidR="0012356F">
        <w:rPr>
          <w:b/>
          <w:i/>
          <w:color w:val="auto"/>
          <w:spacing w:val="2"/>
          <w:sz w:val="22"/>
          <w:szCs w:val="22"/>
        </w:rPr>
        <w:t>405</w:t>
      </w:r>
      <w:r>
        <w:rPr>
          <w:b/>
          <w:i/>
          <w:color w:val="auto"/>
          <w:spacing w:val="2"/>
          <w:sz w:val="22"/>
          <w:szCs w:val="22"/>
        </w:rPr>
        <w:t>,0</w:t>
      </w:r>
      <w:r w:rsidRPr="006862B8">
        <w:rPr>
          <w:b/>
          <w:i/>
          <w:color w:val="auto"/>
          <w:spacing w:val="2"/>
          <w:sz w:val="22"/>
          <w:szCs w:val="22"/>
        </w:rPr>
        <w:t xml:space="preserve"> тыс.руб</w:t>
      </w:r>
      <w:r>
        <w:rPr>
          <w:color w:val="auto"/>
          <w:spacing w:val="2"/>
          <w:sz w:val="22"/>
          <w:szCs w:val="22"/>
        </w:rPr>
        <w:t>., в т.ч.:</w:t>
      </w:r>
    </w:p>
    <w:p w:rsidR="00C31ED0" w:rsidRPr="00AE6F7B" w:rsidRDefault="00C31ED0" w:rsidP="00C31ED0">
      <w:pPr>
        <w:shd w:val="clear" w:color="auto" w:fill="FFFFFF"/>
        <w:jc w:val="both"/>
        <w:rPr>
          <w:rFonts w:eastAsia="Calibri"/>
          <w:b/>
          <w:bCs/>
          <w:i/>
          <w:sz w:val="16"/>
          <w:szCs w:val="18"/>
          <w:lang w:eastAsia="en-US"/>
        </w:rPr>
      </w:pPr>
      <w:r w:rsidRPr="006862B8">
        <w:rPr>
          <w:i/>
          <w:color w:val="auto"/>
          <w:spacing w:val="2"/>
          <w:sz w:val="22"/>
          <w:szCs w:val="22"/>
        </w:rPr>
        <w:t xml:space="preserve">- на </w:t>
      </w:r>
      <w:r w:rsidR="0012356F">
        <w:rPr>
          <w:i/>
          <w:color w:val="auto"/>
          <w:spacing w:val="2"/>
          <w:sz w:val="22"/>
          <w:szCs w:val="22"/>
        </w:rPr>
        <w:t>405</w:t>
      </w:r>
      <w:r>
        <w:rPr>
          <w:i/>
          <w:color w:val="auto"/>
          <w:spacing w:val="2"/>
          <w:sz w:val="22"/>
          <w:szCs w:val="22"/>
        </w:rPr>
        <w:t>,0</w:t>
      </w:r>
      <w:r w:rsidRPr="006862B8">
        <w:rPr>
          <w:i/>
          <w:color w:val="auto"/>
          <w:spacing w:val="2"/>
          <w:sz w:val="22"/>
          <w:szCs w:val="22"/>
        </w:rPr>
        <w:t xml:space="preserve"> тыс.руб.</w:t>
      </w:r>
      <w:r>
        <w:rPr>
          <w:color w:val="auto"/>
          <w:spacing w:val="2"/>
          <w:sz w:val="22"/>
          <w:szCs w:val="22"/>
        </w:rPr>
        <w:t xml:space="preserve">  -</w:t>
      </w:r>
      <w:r w:rsidR="00AE6F7B">
        <w:t xml:space="preserve"> </w:t>
      </w:r>
      <w:r w:rsidR="0012356F" w:rsidRPr="00AE6F7B">
        <w:rPr>
          <w:rFonts w:eastAsia="Calibri"/>
          <w:b/>
          <w:bCs/>
          <w:i/>
          <w:sz w:val="16"/>
          <w:szCs w:val="18"/>
          <w:lang w:eastAsia="en-US"/>
        </w:rPr>
        <w:t>ДОХОДЫ ОТ ОКАЗАНИЯ ПЛАТНЫХ УСЛУГ И КОМПЕНСАЦИИ ЗАТРАТ ГОСУДАРСТВА</w:t>
      </w:r>
    </w:p>
    <w:p w:rsidR="00AE6F7B" w:rsidRPr="00AE6F7B" w:rsidRDefault="00AE6F7B" w:rsidP="00C31ED0">
      <w:pPr>
        <w:shd w:val="clear" w:color="auto" w:fill="FFFFFF"/>
        <w:jc w:val="both"/>
        <w:rPr>
          <w:color w:val="auto"/>
          <w:spacing w:val="2"/>
          <w:sz w:val="20"/>
          <w:szCs w:val="22"/>
        </w:rPr>
      </w:pPr>
    </w:p>
    <w:p w:rsidR="00C31ED0" w:rsidRPr="00A27BDF" w:rsidRDefault="00C31ED0" w:rsidP="00C31ED0">
      <w:pPr>
        <w:jc w:val="both"/>
      </w:pPr>
      <w:r w:rsidRPr="00A27BDF">
        <w:t xml:space="preserve">   С учётом вносимых изменений </w:t>
      </w:r>
      <w:r w:rsidRPr="00A27BDF">
        <w:rPr>
          <w:b/>
        </w:rPr>
        <w:t>доходы бюджета города Бели</w:t>
      </w:r>
      <w:r>
        <w:rPr>
          <w:b/>
        </w:rPr>
        <w:t>нского Белинского района на 2021</w:t>
      </w:r>
      <w:r w:rsidRPr="00A27BDF">
        <w:rPr>
          <w:b/>
        </w:rPr>
        <w:t xml:space="preserve"> год </w:t>
      </w:r>
      <w:r w:rsidRPr="00A27BDF">
        <w:t xml:space="preserve">составят </w:t>
      </w:r>
      <w:r>
        <w:rPr>
          <w:b/>
        </w:rPr>
        <w:t>63987,71778 тыс.руб.</w:t>
      </w:r>
    </w:p>
    <w:p w:rsidR="00C31ED0" w:rsidRDefault="00C31ED0" w:rsidP="00C31ED0">
      <w:pPr>
        <w:jc w:val="center"/>
        <w:rPr>
          <w:b/>
        </w:rPr>
      </w:pPr>
    </w:p>
    <w:p w:rsidR="00EB4842" w:rsidRDefault="00EB4842" w:rsidP="00EB4842">
      <w:pPr>
        <w:jc w:val="center"/>
        <w:rPr>
          <w:b/>
        </w:rPr>
      </w:pPr>
    </w:p>
    <w:p w:rsidR="00EB4842" w:rsidRDefault="00EB4842" w:rsidP="00EB4842">
      <w:pPr>
        <w:jc w:val="center"/>
        <w:rPr>
          <w:b/>
        </w:rPr>
      </w:pPr>
    </w:p>
    <w:p w:rsidR="00EB4842" w:rsidRDefault="00EB4842" w:rsidP="00EB4842">
      <w:pPr>
        <w:rPr>
          <w:b/>
        </w:rPr>
      </w:pPr>
    </w:p>
    <w:p w:rsidR="00EB4842" w:rsidRDefault="0073458B" w:rsidP="0073458B">
      <w:pPr>
        <w:rPr>
          <w:b/>
        </w:rPr>
      </w:pPr>
      <w:r>
        <w:rPr>
          <w:b/>
        </w:rPr>
        <w:t xml:space="preserve">                                                         </w:t>
      </w:r>
      <w:r w:rsidR="00EB4842">
        <w:rPr>
          <w:b/>
        </w:rPr>
        <w:t>РАСХОДНАЯ ЧАСТЬ</w:t>
      </w:r>
    </w:p>
    <w:p w:rsidR="00AE6F7B" w:rsidRDefault="00AE6F7B" w:rsidP="0073458B">
      <w:pPr>
        <w:rPr>
          <w:b/>
        </w:rPr>
      </w:pPr>
    </w:p>
    <w:p w:rsidR="00AE6F7B" w:rsidRDefault="00AE6F7B" w:rsidP="0073458B">
      <w:pPr>
        <w:rPr>
          <w:b/>
        </w:rPr>
      </w:pPr>
    </w:p>
    <w:p w:rsidR="00AE6F7B" w:rsidRDefault="00AE6F7B" w:rsidP="0073458B">
      <w:pPr>
        <w:rPr>
          <w:b/>
          <w:sz w:val="20"/>
          <w:szCs w:val="20"/>
        </w:rPr>
      </w:pPr>
      <w:r>
        <w:rPr>
          <w:b/>
        </w:rPr>
        <w:t xml:space="preserve">                                          </w:t>
      </w:r>
      <w:r>
        <w:rPr>
          <w:b/>
          <w:sz w:val="20"/>
          <w:szCs w:val="20"/>
        </w:rPr>
        <w:t>ОБЩЕГОСУДАРСТВЕННЫЕ ВОПРОСЫ</w:t>
      </w:r>
    </w:p>
    <w:p w:rsidR="00570281" w:rsidRDefault="00570281" w:rsidP="0073458B">
      <w:pPr>
        <w:rPr>
          <w:b/>
          <w:sz w:val="20"/>
          <w:szCs w:val="20"/>
        </w:rPr>
      </w:pPr>
    </w:p>
    <w:p w:rsidR="00AE6F7B" w:rsidRPr="00AE6F7B" w:rsidRDefault="00AE6F7B" w:rsidP="0073458B">
      <w:r>
        <w:t xml:space="preserve">Уменьшить КБК  0104 0110102200 240 </w:t>
      </w:r>
      <w:r w:rsidR="00570281">
        <w:t>на 42,6 тыс.руб. Уменьшить КБК 0104 0110102200 850 на 40,0 тыс.руб.</w:t>
      </w:r>
    </w:p>
    <w:p w:rsidR="00EB4842" w:rsidRDefault="00507E4E" w:rsidP="00EB484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ДРУГИЕ ОБЩЕГОСУДАРСТВЕННЫЕ ВОПРОСЫ</w:t>
      </w:r>
    </w:p>
    <w:p w:rsidR="00507E4E" w:rsidRDefault="00507E4E" w:rsidP="00EB4842">
      <w:pPr>
        <w:jc w:val="center"/>
        <w:rPr>
          <w:b/>
          <w:sz w:val="20"/>
          <w:szCs w:val="20"/>
        </w:rPr>
      </w:pPr>
    </w:p>
    <w:p w:rsidR="00507E4E" w:rsidRDefault="00507E4E" w:rsidP="00507E4E">
      <w:pPr>
        <w:rPr>
          <w:sz w:val="22"/>
          <w:szCs w:val="22"/>
        </w:rPr>
      </w:pPr>
      <w:r w:rsidRPr="00507E4E">
        <w:rPr>
          <w:sz w:val="22"/>
          <w:szCs w:val="22"/>
        </w:rPr>
        <w:t xml:space="preserve">Уменьшить расходы </w:t>
      </w:r>
      <w:r>
        <w:rPr>
          <w:sz w:val="22"/>
          <w:szCs w:val="22"/>
        </w:rPr>
        <w:t xml:space="preserve"> администрации г.Белинского на взносы на капитальный ремонт многоквартирных домов по КБК 0113 81Д0020090 850 на 4,5218 тыс.руб.</w:t>
      </w:r>
    </w:p>
    <w:p w:rsidR="00507E4E" w:rsidRPr="00507E4E" w:rsidRDefault="00507E4E" w:rsidP="00507E4E">
      <w:pPr>
        <w:rPr>
          <w:sz w:val="22"/>
          <w:szCs w:val="22"/>
        </w:rPr>
      </w:pPr>
    </w:p>
    <w:p w:rsidR="00507E4E" w:rsidRPr="00507E4E" w:rsidRDefault="00507E4E" w:rsidP="00EB4842">
      <w:pPr>
        <w:jc w:val="center"/>
        <w:rPr>
          <w:b/>
          <w:sz w:val="20"/>
          <w:szCs w:val="20"/>
        </w:rPr>
      </w:pPr>
    </w:p>
    <w:p w:rsidR="00EB4842" w:rsidRDefault="0073458B" w:rsidP="00AE6F7B">
      <w:pPr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</w:t>
      </w:r>
      <w:r w:rsidR="00EB4842">
        <w:rPr>
          <w:b/>
          <w:sz w:val="20"/>
        </w:rPr>
        <w:t>НАЦИОНАЛЬНАЯ ЭКОНОМИКА</w:t>
      </w:r>
    </w:p>
    <w:p w:rsidR="00507E4E" w:rsidRDefault="00507E4E" w:rsidP="00507E4E">
      <w:pPr>
        <w:jc w:val="center"/>
        <w:rPr>
          <w:b/>
          <w:sz w:val="20"/>
        </w:rPr>
      </w:pPr>
    </w:p>
    <w:p w:rsidR="00507E4E" w:rsidRDefault="00507E4E" w:rsidP="00507E4E">
      <w:pPr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ДОРОЖНОЕ ХОЗЯЙСТВО</w:t>
      </w:r>
    </w:p>
    <w:p w:rsidR="00507E4E" w:rsidRDefault="00507E4E" w:rsidP="00507E4E">
      <w:pPr>
        <w:jc w:val="center"/>
        <w:rPr>
          <w:b/>
          <w:sz w:val="20"/>
        </w:rPr>
      </w:pPr>
    </w:p>
    <w:p w:rsidR="00507E4E" w:rsidRDefault="00507E4E" w:rsidP="00AE6F7B">
      <w:pPr>
        <w:rPr>
          <w:sz w:val="22"/>
          <w:szCs w:val="22"/>
        </w:rPr>
      </w:pPr>
      <w:r>
        <w:rPr>
          <w:sz w:val="22"/>
          <w:szCs w:val="22"/>
        </w:rPr>
        <w:t>Уменьшить расходы по КБК 0409 02101</w:t>
      </w:r>
      <w:r>
        <w:rPr>
          <w:sz w:val="22"/>
          <w:szCs w:val="22"/>
          <w:lang w:val="en-US"/>
        </w:rPr>
        <w:t>S</w:t>
      </w:r>
      <w:r>
        <w:rPr>
          <w:sz w:val="22"/>
          <w:szCs w:val="22"/>
        </w:rPr>
        <w:t>3080 240 (доля софинансирования)  на 125,</w:t>
      </w:r>
      <w:r w:rsidR="003442D4">
        <w:rPr>
          <w:sz w:val="22"/>
          <w:szCs w:val="22"/>
        </w:rPr>
        <w:t>64373 тыс.руб.</w:t>
      </w:r>
    </w:p>
    <w:p w:rsidR="003442D4" w:rsidRPr="00507E4E" w:rsidRDefault="003442D4" w:rsidP="00AE6F7B">
      <w:pPr>
        <w:rPr>
          <w:sz w:val="22"/>
          <w:szCs w:val="22"/>
        </w:rPr>
      </w:pPr>
    </w:p>
    <w:p w:rsidR="003442D4" w:rsidRDefault="00EB4842" w:rsidP="00EB4842">
      <w:pPr>
        <w:tabs>
          <w:tab w:val="left" w:pos="360"/>
        </w:tabs>
        <w:rPr>
          <w:b/>
          <w:sz w:val="20"/>
          <w:szCs w:val="20"/>
        </w:rPr>
      </w:pPr>
      <w:r>
        <w:rPr>
          <w:b/>
        </w:rPr>
        <w:t xml:space="preserve">              </w:t>
      </w:r>
      <w:r w:rsidR="003442D4">
        <w:rPr>
          <w:b/>
        </w:rPr>
        <w:t xml:space="preserve">                    </w:t>
      </w:r>
      <w:r w:rsidR="003442D4" w:rsidRPr="003442D4">
        <w:rPr>
          <w:b/>
          <w:sz w:val="20"/>
          <w:szCs w:val="20"/>
        </w:rPr>
        <w:t>ДРУГИЕ ВОПРОСЫ</w:t>
      </w:r>
      <w:r w:rsidRPr="003442D4">
        <w:rPr>
          <w:b/>
          <w:sz w:val="20"/>
          <w:szCs w:val="20"/>
        </w:rPr>
        <w:t xml:space="preserve">  </w:t>
      </w:r>
      <w:r w:rsidR="003442D4">
        <w:rPr>
          <w:b/>
          <w:sz w:val="20"/>
          <w:szCs w:val="20"/>
        </w:rPr>
        <w:t>НАЦИОНАЛЬНОЙ ЭКОНОМИКИ</w:t>
      </w:r>
      <w:r w:rsidRPr="003442D4">
        <w:rPr>
          <w:b/>
          <w:sz w:val="20"/>
          <w:szCs w:val="20"/>
        </w:rPr>
        <w:t xml:space="preserve">        </w:t>
      </w:r>
      <w:r w:rsidR="00AE6F7B" w:rsidRPr="003442D4">
        <w:rPr>
          <w:b/>
          <w:sz w:val="20"/>
          <w:szCs w:val="20"/>
        </w:rPr>
        <w:t xml:space="preserve">   </w:t>
      </w:r>
    </w:p>
    <w:p w:rsidR="003442D4" w:rsidRDefault="003442D4" w:rsidP="00EB4842">
      <w:pPr>
        <w:tabs>
          <w:tab w:val="left" w:pos="360"/>
        </w:tabs>
        <w:rPr>
          <w:b/>
          <w:sz w:val="20"/>
          <w:szCs w:val="20"/>
        </w:rPr>
      </w:pPr>
    </w:p>
    <w:p w:rsidR="00EB4842" w:rsidRDefault="003442D4" w:rsidP="00EB4842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 xml:space="preserve">Уменьшить расходы по КБК </w:t>
      </w:r>
      <w:r>
        <w:rPr>
          <w:b/>
          <w:sz w:val="20"/>
          <w:szCs w:val="20"/>
        </w:rPr>
        <w:t xml:space="preserve">  </w:t>
      </w:r>
      <w:r w:rsidRPr="003442D4">
        <w:rPr>
          <w:sz w:val="22"/>
          <w:szCs w:val="22"/>
        </w:rPr>
        <w:t>0412</w:t>
      </w:r>
      <w:r w:rsidR="00AE6F7B" w:rsidRPr="003442D4">
        <w:rPr>
          <w:sz w:val="22"/>
          <w:szCs w:val="22"/>
        </w:rPr>
        <w:t xml:space="preserve">   </w:t>
      </w:r>
      <w:r w:rsidRPr="003442D4">
        <w:rPr>
          <w:sz w:val="22"/>
          <w:szCs w:val="22"/>
        </w:rPr>
        <w:t>0210521100 240</w:t>
      </w:r>
      <w:r>
        <w:rPr>
          <w:sz w:val="22"/>
          <w:szCs w:val="22"/>
        </w:rPr>
        <w:t xml:space="preserve">  на 2,0 тыс.руб.(экономия при заключении договоров).</w:t>
      </w:r>
    </w:p>
    <w:p w:rsidR="003442D4" w:rsidRDefault="003442D4" w:rsidP="00EB4842">
      <w:pPr>
        <w:tabs>
          <w:tab w:val="left" w:pos="360"/>
        </w:tabs>
        <w:rPr>
          <w:b/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      </w:t>
      </w:r>
      <w:r w:rsidR="00941B53">
        <w:rPr>
          <w:sz w:val="22"/>
          <w:szCs w:val="22"/>
        </w:rPr>
        <w:t xml:space="preserve">    </w:t>
      </w:r>
      <w:r w:rsidRPr="003442D4">
        <w:rPr>
          <w:b/>
          <w:sz w:val="20"/>
          <w:szCs w:val="20"/>
        </w:rPr>
        <w:t>ЖИЛИЩНОЕ ХОЗЯЙСТВО</w:t>
      </w:r>
    </w:p>
    <w:p w:rsidR="003442D4" w:rsidRDefault="003442D4" w:rsidP="00EB4842">
      <w:pPr>
        <w:tabs>
          <w:tab w:val="left" w:pos="360"/>
        </w:tabs>
        <w:rPr>
          <w:b/>
          <w:sz w:val="20"/>
          <w:szCs w:val="20"/>
        </w:rPr>
      </w:pPr>
    </w:p>
    <w:p w:rsidR="004144BE" w:rsidRDefault="004144BE" w:rsidP="00EB4842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>В целях правильности отражения расходов по выплате возмещения за жилье в рамках переселения граждан из аварийных жилых домов:</w:t>
      </w:r>
    </w:p>
    <w:p w:rsidR="004144BE" w:rsidRDefault="004144BE" w:rsidP="00EB4842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 xml:space="preserve"> - уменьшить КБК 0501 021</w:t>
      </w:r>
      <w:r>
        <w:rPr>
          <w:sz w:val="22"/>
          <w:szCs w:val="22"/>
          <w:lang w:val="en-US"/>
        </w:rPr>
        <w:t>F</w:t>
      </w:r>
      <w:r w:rsidRPr="004144BE">
        <w:rPr>
          <w:sz w:val="22"/>
          <w:szCs w:val="22"/>
        </w:rPr>
        <w:t xml:space="preserve">367483 410 </w:t>
      </w:r>
      <w:r>
        <w:rPr>
          <w:sz w:val="22"/>
          <w:szCs w:val="22"/>
        </w:rPr>
        <w:t>на 3544,99883 тыс.руб.и увеличить КБК 0501 021</w:t>
      </w:r>
      <w:r>
        <w:rPr>
          <w:sz w:val="22"/>
          <w:szCs w:val="22"/>
          <w:lang w:val="en-US"/>
        </w:rPr>
        <w:t>F</w:t>
      </w:r>
      <w:r w:rsidRPr="004144BE">
        <w:rPr>
          <w:sz w:val="22"/>
          <w:szCs w:val="22"/>
        </w:rPr>
        <w:t>367483</w:t>
      </w:r>
      <w:r>
        <w:rPr>
          <w:sz w:val="22"/>
          <w:szCs w:val="22"/>
        </w:rPr>
        <w:t xml:space="preserve"> 850 на 3544,99883 тыс.руб.;</w:t>
      </w:r>
    </w:p>
    <w:p w:rsidR="004144BE" w:rsidRDefault="004144BE" w:rsidP="004144BE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>- уменьшить КБК 0501 021</w:t>
      </w:r>
      <w:r>
        <w:rPr>
          <w:sz w:val="22"/>
          <w:szCs w:val="22"/>
          <w:lang w:val="en-US"/>
        </w:rPr>
        <w:t>F</w:t>
      </w:r>
      <w:r w:rsidRPr="004144BE">
        <w:rPr>
          <w:sz w:val="22"/>
          <w:szCs w:val="22"/>
        </w:rPr>
        <w:t>36748</w:t>
      </w:r>
      <w:r>
        <w:rPr>
          <w:sz w:val="22"/>
          <w:szCs w:val="22"/>
        </w:rPr>
        <w:t>4</w:t>
      </w:r>
      <w:r w:rsidRPr="004144BE">
        <w:rPr>
          <w:sz w:val="22"/>
          <w:szCs w:val="22"/>
        </w:rPr>
        <w:t xml:space="preserve"> 410 </w:t>
      </w:r>
      <w:r>
        <w:rPr>
          <w:sz w:val="22"/>
          <w:szCs w:val="22"/>
        </w:rPr>
        <w:t xml:space="preserve">на </w:t>
      </w:r>
      <w:r w:rsidR="00941B53">
        <w:rPr>
          <w:sz w:val="22"/>
          <w:szCs w:val="22"/>
        </w:rPr>
        <w:t>35,80807</w:t>
      </w:r>
      <w:r>
        <w:rPr>
          <w:sz w:val="22"/>
          <w:szCs w:val="22"/>
        </w:rPr>
        <w:t xml:space="preserve"> тыс.руб.и увеличить КБК 0501 021</w:t>
      </w:r>
      <w:r>
        <w:rPr>
          <w:sz w:val="22"/>
          <w:szCs w:val="22"/>
          <w:lang w:val="en-US"/>
        </w:rPr>
        <w:t>F</w:t>
      </w:r>
      <w:r w:rsidRPr="004144BE">
        <w:rPr>
          <w:sz w:val="22"/>
          <w:szCs w:val="22"/>
        </w:rPr>
        <w:t>36748</w:t>
      </w:r>
      <w:r w:rsidR="00941B53">
        <w:rPr>
          <w:sz w:val="22"/>
          <w:szCs w:val="22"/>
        </w:rPr>
        <w:t>4</w:t>
      </w:r>
      <w:r>
        <w:rPr>
          <w:sz w:val="22"/>
          <w:szCs w:val="22"/>
        </w:rPr>
        <w:t xml:space="preserve"> 850 на </w:t>
      </w:r>
      <w:r w:rsidR="00941B53">
        <w:rPr>
          <w:sz w:val="22"/>
          <w:szCs w:val="22"/>
        </w:rPr>
        <w:t>35,80807 тыс.руб,</w:t>
      </w:r>
    </w:p>
    <w:p w:rsidR="003442D4" w:rsidRDefault="003442D4" w:rsidP="00EB4842">
      <w:pPr>
        <w:tabs>
          <w:tab w:val="left" w:pos="360"/>
        </w:tabs>
        <w:rPr>
          <w:sz w:val="22"/>
          <w:szCs w:val="22"/>
        </w:rPr>
      </w:pPr>
    </w:p>
    <w:p w:rsidR="00076544" w:rsidRDefault="00076544" w:rsidP="00EB4842">
      <w:pPr>
        <w:tabs>
          <w:tab w:val="left" w:pos="360"/>
        </w:tabs>
        <w:rPr>
          <w:sz w:val="22"/>
          <w:szCs w:val="22"/>
        </w:rPr>
      </w:pPr>
    </w:p>
    <w:p w:rsidR="00076544" w:rsidRDefault="00076544" w:rsidP="00EB4842">
      <w:pPr>
        <w:tabs>
          <w:tab w:val="left" w:pos="360"/>
        </w:tabs>
        <w:rPr>
          <w:sz w:val="22"/>
          <w:szCs w:val="22"/>
        </w:rPr>
      </w:pPr>
    </w:p>
    <w:p w:rsidR="00076544" w:rsidRDefault="00076544" w:rsidP="00EB4842">
      <w:pPr>
        <w:tabs>
          <w:tab w:val="left" w:pos="360"/>
        </w:tabs>
        <w:rPr>
          <w:sz w:val="22"/>
          <w:szCs w:val="22"/>
        </w:rPr>
      </w:pPr>
    </w:p>
    <w:p w:rsidR="00076544" w:rsidRDefault="00076544" w:rsidP="00EB4842">
      <w:pPr>
        <w:tabs>
          <w:tab w:val="left" w:pos="360"/>
        </w:tabs>
        <w:rPr>
          <w:sz w:val="22"/>
          <w:szCs w:val="22"/>
        </w:rPr>
      </w:pPr>
    </w:p>
    <w:p w:rsidR="00076544" w:rsidRDefault="00076544" w:rsidP="00EB4842">
      <w:pPr>
        <w:tabs>
          <w:tab w:val="left" w:pos="360"/>
        </w:tabs>
        <w:rPr>
          <w:sz w:val="22"/>
          <w:szCs w:val="22"/>
        </w:rPr>
      </w:pPr>
    </w:p>
    <w:p w:rsidR="00076544" w:rsidRPr="004144BE" w:rsidRDefault="00076544" w:rsidP="00EB4842">
      <w:pPr>
        <w:tabs>
          <w:tab w:val="left" w:pos="360"/>
        </w:tabs>
        <w:rPr>
          <w:sz w:val="22"/>
          <w:szCs w:val="22"/>
        </w:rPr>
      </w:pPr>
    </w:p>
    <w:p w:rsidR="004C71C4" w:rsidRDefault="00EB4842" w:rsidP="004C71C4">
      <w:pPr>
        <w:tabs>
          <w:tab w:val="left" w:pos="360"/>
        </w:tabs>
        <w:rPr>
          <w:b/>
          <w:color w:val="auto"/>
          <w:sz w:val="20"/>
          <w:szCs w:val="20"/>
        </w:rPr>
      </w:pPr>
      <w:r>
        <w:rPr>
          <w:b/>
        </w:rPr>
        <w:t xml:space="preserve">                                             </w:t>
      </w:r>
      <w:r w:rsidR="00941B53">
        <w:rPr>
          <w:b/>
        </w:rPr>
        <w:t xml:space="preserve">   </w:t>
      </w:r>
      <w:r>
        <w:rPr>
          <w:b/>
        </w:rPr>
        <w:t xml:space="preserve"> </w:t>
      </w:r>
      <w:r w:rsidR="00941B53">
        <w:rPr>
          <w:b/>
          <w:color w:val="auto"/>
          <w:sz w:val="20"/>
          <w:szCs w:val="20"/>
        </w:rPr>
        <w:t>КОММУНАЛЬНОЕ ХОЗЯЙСТВО</w:t>
      </w:r>
    </w:p>
    <w:p w:rsidR="00941B53" w:rsidRDefault="00941B53" w:rsidP="004C71C4">
      <w:pPr>
        <w:tabs>
          <w:tab w:val="left" w:pos="360"/>
        </w:tabs>
        <w:rPr>
          <w:b/>
          <w:color w:val="auto"/>
          <w:sz w:val="20"/>
          <w:szCs w:val="20"/>
        </w:rPr>
      </w:pPr>
    </w:p>
    <w:p w:rsidR="006A4BC0" w:rsidRDefault="00941B53" w:rsidP="004C71C4">
      <w:pPr>
        <w:tabs>
          <w:tab w:val="left" w:pos="360"/>
        </w:tabs>
        <w:rPr>
          <w:color w:val="auto"/>
          <w:sz w:val="22"/>
          <w:szCs w:val="22"/>
        </w:rPr>
      </w:pPr>
      <w:r w:rsidRPr="00941B53">
        <w:rPr>
          <w:color w:val="auto"/>
          <w:sz w:val="22"/>
          <w:szCs w:val="22"/>
        </w:rPr>
        <w:t>Умен</w:t>
      </w:r>
      <w:r>
        <w:rPr>
          <w:color w:val="auto"/>
          <w:sz w:val="22"/>
          <w:szCs w:val="22"/>
        </w:rPr>
        <w:t xml:space="preserve">ьшить КБК 0502 0210220900 410  </w:t>
      </w:r>
      <w:r w:rsidR="00F2075E">
        <w:rPr>
          <w:color w:val="auto"/>
          <w:sz w:val="22"/>
          <w:szCs w:val="22"/>
        </w:rPr>
        <w:t xml:space="preserve">на 3,71475 тыс.руб. </w:t>
      </w:r>
      <w:r w:rsidR="007F5F32">
        <w:rPr>
          <w:color w:val="auto"/>
          <w:sz w:val="22"/>
          <w:szCs w:val="22"/>
        </w:rPr>
        <w:t>(экономия при заключении контракта)</w:t>
      </w:r>
      <w:r w:rsidR="00076544">
        <w:rPr>
          <w:color w:val="auto"/>
          <w:sz w:val="22"/>
          <w:szCs w:val="22"/>
        </w:rPr>
        <w:t>.</w:t>
      </w:r>
    </w:p>
    <w:p w:rsidR="006A4BC0" w:rsidRDefault="006A4BC0" w:rsidP="004C71C4">
      <w:pPr>
        <w:tabs>
          <w:tab w:val="left" w:pos="360"/>
        </w:tabs>
        <w:rPr>
          <w:color w:val="auto"/>
          <w:sz w:val="22"/>
          <w:szCs w:val="22"/>
        </w:rPr>
      </w:pPr>
    </w:p>
    <w:p w:rsidR="004031D2" w:rsidRPr="006A4BC0" w:rsidRDefault="004031D2" w:rsidP="004C71C4">
      <w:pPr>
        <w:tabs>
          <w:tab w:val="left" w:pos="360"/>
        </w:tabs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Уменьшить КБК 0502 02102</w:t>
      </w:r>
      <w:r>
        <w:rPr>
          <w:color w:val="auto"/>
          <w:sz w:val="22"/>
          <w:szCs w:val="22"/>
          <w:lang w:val="en-US"/>
        </w:rPr>
        <w:t>S</w:t>
      </w:r>
      <w:r w:rsidR="006A4BC0">
        <w:rPr>
          <w:color w:val="auto"/>
          <w:sz w:val="22"/>
          <w:szCs w:val="22"/>
        </w:rPr>
        <w:t>1350 240 (доля софинансирования) на 1200,0 тыс.руб.(Экономия призаключении контракта).</w:t>
      </w:r>
    </w:p>
    <w:p w:rsidR="00EB4842" w:rsidRDefault="00EB4842" w:rsidP="00EB4842">
      <w:pPr>
        <w:tabs>
          <w:tab w:val="left" w:pos="360"/>
        </w:tabs>
      </w:pPr>
      <w:r w:rsidRPr="00897349">
        <w:t>Ув</w:t>
      </w:r>
      <w:r>
        <w:t>еличить КБК 050</w:t>
      </w:r>
      <w:r w:rsidR="00082CBD">
        <w:t>2</w:t>
      </w:r>
      <w:r>
        <w:t xml:space="preserve"> </w:t>
      </w:r>
      <w:r w:rsidR="00082CBD">
        <w:t>021 0220900</w:t>
      </w:r>
      <w:r>
        <w:t xml:space="preserve"> 240 на </w:t>
      </w:r>
      <w:r w:rsidR="006A4BC0">
        <w:t>12</w:t>
      </w:r>
      <w:r w:rsidR="00082CBD">
        <w:t>00</w:t>
      </w:r>
      <w:r>
        <w:t>,0 тыс.руб.для оплаты:</w:t>
      </w:r>
    </w:p>
    <w:p w:rsidR="006A4BC0" w:rsidRDefault="00EB4842" w:rsidP="00EB4842">
      <w:pPr>
        <w:tabs>
          <w:tab w:val="left" w:pos="360"/>
        </w:tabs>
      </w:pPr>
      <w:r w:rsidRPr="00EE1AAD">
        <w:t xml:space="preserve">-  </w:t>
      </w:r>
      <w:r w:rsidR="006A4BC0">
        <w:t>2</w:t>
      </w:r>
      <w:r w:rsidRPr="00EE1AAD">
        <w:t>00,0 тыс.руб.</w:t>
      </w:r>
      <w:r w:rsidR="00082CBD">
        <w:t xml:space="preserve">- оказание услуг </w:t>
      </w:r>
      <w:r w:rsidR="006A4BC0">
        <w:t xml:space="preserve">по разработке ПСД </w:t>
      </w:r>
      <w:r w:rsidR="00082CBD">
        <w:t xml:space="preserve"> по кап.ремонту  водопроводных сетей в г.Белинском.</w:t>
      </w:r>
      <w:r w:rsidR="006A4BC0">
        <w:t>;</w:t>
      </w:r>
    </w:p>
    <w:p w:rsidR="00490E9D" w:rsidRDefault="006A4BC0" w:rsidP="006A4BC0">
      <w:pPr>
        <w:tabs>
          <w:tab w:val="left" w:pos="360"/>
        </w:tabs>
      </w:pPr>
      <w:r>
        <w:t>- 1000,0 тыс.руб- оплата работ по кап.ремонту</w:t>
      </w:r>
      <w:r w:rsidR="00EB4842">
        <w:t xml:space="preserve">  </w:t>
      </w:r>
      <w:r>
        <w:t>водопроводных сетей в г.Белинском.</w:t>
      </w:r>
    </w:p>
    <w:p w:rsidR="00082CBD" w:rsidRDefault="00490E9D" w:rsidP="00EB4842">
      <w:pPr>
        <w:tabs>
          <w:tab w:val="left" w:pos="360"/>
        </w:tabs>
      </w:pPr>
      <w:r w:rsidRPr="00804F2A">
        <w:t>Для оплаты задолженности ООО «Водоканал» по исполнительному листу ФС №035441</w:t>
      </w:r>
      <w:r>
        <w:t>967</w:t>
      </w:r>
      <w:r w:rsidRPr="00804F2A">
        <w:t xml:space="preserve"> от 21.</w:t>
      </w:r>
      <w:r>
        <w:t>05.2021</w:t>
      </w:r>
      <w:r w:rsidRPr="00804F2A">
        <w:t xml:space="preserve">г увеличить КБК 0502 021 0260010 830 на сумму </w:t>
      </w:r>
      <w:r>
        <w:t>212,95534</w:t>
      </w:r>
      <w:r w:rsidRPr="00804F2A">
        <w:t xml:space="preserve"> тыс.руб.</w:t>
      </w:r>
    </w:p>
    <w:p w:rsidR="00333DBC" w:rsidRDefault="00EB4842" w:rsidP="00EB4842">
      <w:pPr>
        <w:tabs>
          <w:tab w:val="left" w:pos="360"/>
        </w:tabs>
      </w:pPr>
      <w:r>
        <w:t xml:space="preserve">   </w:t>
      </w:r>
      <w:r w:rsidR="00333DBC" w:rsidRPr="00A5765C">
        <w:t xml:space="preserve">В бюджете города Белинского Белинского района Пензенской области на 2021 год предусмотрены бюджетные ассигнования  на выплату </w:t>
      </w:r>
      <w:r w:rsidR="00333DBC">
        <w:t>субсидий</w:t>
      </w:r>
      <w:r w:rsidR="00333DBC" w:rsidRPr="00A5765C">
        <w:t xml:space="preserve"> на возмещение обоснованных и документально подтвержденных  затрат,  недополученных доходов юридическим лицам и индивидуальным предпринимателям, в связи с оказанием жилищно-коммунальных и бытовых услуг населению г.Белинского в размере </w:t>
      </w:r>
      <w:r w:rsidR="00333DBC">
        <w:t xml:space="preserve">2550,852 тыс.руб. </w:t>
      </w:r>
    </w:p>
    <w:p w:rsidR="00333DBC" w:rsidRDefault="00333DBC" w:rsidP="00333DBC">
      <w:pPr>
        <w:tabs>
          <w:tab w:val="left" w:pos="360"/>
        </w:tabs>
      </w:pPr>
      <w:r>
        <w:t>Проектом данного решения об изменении в бюджет города Белинского Белинского района Пензенской области на 2021год предусмотрено увеличение  субсидии на 347,56821 тыс.руб.</w:t>
      </w:r>
    </w:p>
    <w:p w:rsidR="00333DBC" w:rsidRDefault="00333DBC" w:rsidP="00333DBC">
      <w:pPr>
        <w:tabs>
          <w:tab w:val="left" w:pos="360"/>
        </w:tabs>
      </w:pPr>
      <w:r>
        <w:t>в соответствии с Порядком предоставления субсидии, утвержденным постановлением администрации города Белинского №24 от 03.02.2020г</w:t>
      </w:r>
    </w:p>
    <w:p w:rsidR="00333DBC" w:rsidRDefault="00333DBC" w:rsidP="00333DBC">
      <w:pPr>
        <w:tabs>
          <w:tab w:val="left" w:pos="360"/>
        </w:tabs>
      </w:pPr>
      <w:r w:rsidRPr="00333DBC">
        <w:t xml:space="preserve"> </w:t>
      </w:r>
      <w:r>
        <w:t xml:space="preserve">На основании данного проекта решения города Белинского Белинского района Пензенской области  на 2021год бюджетные ассигнования по статье расходов « </w:t>
      </w:r>
      <w:r w:rsidRPr="00333DBC">
        <w:rPr>
          <w:sz w:val="22"/>
          <w:szCs w:val="22"/>
        </w:rPr>
        <w:t>Предоставление субсидий в адрес МУП «Чембар» на безвозмездной и безвозвратной основе в целях возмещения затра</w:t>
      </w:r>
      <w:r>
        <w:rPr>
          <w:sz w:val="22"/>
          <w:szCs w:val="22"/>
        </w:rPr>
        <w:t>т»</w:t>
      </w:r>
      <w:r>
        <w:t xml:space="preserve"> составят  745,40230 тыс.руб.</w:t>
      </w:r>
      <w:r w:rsidRPr="00333DBC">
        <w:t xml:space="preserve"> </w:t>
      </w:r>
      <w:r>
        <w:t>-</w:t>
      </w:r>
      <w:r w:rsidRPr="003342EC">
        <w:t xml:space="preserve">субсидии на </w:t>
      </w:r>
      <w:r w:rsidRPr="009127E7">
        <w:t>возмещени</w:t>
      </w:r>
      <w:r>
        <w:t>е</w:t>
      </w:r>
      <w:r w:rsidRPr="009127E7">
        <w:t xml:space="preserve"> обоснованных и документально подтвержденных затрат в связи с </w:t>
      </w:r>
      <w:r>
        <w:t>оказанием банн</w:t>
      </w:r>
      <w:r w:rsidRPr="009127E7">
        <w:t xml:space="preserve">ых услуг населению города Белинского </w:t>
      </w:r>
      <w:r>
        <w:t>по бане.</w:t>
      </w:r>
    </w:p>
    <w:p w:rsidR="00076544" w:rsidRDefault="00076544" w:rsidP="00333DBC">
      <w:pPr>
        <w:tabs>
          <w:tab w:val="left" w:pos="360"/>
        </w:tabs>
        <w:rPr>
          <w:sz w:val="22"/>
          <w:szCs w:val="22"/>
        </w:rPr>
      </w:pPr>
      <w:r>
        <w:t>Бюджетные ассигнования по статье расходов «</w:t>
      </w:r>
      <w:r w:rsidRPr="00076544">
        <w:rPr>
          <w:sz w:val="22"/>
          <w:szCs w:val="22"/>
        </w:rPr>
        <w:t xml:space="preserve">Предоставление субсидий в адрес </w:t>
      </w:r>
    </w:p>
    <w:p w:rsidR="00333DBC" w:rsidRDefault="00076544" w:rsidP="00333DBC">
      <w:pPr>
        <w:tabs>
          <w:tab w:val="left" w:pos="360"/>
        </w:tabs>
      </w:pPr>
      <w:r w:rsidRPr="00076544">
        <w:rPr>
          <w:sz w:val="22"/>
          <w:szCs w:val="22"/>
        </w:rPr>
        <w:t>ООО «Водоканал» на безвозмездной и безвозвратной основе в целях возмещения затрат</w:t>
      </w:r>
      <w:r>
        <w:rPr>
          <w:sz w:val="22"/>
          <w:szCs w:val="22"/>
        </w:rPr>
        <w:t>» составят  2153,01791 тыс.руб.</w:t>
      </w:r>
      <w:r w:rsidRPr="00076544">
        <w:t xml:space="preserve"> </w:t>
      </w:r>
      <w:r>
        <w:t>- субсидии по  холодному водоснабжению.</w:t>
      </w:r>
    </w:p>
    <w:p w:rsidR="00EB4842" w:rsidRDefault="00EB4842" w:rsidP="00EB4842">
      <w:pPr>
        <w:tabs>
          <w:tab w:val="left" w:pos="360"/>
        </w:tabs>
      </w:pPr>
    </w:p>
    <w:p w:rsidR="00EB4842" w:rsidRDefault="00EB4842" w:rsidP="00EB4842">
      <w:pPr>
        <w:tabs>
          <w:tab w:val="left" w:pos="360"/>
        </w:tabs>
        <w:rPr>
          <w:b/>
        </w:rPr>
      </w:pPr>
      <w:r>
        <w:t xml:space="preserve">                                                                </w:t>
      </w:r>
      <w:r w:rsidRPr="00CD7C36">
        <w:rPr>
          <w:b/>
        </w:rPr>
        <w:t>Благоустройство</w:t>
      </w:r>
    </w:p>
    <w:p w:rsidR="00EB4842" w:rsidRDefault="00EB4842" w:rsidP="00EB4842">
      <w:pPr>
        <w:tabs>
          <w:tab w:val="left" w:pos="360"/>
        </w:tabs>
        <w:rPr>
          <w:b/>
        </w:rPr>
      </w:pPr>
    </w:p>
    <w:p w:rsidR="00EB4842" w:rsidRPr="00CD7C36" w:rsidRDefault="00EB4842" w:rsidP="00EB4842">
      <w:pPr>
        <w:tabs>
          <w:tab w:val="left" w:pos="360"/>
        </w:tabs>
      </w:pPr>
      <w:r w:rsidRPr="00CD7C36">
        <w:t>У</w:t>
      </w:r>
      <w:r w:rsidR="00076544">
        <w:t>меньшить</w:t>
      </w:r>
      <w:r w:rsidRPr="00CD7C36">
        <w:t xml:space="preserve"> КБК 050</w:t>
      </w:r>
      <w:r w:rsidR="00076544">
        <w:t>2</w:t>
      </w:r>
      <w:r w:rsidRPr="00CD7C36">
        <w:t xml:space="preserve"> 021 0320</w:t>
      </w:r>
      <w:r w:rsidR="00082CBD">
        <w:t>2</w:t>
      </w:r>
      <w:r w:rsidRPr="00CD7C36">
        <w:t xml:space="preserve">00 240 на </w:t>
      </w:r>
      <w:r w:rsidR="00076544">
        <w:t>16,29964 тыс.руб.</w:t>
      </w:r>
    </w:p>
    <w:p w:rsidR="00082CBD" w:rsidRDefault="00076544" w:rsidP="00EB4842">
      <w:pPr>
        <w:tabs>
          <w:tab w:val="left" w:pos="360"/>
        </w:tabs>
      </w:pPr>
      <w:r>
        <w:t>Увеличить   КБК 0503 0210320500 240 на 79,264 тыс.руб.</w:t>
      </w:r>
    </w:p>
    <w:p w:rsidR="00082CBD" w:rsidRDefault="00076544" w:rsidP="00EB4842">
      <w:pPr>
        <w:tabs>
          <w:tab w:val="left" w:pos="360"/>
        </w:tabs>
      </w:pPr>
      <w:r>
        <w:t>Долю софинансирования по КБК 0503 021</w:t>
      </w:r>
      <w:r>
        <w:rPr>
          <w:lang w:val="en-US"/>
        </w:rPr>
        <w:t>F</w:t>
      </w:r>
      <w:r>
        <w:t>255550 240 уменьшить на 0,00763 тыс.руб.</w:t>
      </w:r>
    </w:p>
    <w:p w:rsidR="00076544" w:rsidRPr="00076544" w:rsidRDefault="00076544" w:rsidP="00EB4842">
      <w:pPr>
        <w:tabs>
          <w:tab w:val="left" w:pos="360"/>
        </w:tabs>
      </w:pPr>
    </w:p>
    <w:p w:rsidR="00EB4842" w:rsidRDefault="00EB4842" w:rsidP="00EB4842">
      <w:pPr>
        <w:jc w:val="both"/>
      </w:pPr>
      <w:r>
        <w:t xml:space="preserve">C учётом вносимых изменений расходы бюджета города Белинского Белинского района Пензенской области </w:t>
      </w:r>
      <w:r>
        <w:rPr>
          <w:b/>
        </w:rPr>
        <w:t>на 2021 год</w:t>
      </w:r>
      <w:r>
        <w:t xml:space="preserve"> изменились и составляют </w:t>
      </w:r>
      <w:r w:rsidR="00BA7E5A">
        <w:t xml:space="preserve"> </w:t>
      </w:r>
      <w:r w:rsidR="00BA7E5A">
        <w:rPr>
          <w:b/>
        </w:rPr>
        <w:t>67 056,09491</w:t>
      </w:r>
      <w:r>
        <w:rPr>
          <w:b/>
        </w:rPr>
        <w:t xml:space="preserve"> тыс. руб</w:t>
      </w:r>
      <w:r>
        <w:t>.</w:t>
      </w:r>
    </w:p>
    <w:p w:rsidR="00EB4842" w:rsidRDefault="00EB4842" w:rsidP="00EB4842">
      <w:pPr>
        <w:ind w:firstLine="708"/>
        <w:jc w:val="both"/>
      </w:pPr>
    </w:p>
    <w:p w:rsidR="00EB4842" w:rsidRDefault="00EB4842" w:rsidP="00EB4842">
      <w:pPr>
        <w:ind w:firstLine="708"/>
        <w:jc w:val="both"/>
      </w:pPr>
    </w:p>
    <w:p w:rsidR="00BA7E5A" w:rsidRDefault="00BA7E5A" w:rsidP="00EB4842">
      <w:pPr>
        <w:ind w:firstLine="708"/>
        <w:jc w:val="both"/>
      </w:pPr>
    </w:p>
    <w:p w:rsidR="00BA7E5A" w:rsidRDefault="00BA7E5A" w:rsidP="00EB4842">
      <w:pPr>
        <w:ind w:firstLine="708"/>
        <w:jc w:val="both"/>
      </w:pPr>
    </w:p>
    <w:p w:rsidR="00BA7E5A" w:rsidRDefault="00BA7E5A" w:rsidP="00EB4842">
      <w:pPr>
        <w:ind w:firstLine="708"/>
        <w:jc w:val="both"/>
      </w:pPr>
    </w:p>
    <w:p w:rsidR="00BA7E5A" w:rsidRDefault="00BA7E5A" w:rsidP="00EB4842">
      <w:pPr>
        <w:ind w:firstLine="708"/>
        <w:jc w:val="both"/>
      </w:pPr>
    </w:p>
    <w:p w:rsidR="00BA7E5A" w:rsidRDefault="00BA7E5A" w:rsidP="00EB4842">
      <w:pPr>
        <w:ind w:firstLine="708"/>
        <w:jc w:val="both"/>
      </w:pPr>
    </w:p>
    <w:p w:rsidR="00BA7E5A" w:rsidRDefault="00BA7E5A" w:rsidP="00EB4842">
      <w:pPr>
        <w:ind w:firstLine="708"/>
        <w:jc w:val="both"/>
      </w:pPr>
    </w:p>
    <w:p w:rsidR="00AC57B4" w:rsidRDefault="00AC57B4" w:rsidP="00EB4842">
      <w:pPr>
        <w:ind w:firstLine="708"/>
        <w:jc w:val="both"/>
      </w:pPr>
    </w:p>
    <w:p w:rsidR="00AC57B4" w:rsidRDefault="00AC57B4" w:rsidP="00EB4842">
      <w:pPr>
        <w:ind w:firstLine="708"/>
        <w:jc w:val="both"/>
      </w:pPr>
    </w:p>
    <w:p w:rsidR="00AC57B4" w:rsidRDefault="00AC57B4" w:rsidP="00EB4842">
      <w:pPr>
        <w:ind w:firstLine="708"/>
        <w:jc w:val="both"/>
      </w:pPr>
    </w:p>
    <w:p w:rsidR="00AC57B4" w:rsidRDefault="00AC57B4" w:rsidP="00EB4842">
      <w:pPr>
        <w:ind w:firstLine="708"/>
        <w:jc w:val="both"/>
      </w:pPr>
    </w:p>
    <w:p w:rsidR="00AC57B4" w:rsidRDefault="00AC57B4" w:rsidP="00EB4842">
      <w:pPr>
        <w:ind w:firstLine="708"/>
        <w:jc w:val="both"/>
      </w:pPr>
    </w:p>
    <w:p w:rsidR="00AC57B4" w:rsidRDefault="00AC57B4" w:rsidP="00EB4842">
      <w:pPr>
        <w:ind w:firstLine="708"/>
        <w:jc w:val="both"/>
      </w:pPr>
    </w:p>
    <w:p w:rsidR="00AC57B4" w:rsidRDefault="00AC57B4" w:rsidP="00EB4842">
      <w:pPr>
        <w:ind w:firstLine="708"/>
        <w:jc w:val="both"/>
      </w:pPr>
    </w:p>
    <w:p w:rsidR="00076544" w:rsidRDefault="00076544" w:rsidP="00EB4842">
      <w:pPr>
        <w:ind w:firstLine="708"/>
        <w:jc w:val="both"/>
      </w:pPr>
    </w:p>
    <w:p w:rsidR="00076544" w:rsidRDefault="00076544" w:rsidP="00EB4842">
      <w:pPr>
        <w:ind w:firstLine="708"/>
        <w:jc w:val="both"/>
      </w:pPr>
    </w:p>
    <w:p w:rsidR="00076544" w:rsidRDefault="00076544" w:rsidP="00EB4842">
      <w:pPr>
        <w:ind w:firstLine="708"/>
        <w:jc w:val="both"/>
      </w:pPr>
    </w:p>
    <w:p w:rsidR="00076544" w:rsidRDefault="00076544" w:rsidP="00EB4842">
      <w:pPr>
        <w:ind w:firstLine="708"/>
        <w:jc w:val="both"/>
      </w:pPr>
    </w:p>
    <w:p w:rsidR="00076544" w:rsidRDefault="00076544" w:rsidP="00EB4842">
      <w:pPr>
        <w:ind w:firstLine="708"/>
        <w:jc w:val="both"/>
      </w:pPr>
    </w:p>
    <w:p w:rsidR="00076544" w:rsidRDefault="00076544" w:rsidP="00EB4842">
      <w:pPr>
        <w:ind w:firstLine="708"/>
        <w:jc w:val="both"/>
      </w:pPr>
    </w:p>
    <w:p w:rsidR="00EB4842" w:rsidRDefault="00EB4842" w:rsidP="00EB4842">
      <w:pPr>
        <w:ind w:firstLine="708"/>
        <w:jc w:val="both"/>
      </w:pPr>
      <w:r>
        <w:t>Расшифровка изменений расходов бюджета города Белинского Белинского района по разделам и подразделам классификации расходов бюджета города Белинского Белинского района прилагается.(таблица № 1).</w:t>
      </w:r>
    </w:p>
    <w:p w:rsidR="00EB4842" w:rsidRDefault="00EB4842" w:rsidP="00EB4842">
      <w:pPr>
        <w:ind w:firstLine="708"/>
        <w:jc w:val="both"/>
        <w:rPr>
          <w:sz w:val="16"/>
        </w:rPr>
      </w:pPr>
    </w:p>
    <w:p w:rsidR="00EB4842" w:rsidRDefault="00EB4842" w:rsidP="00EB4842">
      <w:pPr>
        <w:ind w:firstLine="708"/>
        <w:jc w:val="both"/>
      </w:pPr>
    </w:p>
    <w:tbl>
      <w:tblPr>
        <w:tblW w:w="0" w:type="auto"/>
        <w:tblInd w:w="21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7"/>
        <w:gridCol w:w="1124"/>
        <w:gridCol w:w="2086"/>
        <w:gridCol w:w="1316"/>
        <w:gridCol w:w="1245"/>
        <w:gridCol w:w="1246"/>
      </w:tblGrid>
      <w:tr w:rsidR="00722E7B" w:rsidRPr="00540257" w:rsidTr="00722E7B"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6F2F2D" w:rsidRDefault="00722E7B" w:rsidP="000F4EA3">
            <w:pPr>
              <w:suppressAutoHyphens/>
              <w:ind w:right="-75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КБК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6F2F2D" w:rsidRDefault="00722E7B" w:rsidP="000F4EA3">
            <w:pPr>
              <w:suppressAutoHyphens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Доп.КР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6F2F2D" w:rsidRDefault="00722E7B" w:rsidP="000F4EA3">
            <w:pPr>
              <w:suppressAutoHyphens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6F2F2D" w:rsidRDefault="00722E7B" w:rsidP="000F4EA3">
            <w:pPr>
              <w:suppressAutoHyphens/>
              <w:jc w:val="center"/>
              <w:rPr>
                <w:sz w:val="20"/>
                <w:szCs w:val="20"/>
              </w:rPr>
            </w:pPr>
            <w:r w:rsidRPr="006F2F2D">
              <w:rPr>
                <w:sz w:val="20"/>
                <w:szCs w:val="20"/>
              </w:rPr>
              <w:t>Сумма на 202</w:t>
            </w:r>
            <w:r>
              <w:rPr>
                <w:sz w:val="20"/>
                <w:szCs w:val="20"/>
              </w:rPr>
              <w:t>1</w:t>
            </w:r>
            <w:r w:rsidRPr="006F2F2D">
              <w:rPr>
                <w:sz w:val="20"/>
                <w:szCs w:val="20"/>
              </w:rPr>
              <w:t xml:space="preserve"> год (текущий </w:t>
            </w:r>
            <w:r w:rsidRPr="006F2F2D">
              <w:rPr>
                <w:sz w:val="20"/>
                <w:szCs w:val="20"/>
              </w:rPr>
              <w:br/>
              <w:t>финансовый</w:t>
            </w:r>
            <w:r w:rsidRPr="006F2F2D">
              <w:rPr>
                <w:sz w:val="20"/>
                <w:szCs w:val="20"/>
              </w:rPr>
              <w:br/>
              <w:t>год)</w:t>
            </w:r>
          </w:p>
          <w:p w:rsidR="00722E7B" w:rsidRPr="006F2F2D" w:rsidRDefault="00722E7B" w:rsidP="000F4EA3">
            <w:pPr>
              <w:suppressAutoHyphens/>
              <w:jc w:val="center"/>
              <w:rPr>
                <w:sz w:val="20"/>
                <w:szCs w:val="20"/>
              </w:rPr>
            </w:pPr>
            <w:r w:rsidRPr="006F2F2D">
              <w:rPr>
                <w:sz w:val="20"/>
                <w:szCs w:val="20"/>
              </w:rPr>
              <w:t>(+/-)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6F2F2D" w:rsidRDefault="00722E7B" w:rsidP="000F4EA3">
            <w:pPr>
              <w:suppressAutoHyphens/>
              <w:jc w:val="center"/>
              <w:rPr>
                <w:sz w:val="20"/>
                <w:szCs w:val="20"/>
              </w:rPr>
            </w:pPr>
            <w:r w:rsidRPr="006F2F2D">
              <w:rPr>
                <w:sz w:val="20"/>
                <w:szCs w:val="20"/>
              </w:rPr>
              <w:t xml:space="preserve">Сумма на </w:t>
            </w:r>
            <w:r w:rsidRPr="006F2F2D">
              <w:rPr>
                <w:sz w:val="20"/>
                <w:szCs w:val="20"/>
              </w:rPr>
              <w:br/>
              <w:t>202</w:t>
            </w:r>
            <w:r>
              <w:rPr>
                <w:sz w:val="20"/>
                <w:szCs w:val="20"/>
              </w:rPr>
              <w:t>2</w:t>
            </w:r>
            <w:r w:rsidRPr="006F2F2D">
              <w:rPr>
                <w:sz w:val="20"/>
                <w:szCs w:val="20"/>
              </w:rPr>
              <w:t xml:space="preserve"> год </w:t>
            </w:r>
            <w:r w:rsidRPr="006F2F2D">
              <w:rPr>
                <w:sz w:val="20"/>
                <w:szCs w:val="20"/>
              </w:rPr>
              <w:br/>
              <w:t xml:space="preserve"> (первый </w:t>
            </w:r>
            <w:r w:rsidRPr="006F2F2D">
              <w:rPr>
                <w:sz w:val="20"/>
                <w:szCs w:val="20"/>
              </w:rPr>
              <w:br/>
              <w:t xml:space="preserve">   год   </w:t>
            </w:r>
            <w:r w:rsidRPr="006F2F2D">
              <w:rPr>
                <w:sz w:val="20"/>
                <w:szCs w:val="20"/>
              </w:rPr>
              <w:br/>
              <w:t>планового</w:t>
            </w:r>
            <w:r w:rsidRPr="006F2F2D">
              <w:rPr>
                <w:sz w:val="20"/>
                <w:szCs w:val="20"/>
              </w:rPr>
              <w:br/>
              <w:t xml:space="preserve">периода) </w:t>
            </w:r>
            <w:r w:rsidRPr="006F2F2D">
              <w:rPr>
                <w:sz w:val="20"/>
                <w:szCs w:val="20"/>
              </w:rPr>
              <w:br/>
              <w:t xml:space="preserve">  (+/-)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6F2F2D" w:rsidRDefault="00722E7B" w:rsidP="000F4EA3">
            <w:pPr>
              <w:suppressAutoHyphens/>
              <w:jc w:val="center"/>
              <w:rPr>
                <w:sz w:val="20"/>
                <w:szCs w:val="20"/>
              </w:rPr>
            </w:pPr>
            <w:r w:rsidRPr="006F2F2D">
              <w:rPr>
                <w:sz w:val="20"/>
                <w:szCs w:val="20"/>
              </w:rPr>
              <w:t xml:space="preserve">Сумма на </w:t>
            </w:r>
            <w:r w:rsidRPr="006F2F2D">
              <w:rPr>
                <w:sz w:val="20"/>
                <w:szCs w:val="20"/>
              </w:rPr>
              <w:br/>
              <w:t>202</w:t>
            </w:r>
            <w:r>
              <w:rPr>
                <w:sz w:val="20"/>
                <w:szCs w:val="20"/>
              </w:rPr>
              <w:t>3</w:t>
            </w:r>
            <w:r w:rsidRPr="006F2F2D">
              <w:rPr>
                <w:sz w:val="20"/>
                <w:szCs w:val="20"/>
              </w:rPr>
              <w:t xml:space="preserve"> год </w:t>
            </w:r>
            <w:r w:rsidRPr="006F2F2D">
              <w:rPr>
                <w:sz w:val="20"/>
                <w:szCs w:val="20"/>
              </w:rPr>
              <w:br/>
              <w:t xml:space="preserve"> (второй </w:t>
            </w:r>
            <w:r w:rsidRPr="006F2F2D">
              <w:rPr>
                <w:sz w:val="20"/>
                <w:szCs w:val="20"/>
              </w:rPr>
              <w:br/>
              <w:t xml:space="preserve">   год   </w:t>
            </w:r>
            <w:r w:rsidRPr="006F2F2D">
              <w:rPr>
                <w:sz w:val="20"/>
                <w:szCs w:val="20"/>
              </w:rPr>
              <w:br/>
              <w:t>планового</w:t>
            </w:r>
            <w:r w:rsidRPr="006F2F2D">
              <w:rPr>
                <w:sz w:val="20"/>
                <w:szCs w:val="20"/>
              </w:rPr>
              <w:br/>
              <w:t xml:space="preserve">периода) </w:t>
            </w:r>
            <w:r w:rsidRPr="006F2F2D">
              <w:rPr>
                <w:sz w:val="20"/>
                <w:szCs w:val="20"/>
              </w:rPr>
              <w:br/>
              <w:t xml:space="preserve">  (+/-)</w:t>
            </w:r>
          </w:p>
        </w:tc>
      </w:tr>
      <w:tr w:rsidR="00722E7B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722E7B" w:rsidRDefault="00722E7B" w:rsidP="003742AD">
            <w:pPr>
              <w:jc w:val="center"/>
              <w:rPr>
                <w:color w:val="auto"/>
                <w:sz w:val="18"/>
                <w:szCs w:val="18"/>
              </w:rPr>
            </w:pPr>
            <w:r w:rsidRPr="00722E7B">
              <w:rPr>
                <w:color w:val="auto"/>
                <w:sz w:val="18"/>
                <w:szCs w:val="18"/>
              </w:rPr>
              <w:t xml:space="preserve">901  </w:t>
            </w:r>
            <w:r w:rsidR="003742AD">
              <w:rPr>
                <w:color w:val="auto"/>
                <w:sz w:val="18"/>
                <w:szCs w:val="18"/>
              </w:rPr>
              <w:t>0104</w:t>
            </w:r>
            <w:r w:rsidRPr="00722E7B">
              <w:rPr>
                <w:color w:val="auto"/>
                <w:sz w:val="18"/>
                <w:szCs w:val="18"/>
              </w:rPr>
              <w:t xml:space="preserve">  </w:t>
            </w:r>
            <w:r w:rsidR="003742AD">
              <w:rPr>
                <w:color w:val="auto"/>
                <w:sz w:val="18"/>
                <w:szCs w:val="18"/>
              </w:rPr>
              <w:t>0110102200</w:t>
            </w:r>
            <w:r>
              <w:rPr>
                <w:color w:val="auto"/>
                <w:sz w:val="18"/>
                <w:szCs w:val="18"/>
              </w:rPr>
              <w:t xml:space="preserve"> </w:t>
            </w:r>
            <w:r w:rsidR="00C7655D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722E7B" w:rsidRDefault="00722E7B" w:rsidP="000F4EA3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722E7B" w:rsidRDefault="00722E7B" w:rsidP="000F4EA3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  <w:r w:rsidRPr="00722E7B">
              <w:rPr>
                <w:color w:val="auto"/>
                <w:sz w:val="18"/>
                <w:szCs w:val="18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722E7B" w:rsidRDefault="00722E7B" w:rsidP="00BA7E5A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</w:t>
            </w:r>
            <w:r w:rsidR="00BA7E5A">
              <w:rPr>
                <w:color w:val="auto"/>
                <w:sz w:val="18"/>
                <w:szCs w:val="18"/>
              </w:rPr>
              <w:t>42 6</w:t>
            </w:r>
            <w:r w:rsidR="003742AD">
              <w:rPr>
                <w:color w:val="auto"/>
                <w:sz w:val="18"/>
                <w:szCs w:val="18"/>
              </w:rPr>
              <w:t>00,0</w:t>
            </w: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722E7B" w:rsidRDefault="00722E7B" w:rsidP="000F4EA3">
            <w:pPr>
              <w:suppressAutoHyphens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722E7B" w:rsidRDefault="00722E7B" w:rsidP="000F4EA3">
            <w:pPr>
              <w:suppressAutoHyphens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722E7B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722E7B" w:rsidRDefault="00722E7B" w:rsidP="008E11A5">
            <w:pPr>
              <w:rPr>
                <w:color w:val="auto"/>
                <w:sz w:val="18"/>
                <w:szCs w:val="18"/>
              </w:rPr>
            </w:pPr>
            <w:r w:rsidRPr="00722E7B">
              <w:rPr>
                <w:color w:val="auto"/>
                <w:sz w:val="18"/>
                <w:szCs w:val="18"/>
              </w:rPr>
              <w:t xml:space="preserve">901  </w:t>
            </w:r>
            <w:r w:rsidR="003742AD">
              <w:rPr>
                <w:color w:val="auto"/>
                <w:sz w:val="18"/>
                <w:szCs w:val="18"/>
              </w:rPr>
              <w:t>0104</w:t>
            </w:r>
            <w:r w:rsidRPr="00722E7B">
              <w:rPr>
                <w:color w:val="auto"/>
                <w:sz w:val="18"/>
                <w:szCs w:val="18"/>
              </w:rPr>
              <w:t xml:space="preserve">  </w:t>
            </w:r>
            <w:r w:rsidR="003742AD">
              <w:rPr>
                <w:color w:val="auto"/>
                <w:sz w:val="18"/>
                <w:szCs w:val="18"/>
              </w:rPr>
              <w:t>0110102200</w:t>
            </w:r>
            <w:r>
              <w:rPr>
                <w:color w:val="auto"/>
                <w:sz w:val="18"/>
                <w:szCs w:val="18"/>
              </w:rPr>
              <w:t xml:space="preserve"> </w:t>
            </w:r>
            <w:r w:rsidR="00C7655D">
              <w:rPr>
                <w:color w:val="auto"/>
                <w:sz w:val="18"/>
                <w:szCs w:val="18"/>
              </w:rPr>
              <w:t xml:space="preserve"> 8</w:t>
            </w:r>
            <w:r w:rsidR="008E11A5">
              <w:rPr>
                <w:color w:val="auto"/>
                <w:sz w:val="18"/>
                <w:szCs w:val="18"/>
                <w:lang w:val="en-US"/>
              </w:rPr>
              <w:t>5</w:t>
            </w:r>
            <w:r w:rsidR="00C7655D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722E7B" w:rsidRDefault="00722E7B" w:rsidP="00722E7B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722E7B" w:rsidRDefault="00C7655D" w:rsidP="00126FB8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  <w:r w:rsidRPr="00EE31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722E7B" w:rsidRDefault="00C7655D" w:rsidP="00126FB8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-40 000,0</w:t>
            </w: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722E7B" w:rsidRDefault="00722E7B" w:rsidP="00126FB8">
            <w:pPr>
              <w:suppressAutoHyphens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722E7B" w:rsidRDefault="00722E7B" w:rsidP="00126FB8">
            <w:pPr>
              <w:suppressAutoHyphens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722E7B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722E7B" w:rsidRDefault="00722E7B" w:rsidP="008E11A5">
            <w:pPr>
              <w:widowControl w:val="0"/>
              <w:snapToGrid w:val="0"/>
              <w:rPr>
                <w:bCs/>
                <w:color w:val="auto"/>
                <w:sz w:val="18"/>
                <w:szCs w:val="18"/>
              </w:rPr>
            </w:pPr>
            <w:r w:rsidRPr="00722E7B">
              <w:rPr>
                <w:bCs/>
                <w:color w:val="auto"/>
                <w:sz w:val="18"/>
                <w:szCs w:val="18"/>
              </w:rPr>
              <w:t xml:space="preserve">901  </w:t>
            </w:r>
            <w:r w:rsidR="00C7655D">
              <w:rPr>
                <w:bCs/>
                <w:color w:val="auto"/>
                <w:sz w:val="18"/>
                <w:szCs w:val="18"/>
              </w:rPr>
              <w:t>0113</w:t>
            </w:r>
            <w:r w:rsidRPr="00722E7B">
              <w:rPr>
                <w:bCs/>
                <w:color w:val="auto"/>
                <w:sz w:val="18"/>
                <w:szCs w:val="18"/>
              </w:rPr>
              <w:t xml:space="preserve">  </w:t>
            </w:r>
            <w:r w:rsidR="00C7655D">
              <w:rPr>
                <w:bCs/>
                <w:color w:val="auto"/>
                <w:sz w:val="18"/>
                <w:szCs w:val="18"/>
              </w:rPr>
              <w:t>81Д0020090</w:t>
            </w:r>
            <w:r>
              <w:rPr>
                <w:bCs/>
                <w:color w:val="auto"/>
                <w:sz w:val="18"/>
                <w:szCs w:val="18"/>
              </w:rPr>
              <w:t xml:space="preserve"> </w:t>
            </w:r>
            <w:r w:rsidR="00C7655D">
              <w:rPr>
                <w:bCs/>
                <w:color w:val="auto"/>
                <w:sz w:val="18"/>
                <w:szCs w:val="18"/>
              </w:rPr>
              <w:t>8</w:t>
            </w:r>
            <w:r w:rsidR="008E11A5">
              <w:rPr>
                <w:bCs/>
                <w:color w:val="auto"/>
                <w:sz w:val="18"/>
                <w:szCs w:val="18"/>
                <w:lang w:val="en-US"/>
              </w:rPr>
              <w:t>5</w:t>
            </w:r>
            <w:r w:rsidR="00C7655D">
              <w:rPr>
                <w:bCs/>
                <w:color w:val="auto"/>
                <w:sz w:val="18"/>
                <w:szCs w:val="18"/>
              </w:rPr>
              <w:t>0</w:t>
            </w: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722E7B" w:rsidRDefault="00722E7B" w:rsidP="000F4EA3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722E7B" w:rsidRDefault="00C7655D" w:rsidP="00C7655D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  <w:r w:rsidRPr="00EE31E7">
              <w:rPr>
                <w:sz w:val="20"/>
                <w:szCs w:val="20"/>
              </w:rPr>
              <w:t>Иные бюджетные ассигнования</w:t>
            </w:r>
            <w:r w:rsidRPr="00722E7B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722E7B" w:rsidRDefault="00C7655D" w:rsidP="00C7655D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 xml:space="preserve"> -4 521,8</w:t>
            </w: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722E7B" w:rsidRDefault="00722E7B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722E7B" w:rsidRPr="00722E7B" w:rsidRDefault="00722E7B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3742AD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C7655D" w:rsidRDefault="00C7655D" w:rsidP="00C7655D">
            <w:pPr>
              <w:widowControl w:val="0"/>
              <w:snapToGrid w:val="0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 xml:space="preserve"> 901 0409  02101</w:t>
            </w:r>
            <w:r>
              <w:rPr>
                <w:bCs/>
                <w:color w:val="auto"/>
                <w:sz w:val="18"/>
                <w:szCs w:val="18"/>
                <w:lang w:val="en-US"/>
              </w:rPr>
              <w:t xml:space="preserve">S3080 </w:t>
            </w:r>
            <w:r>
              <w:rPr>
                <w:bCs/>
                <w:color w:val="auto"/>
                <w:sz w:val="18"/>
                <w:szCs w:val="18"/>
              </w:rPr>
              <w:t xml:space="preserve"> </w:t>
            </w:r>
            <w:r>
              <w:rPr>
                <w:bCs/>
                <w:color w:val="auto"/>
                <w:sz w:val="18"/>
                <w:szCs w:val="18"/>
                <w:lang w:val="en-US"/>
              </w:rPr>
              <w:t>240</w:t>
            </w: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722E7B" w:rsidRDefault="00C7655D" w:rsidP="000F4EA3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   012</w:t>
            </w: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722E7B" w:rsidRDefault="00C7655D" w:rsidP="000F4EA3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  <w:r w:rsidRPr="00722E7B">
              <w:rPr>
                <w:color w:val="auto"/>
                <w:sz w:val="18"/>
                <w:szCs w:val="18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722E7B" w:rsidRDefault="00C7655D" w:rsidP="00722E7B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-125 643,73</w:t>
            </w: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722E7B" w:rsidRDefault="003742AD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722E7B" w:rsidRDefault="003742AD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3742AD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722E7B" w:rsidRDefault="00C7655D" w:rsidP="00722E7B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901 0412 0210521100 240</w:t>
            </w: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722E7B" w:rsidRDefault="003742AD" w:rsidP="000F4EA3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722E7B" w:rsidRDefault="00C7655D" w:rsidP="000F4EA3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  <w:r w:rsidRPr="00722E7B">
              <w:rPr>
                <w:color w:val="auto"/>
                <w:sz w:val="18"/>
                <w:szCs w:val="18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722E7B" w:rsidRDefault="00C7655D" w:rsidP="00722E7B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-2 000,0</w:t>
            </w: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722E7B" w:rsidRDefault="003742AD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722E7B" w:rsidRDefault="003742AD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3742AD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8E11A5" w:rsidRDefault="008E11A5" w:rsidP="00722E7B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  <w:lang w:val="en-US"/>
              </w:rPr>
            </w:pPr>
            <w:r>
              <w:rPr>
                <w:bCs/>
                <w:color w:val="auto"/>
                <w:sz w:val="18"/>
                <w:szCs w:val="18"/>
              </w:rPr>
              <w:t>901 0501 021</w:t>
            </w:r>
            <w:r>
              <w:rPr>
                <w:bCs/>
                <w:color w:val="auto"/>
                <w:sz w:val="18"/>
                <w:szCs w:val="18"/>
                <w:lang w:val="en-US"/>
              </w:rPr>
              <w:t>F367483 410</w:t>
            </w: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8E11A5" w:rsidRDefault="008E11A5" w:rsidP="000F4EA3">
            <w:pPr>
              <w:widowControl w:val="0"/>
              <w:snapToGrid w:val="0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 xml:space="preserve">   011</w:t>
            </w: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722E7B" w:rsidRDefault="008E11A5" w:rsidP="000F4EA3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  <w:r>
              <w:rPr>
                <w:sz w:val="20"/>
              </w:rPr>
              <w:t>Бюджетные инвестиции</w:t>
            </w: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722E7B" w:rsidRDefault="004F68B9" w:rsidP="00722E7B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-3 544 998,83</w:t>
            </w: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722E7B" w:rsidRDefault="003742AD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722E7B" w:rsidRDefault="003742AD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3742AD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8E11A5" w:rsidRDefault="008E11A5" w:rsidP="00722E7B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  <w:lang w:val="en-US"/>
              </w:rPr>
            </w:pPr>
            <w:r>
              <w:rPr>
                <w:bCs/>
                <w:color w:val="auto"/>
                <w:sz w:val="18"/>
                <w:szCs w:val="18"/>
                <w:lang w:val="en-US"/>
              </w:rPr>
              <w:t>901 0501 021F367484 410</w:t>
            </w: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8E11A5" w:rsidRDefault="008E11A5" w:rsidP="000F4EA3">
            <w:pPr>
              <w:widowControl w:val="0"/>
              <w:snapToGrid w:val="0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 xml:space="preserve">   010</w:t>
            </w: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722E7B" w:rsidRDefault="008E11A5" w:rsidP="000F4EA3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  <w:r>
              <w:rPr>
                <w:sz w:val="20"/>
              </w:rPr>
              <w:t>Бюджетные инвестиции</w:t>
            </w: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722E7B" w:rsidRDefault="004F68B9" w:rsidP="00722E7B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-35 808,07</w:t>
            </w: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722E7B" w:rsidRDefault="003742AD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3742AD" w:rsidRPr="00722E7B" w:rsidRDefault="003742AD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8E11A5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8E11A5" w:rsidRDefault="008E11A5" w:rsidP="008E11A5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  <w:lang w:val="en-US"/>
              </w:rPr>
            </w:pPr>
            <w:r>
              <w:rPr>
                <w:bCs/>
                <w:color w:val="auto"/>
                <w:sz w:val="18"/>
                <w:szCs w:val="18"/>
              </w:rPr>
              <w:t>901 0501 021</w:t>
            </w:r>
            <w:r>
              <w:rPr>
                <w:bCs/>
                <w:color w:val="auto"/>
                <w:sz w:val="18"/>
                <w:szCs w:val="18"/>
                <w:lang w:val="en-US"/>
              </w:rPr>
              <w:t>F367483 850</w:t>
            </w: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8E11A5" w:rsidRDefault="008E11A5" w:rsidP="008E11A5">
            <w:pPr>
              <w:widowControl w:val="0"/>
              <w:snapToGrid w:val="0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 xml:space="preserve">   011</w:t>
            </w: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722E7B" w:rsidRDefault="008E11A5" w:rsidP="008E11A5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  <w:r w:rsidRPr="00EE31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722E7B" w:rsidRDefault="004F68B9" w:rsidP="00722E7B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+3 544 998,83</w:t>
            </w: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722E7B" w:rsidRDefault="008E11A5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722E7B" w:rsidRDefault="008E11A5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8E11A5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8E11A5" w:rsidRDefault="008E11A5" w:rsidP="008E11A5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  <w:lang w:val="en-US"/>
              </w:rPr>
            </w:pPr>
            <w:r>
              <w:rPr>
                <w:bCs/>
                <w:color w:val="auto"/>
                <w:sz w:val="18"/>
                <w:szCs w:val="18"/>
                <w:lang w:val="en-US"/>
              </w:rPr>
              <w:t>901 0501 021F367484 850</w:t>
            </w: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8E11A5" w:rsidRDefault="008E11A5" w:rsidP="008E11A5">
            <w:pPr>
              <w:widowControl w:val="0"/>
              <w:snapToGrid w:val="0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 xml:space="preserve">   010</w:t>
            </w: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722E7B" w:rsidRDefault="008E11A5" w:rsidP="008E11A5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  <w:r w:rsidRPr="00EE31E7">
              <w:rPr>
                <w:sz w:val="20"/>
                <w:szCs w:val="20"/>
              </w:rPr>
              <w:t>Иные бюджетные ассигнования</w:t>
            </w:r>
            <w:r w:rsidRPr="00722E7B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722E7B" w:rsidRDefault="004F68B9" w:rsidP="00722E7B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+35 808,07</w:t>
            </w: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722E7B" w:rsidRDefault="008E11A5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722E7B" w:rsidRDefault="008E11A5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8E11A5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Default="008E11A5" w:rsidP="008E11A5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  <w:lang w:val="en-US"/>
              </w:rPr>
            </w:pPr>
            <w:r>
              <w:rPr>
                <w:bCs/>
                <w:color w:val="auto"/>
                <w:sz w:val="18"/>
                <w:szCs w:val="18"/>
                <w:lang w:val="en-US"/>
              </w:rPr>
              <w:t>901 0502 0210220900 410</w:t>
            </w: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Default="008E11A5" w:rsidP="008E11A5">
            <w:pPr>
              <w:widowControl w:val="0"/>
              <w:snapToGrid w:val="0"/>
              <w:rPr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EE31E7" w:rsidRDefault="008E11A5" w:rsidP="008E11A5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</w:rPr>
              <w:t>Бюджетные инвестиции</w:t>
            </w: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8E11A5" w:rsidRDefault="008E11A5" w:rsidP="00722E7B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  <w:lang w:val="en-US"/>
              </w:rPr>
            </w:pPr>
            <w:r>
              <w:rPr>
                <w:bCs/>
                <w:color w:val="auto"/>
                <w:sz w:val="18"/>
                <w:szCs w:val="18"/>
                <w:lang w:val="en-US"/>
              </w:rPr>
              <w:t>-3 714.75</w:t>
            </w: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722E7B" w:rsidRDefault="008E11A5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722E7B" w:rsidRDefault="008E11A5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8E11A5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Default="008E11A5" w:rsidP="008E11A5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  <w:lang w:val="en-US"/>
              </w:rPr>
            </w:pPr>
            <w:r>
              <w:rPr>
                <w:bCs/>
                <w:color w:val="auto"/>
                <w:sz w:val="18"/>
                <w:szCs w:val="18"/>
                <w:lang w:val="en-US"/>
              </w:rPr>
              <w:t>901 0502 02102S1350 240</w:t>
            </w: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Default="008E11A5" w:rsidP="008E11A5">
            <w:pPr>
              <w:widowControl w:val="0"/>
              <w:snapToGrid w:val="0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 xml:space="preserve"> </w:t>
            </w:r>
            <w:r w:rsidR="00017DC1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  <w:lang w:val="en-US"/>
              </w:rPr>
              <w:t>012</w:t>
            </w: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Default="008E11A5" w:rsidP="008E11A5">
            <w:pPr>
              <w:widowControl w:val="0"/>
              <w:snapToGrid w:val="0"/>
              <w:rPr>
                <w:sz w:val="20"/>
              </w:rPr>
            </w:pPr>
            <w:r w:rsidRPr="00722E7B">
              <w:rPr>
                <w:color w:val="auto"/>
                <w:sz w:val="18"/>
                <w:szCs w:val="18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8E11A5" w:rsidRDefault="008E11A5" w:rsidP="00722E7B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  <w:lang w:val="en-US"/>
              </w:rPr>
              <w:t>-1 200 000</w:t>
            </w:r>
            <w:r>
              <w:rPr>
                <w:bCs/>
                <w:color w:val="auto"/>
                <w:sz w:val="18"/>
                <w:szCs w:val="18"/>
              </w:rPr>
              <w:t>,0</w:t>
            </w: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722E7B" w:rsidRDefault="008E11A5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722E7B" w:rsidRDefault="008E11A5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8E11A5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8E11A5" w:rsidRDefault="008E11A5" w:rsidP="008E11A5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  <w:lang w:val="en-US"/>
              </w:rPr>
              <w:t xml:space="preserve">901 0502 0210220900 </w:t>
            </w:r>
            <w:r>
              <w:rPr>
                <w:bCs/>
                <w:color w:val="auto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8E11A5" w:rsidRDefault="008E11A5" w:rsidP="008E11A5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Default="008E11A5" w:rsidP="008E11A5">
            <w:pPr>
              <w:widowControl w:val="0"/>
              <w:snapToGrid w:val="0"/>
              <w:rPr>
                <w:sz w:val="20"/>
              </w:rPr>
            </w:pPr>
            <w:r w:rsidRPr="00722E7B">
              <w:rPr>
                <w:color w:val="auto"/>
                <w:sz w:val="18"/>
                <w:szCs w:val="18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8E11A5" w:rsidRDefault="008E11A5" w:rsidP="008E11A5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+1 200 000,0</w:t>
            </w: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722E7B" w:rsidRDefault="008E11A5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8E11A5" w:rsidRPr="00722E7B" w:rsidRDefault="008E11A5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98476F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8476F" w:rsidRDefault="00017DC1" w:rsidP="00017DC1">
            <w:pPr>
              <w:widowControl w:val="0"/>
              <w:snapToGrid w:val="0"/>
              <w:rPr>
                <w:bCs/>
                <w:color w:val="auto"/>
                <w:sz w:val="18"/>
                <w:szCs w:val="18"/>
                <w:lang w:val="en-US"/>
              </w:rPr>
            </w:pPr>
            <w:r>
              <w:rPr>
                <w:bCs/>
                <w:color w:val="auto"/>
                <w:sz w:val="18"/>
                <w:szCs w:val="18"/>
                <w:lang w:val="en-US"/>
              </w:rPr>
              <w:t xml:space="preserve">  </w:t>
            </w:r>
            <w:r w:rsidR="0098476F">
              <w:rPr>
                <w:bCs/>
                <w:color w:val="auto"/>
                <w:sz w:val="18"/>
                <w:szCs w:val="18"/>
                <w:lang w:val="en-US"/>
              </w:rPr>
              <w:t xml:space="preserve">901 0502 </w:t>
            </w:r>
            <w:r>
              <w:rPr>
                <w:bCs/>
                <w:color w:val="auto"/>
                <w:sz w:val="18"/>
                <w:szCs w:val="18"/>
                <w:lang w:val="en-US"/>
              </w:rPr>
              <w:t>0210260010  830</w:t>
            </w: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8476F" w:rsidRPr="008E11A5" w:rsidRDefault="0098476F" w:rsidP="008E11A5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8476F" w:rsidRPr="00722E7B" w:rsidRDefault="00017DC1" w:rsidP="008E11A5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  <w:r w:rsidRPr="00EE31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8476F" w:rsidRPr="00017DC1" w:rsidRDefault="00017DC1" w:rsidP="008E11A5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+</w:t>
            </w:r>
            <w:r>
              <w:rPr>
                <w:bCs/>
                <w:color w:val="auto"/>
                <w:sz w:val="18"/>
                <w:szCs w:val="18"/>
                <w:lang w:val="en-US"/>
              </w:rPr>
              <w:t>212 955</w:t>
            </w:r>
            <w:r>
              <w:rPr>
                <w:bCs/>
                <w:color w:val="auto"/>
                <w:sz w:val="18"/>
                <w:szCs w:val="18"/>
              </w:rPr>
              <w:t>,34</w:t>
            </w: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8476F" w:rsidRPr="00722E7B" w:rsidRDefault="0098476F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8476F" w:rsidRPr="00722E7B" w:rsidRDefault="0098476F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9A097E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Default="009A097E" w:rsidP="009A097E">
            <w:pPr>
              <w:widowControl w:val="0"/>
              <w:snapToGrid w:val="0"/>
              <w:rPr>
                <w:bCs/>
                <w:color w:val="auto"/>
                <w:sz w:val="18"/>
                <w:szCs w:val="18"/>
                <w:lang w:val="en-US"/>
              </w:rPr>
            </w:pPr>
            <w:r>
              <w:rPr>
                <w:bCs/>
                <w:color w:val="auto"/>
                <w:sz w:val="18"/>
                <w:szCs w:val="18"/>
                <w:lang w:val="en-US"/>
              </w:rPr>
              <w:t xml:space="preserve">  901 0502 0210260010  8</w:t>
            </w:r>
            <w:r>
              <w:rPr>
                <w:bCs/>
                <w:color w:val="auto"/>
                <w:sz w:val="18"/>
                <w:szCs w:val="18"/>
              </w:rPr>
              <w:t>1</w:t>
            </w:r>
            <w:r>
              <w:rPr>
                <w:bCs/>
                <w:color w:val="auto"/>
                <w:sz w:val="18"/>
                <w:szCs w:val="18"/>
                <w:lang w:val="en-US"/>
              </w:rPr>
              <w:t>0</w:t>
            </w: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8E11A5" w:rsidRDefault="009A097E" w:rsidP="008E11A5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EE31E7" w:rsidRDefault="009A097E" w:rsidP="008E11A5">
            <w:pPr>
              <w:widowControl w:val="0"/>
              <w:snapToGrid w:val="0"/>
              <w:rPr>
                <w:sz w:val="20"/>
                <w:szCs w:val="20"/>
              </w:rPr>
            </w:pPr>
            <w:r w:rsidRPr="00EE31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Default="009A097E" w:rsidP="008E11A5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-2 550 852,0</w:t>
            </w: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9A097E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Default="009A097E" w:rsidP="009A097E">
            <w:r w:rsidRPr="00356311">
              <w:rPr>
                <w:bCs/>
                <w:color w:val="auto"/>
                <w:sz w:val="18"/>
                <w:szCs w:val="18"/>
                <w:lang w:val="en-US"/>
              </w:rPr>
              <w:t xml:space="preserve">  901 0502 </w:t>
            </w:r>
            <w:r>
              <w:rPr>
                <w:bCs/>
                <w:color w:val="auto"/>
                <w:sz w:val="18"/>
                <w:szCs w:val="18"/>
                <w:lang w:val="en-US"/>
              </w:rPr>
              <w:t>021026001</w:t>
            </w:r>
            <w:r>
              <w:rPr>
                <w:bCs/>
                <w:color w:val="auto"/>
                <w:sz w:val="18"/>
                <w:szCs w:val="18"/>
              </w:rPr>
              <w:t>1</w:t>
            </w:r>
            <w:r w:rsidRPr="00356311">
              <w:rPr>
                <w:bCs/>
                <w:color w:val="auto"/>
                <w:sz w:val="18"/>
                <w:szCs w:val="18"/>
                <w:lang w:val="en-US"/>
              </w:rPr>
              <w:t xml:space="preserve">  8</w:t>
            </w:r>
            <w:r>
              <w:rPr>
                <w:bCs/>
                <w:color w:val="auto"/>
                <w:sz w:val="18"/>
                <w:szCs w:val="18"/>
              </w:rPr>
              <w:t>1</w:t>
            </w:r>
            <w:r w:rsidRPr="00356311">
              <w:rPr>
                <w:bCs/>
                <w:color w:val="auto"/>
                <w:sz w:val="18"/>
                <w:szCs w:val="18"/>
                <w:lang w:val="en-US"/>
              </w:rPr>
              <w:t>0</w:t>
            </w: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8E11A5" w:rsidRDefault="009A097E" w:rsidP="008E11A5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Default="009A097E">
            <w:r w:rsidRPr="0068218A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Default="009A097E" w:rsidP="008E11A5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+2 153 017,91</w:t>
            </w: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9A097E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Default="009A097E" w:rsidP="009A097E">
            <w:r w:rsidRPr="00356311">
              <w:rPr>
                <w:bCs/>
                <w:color w:val="auto"/>
                <w:sz w:val="18"/>
                <w:szCs w:val="18"/>
                <w:lang w:val="en-US"/>
              </w:rPr>
              <w:t xml:space="preserve">  901 0502 </w:t>
            </w:r>
            <w:r>
              <w:rPr>
                <w:bCs/>
                <w:color w:val="auto"/>
                <w:sz w:val="18"/>
                <w:szCs w:val="18"/>
                <w:lang w:val="en-US"/>
              </w:rPr>
              <w:t>021026001</w:t>
            </w:r>
            <w:r>
              <w:rPr>
                <w:bCs/>
                <w:color w:val="auto"/>
                <w:sz w:val="18"/>
                <w:szCs w:val="18"/>
              </w:rPr>
              <w:t>2</w:t>
            </w:r>
            <w:r w:rsidRPr="00356311">
              <w:rPr>
                <w:bCs/>
                <w:color w:val="auto"/>
                <w:sz w:val="18"/>
                <w:szCs w:val="18"/>
                <w:lang w:val="en-US"/>
              </w:rPr>
              <w:t xml:space="preserve">  8</w:t>
            </w:r>
            <w:r>
              <w:rPr>
                <w:bCs/>
                <w:color w:val="auto"/>
                <w:sz w:val="18"/>
                <w:szCs w:val="18"/>
              </w:rPr>
              <w:t>1</w:t>
            </w:r>
            <w:r w:rsidRPr="00356311">
              <w:rPr>
                <w:bCs/>
                <w:color w:val="auto"/>
                <w:sz w:val="18"/>
                <w:szCs w:val="18"/>
                <w:lang w:val="en-US"/>
              </w:rPr>
              <w:t>0</w:t>
            </w: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8E11A5" w:rsidRDefault="009A097E" w:rsidP="008E11A5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Default="009A097E">
            <w:r w:rsidRPr="0068218A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Default="009A097E" w:rsidP="008E11A5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+745 402,30</w:t>
            </w: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9A097E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722E7B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901  0503 0210320200 </w:t>
            </w:r>
            <w:r w:rsidRPr="00722E7B">
              <w:rPr>
                <w:color w:val="auto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  <w:r w:rsidRPr="00722E7B">
              <w:rPr>
                <w:color w:val="auto"/>
                <w:sz w:val="18"/>
                <w:szCs w:val="18"/>
              </w:rPr>
              <w:t xml:space="preserve"> Иные закупки товаров, работ, услуг для обеспечения государственных (муниципальных) нужд</w:t>
            </w: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3A4A8D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-16299,64</w:t>
            </w: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widowControl w:val="0"/>
              <w:snapToGrid w:val="0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widowControl w:val="0"/>
              <w:snapToGrid w:val="0"/>
              <w:rPr>
                <w:bCs/>
                <w:color w:val="auto"/>
                <w:sz w:val="18"/>
                <w:szCs w:val="18"/>
              </w:rPr>
            </w:pPr>
          </w:p>
        </w:tc>
      </w:tr>
      <w:tr w:rsidR="009A097E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722E7B">
            <w:pPr>
              <w:widowControl w:val="0"/>
              <w:snapToGrid w:val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901 0503 0210320500 240</w:t>
            </w: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  <w:r w:rsidRPr="00722E7B">
              <w:rPr>
                <w:color w:val="auto"/>
                <w:sz w:val="18"/>
                <w:szCs w:val="18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Default="009A097E" w:rsidP="00722E7B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+79 264,0</w:t>
            </w: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widowControl w:val="0"/>
              <w:snapToGrid w:val="0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widowControl w:val="0"/>
              <w:snapToGrid w:val="0"/>
              <w:rPr>
                <w:bCs/>
                <w:color w:val="auto"/>
                <w:sz w:val="18"/>
                <w:szCs w:val="18"/>
              </w:rPr>
            </w:pPr>
          </w:p>
        </w:tc>
      </w:tr>
      <w:tr w:rsidR="009A097E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98476F" w:rsidRDefault="009A097E" w:rsidP="00722E7B">
            <w:pPr>
              <w:widowControl w:val="0"/>
              <w:snapToGrid w:val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</w:rPr>
              <w:lastRenderedPageBreak/>
              <w:t>901 0503 021</w:t>
            </w:r>
            <w:r>
              <w:rPr>
                <w:color w:val="auto"/>
                <w:sz w:val="18"/>
                <w:szCs w:val="18"/>
                <w:lang w:val="en-US"/>
              </w:rPr>
              <w:t>F255550 240</w:t>
            </w: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98476F" w:rsidRDefault="009A097E" w:rsidP="000F4EA3">
            <w:pPr>
              <w:widowControl w:val="0"/>
              <w:snapToGrid w:val="0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 xml:space="preserve"> 012</w:t>
            </w: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  <w:r w:rsidRPr="00722E7B">
              <w:rPr>
                <w:color w:val="auto"/>
                <w:sz w:val="18"/>
                <w:szCs w:val="18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98476F" w:rsidRDefault="009A097E" w:rsidP="00722E7B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  <w:lang w:val="en-US"/>
              </w:rPr>
            </w:pPr>
            <w:r>
              <w:rPr>
                <w:bCs/>
                <w:color w:val="auto"/>
                <w:sz w:val="18"/>
                <w:szCs w:val="18"/>
                <w:lang w:val="en-US"/>
              </w:rPr>
              <w:t>-7</w:t>
            </w:r>
            <w:r>
              <w:rPr>
                <w:bCs/>
                <w:color w:val="auto"/>
                <w:sz w:val="18"/>
                <w:szCs w:val="18"/>
              </w:rPr>
              <w:t>,</w:t>
            </w:r>
            <w:r>
              <w:rPr>
                <w:bCs/>
                <w:color w:val="auto"/>
                <w:sz w:val="18"/>
                <w:szCs w:val="18"/>
                <w:lang w:val="en-US"/>
              </w:rPr>
              <w:t>63</w:t>
            </w: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widowControl w:val="0"/>
              <w:snapToGrid w:val="0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widowControl w:val="0"/>
              <w:snapToGrid w:val="0"/>
              <w:rPr>
                <w:bCs/>
                <w:color w:val="auto"/>
                <w:sz w:val="18"/>
                <w:szCs w:val="18"/>
              </w:rPr>
            </w:pPr>
          </w:p>
        </w:tc>
      </w:tr>
      <w:tr w:rsidR="009A097E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Default="009A097E" w:rsidP="00722E7B">
            <w:pPr>
              <w:widowControl w:val="0"/>
              <w:snapToGrid w:val="0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widowControl w:val="0"/>
              <w:snapToGrid w:val="0"/>
              <w:rPr>
                <w:color w:val="auto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Default="009A097E" w:rsidP="00722E7B">
            <w:pPr>
              <w:widowControl w:val="0"/>
              <w:snapToGrid w:val="0"/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widowControl w:val="0"/>
              <w:snapToGrid w:val="0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widowControl w:val="0"/>
              <w:snapToGrid w:val="0"/>
              <w:rPr>
                <w:bCs/>
                <w:color w:val="auto"/>
                <w:sz w:val="18"/>
                <w:szCs w:val="18"/>
              </w:rPr>
            </w:pPr>
          </w:p>
        </w:tc>
      </w:tr>
      <w:tr w:rsidR="009A097E" w:rsidRPr="00540257" w:rsidTr="00722E7B">
        <w:tc>
          <w:tcPr>
            <w:tcW w:w="2277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suppressAutoHyphens/>
              <w:rPr>
                <w:sz w:val="18"/>
                <w:szCs w:val="18"/>
              </w:rPr>
            </w:pPr>
            <w:r w:rsidRPr="00722E7B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124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Default="009A097E" w:rsidP="004F68B9">
            <w:pPr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-</w:t>
            </w:r>
            <w:r w:rsidR="006B026C">
              <w:rPr>
                <w:b/>
                <w:color w:val="auto"/>
                <w:sz w:val="18"/>
                <w:szCs w:val="18"/>
              </w:rPr>
              <w:t xml:space="preserve"> 7 566 446,45</w:t>
            </w:r>
          </w:p>
          <w:p w:rsidR="009A097E" w:rsidRPr="00722E7B" w:rsidRDefault="009A097E" w:rsidP="009A097E">
            <w:pPr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+7 971 446,45 </w:t>
            </w:r>
          </w:p>
        </w:tc>
        <w:tc>
          <w:tcPr>
            <w:tcW w:w="1245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A097E" w:rsidRPr="00722E7B" w:rsidRDefault="009A097E" w:rsidP="000F4EA3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</w:tr>
    </w:tbl>
    <w:p w:rsidR="00EB4842" w:rsidRDefault="00EB4842" w:rsidP="00EB4842">
      <w:pPr>
        <w:widowControl w:val="0"/>
        <w:snapToGrid w:val="0"/>
        <w:jc w:val="right"/>
        <w:rPr>
          <w:sz w:val="26"/>
          <w:szCs w:val="26"/>
        </w:rPr>
      </w:pPr>
    </w:p>
    <w:p w:rsidR="00EB4842" w:rsidRDefault="00EB4842" w:rsidP="00EB4842">
      <w:pPr>
        <w:widowControl w:val="0"/>
        <w:snapToGrid w:val="0"/>
        <w:jc w:val="right"/>
        <w:rPr>
          <w:sz w:val="26"/>
          <w:szCs w:val="26"/>
        </w:rPr>
      </w:pPr>
    </w:p>
    <w:p w:rsidR="00EB4842" w:rsidRDefault="00EB4842" w:rsidP="00EB4842">
      <w:pPr>
        <w:widowControl w:val="0"/>
        <w:snapToGrid w:val="0"/>
        <w:jc w:val="right"/>
        <w:rPr>
          <w:sz w:val="26"/>
          <w:szCs w:val="26"/>
        </w:rPr>
      </w:pPr>
    </w:p>
    <w:p w:rsidR="00EB4842" w:rsidRDefault="00EB4842" w:rsidP="00EB4842">
      <w:pPr>
        <w:widowControl w:val="0"/>
        <w:snapToGrid w:val="0"/>
        <w:jc w:val="right"/>
        <w:rPr>
          <w:sz w:val="26"/>
          <w:szCs w:val="26"/>
        </w:rPr>
      </w:pPr>
    </w:p>
    <w:p w:rsidR="00EB4842" w:rsidRDefault="00EB4842" w:rsidP="00EB4842">
      <w:pPr>
        <w:widowControl w:val="0"/>
        <w:snapToGrid w:val="0"/>
        <w:rPr>
          <w:sz w:val="26"/>
          <w:szCs w:val="26"/>
        </w:rPr>
      </w:pPr>
    </w:p>
    <w:p w:rsidR="00EB4842" w:rsidRDefault="00EB4842" w:rsidP="00EB4842">
      <w:pPr>
        <w:widowControl w:val="0"/>
        <w:snapToGrid w:val="0"/>
        <w:jc w:val="right"/>
        <w:rPr>
          <w:sz w:val="26"/>
          <w:szCs w:val="26"/>
        </w:rPr>
      </w:pPr>
    </w:p>
    <w:p w:rsidR="00EB4842" w:rsidRDefault="00EB4842" w:rsidP="00EB4842">
      <w:pPr>
        <w:widowControl w:val="0"/>
        <w:snapToGrid w:val="0"/>
        <w:jc w:val="right"/>
        <w:rPr>
          <w:sz w:val="26"/>
          <w:szCs w:val="26"/>
        </w:rPr>
      </w:pPr>
    </w:p>
    <w:p w:rsidR="00EB4842" w:rsidRDefault="00EB4842" w:rsidP="00EB4842">
      <w:pPr>
        <w:widowControl w:val="0"/>
        <w:snapToGrid w:val="0"/>
        <w:jc w:val="right"/>
        <w:rPr>
          <w:sz w:val="26"/>
          <w:szCs w:val="26"/>
        </w:rPr>
      </w:pPr>
    </w:p>
    <w:p w:rsidR="00EB4842" w:rsidRDefault="00EB4842" w:rsidP="00EB4842">
      <w:pPr>
        <w:widowControl w:val="0"/>
        <w:snapToGrid w:val="0"/>
        <w:rPr>
          <w:sz w:val="26"/>
          <w:szCs w:val="26"/>
        </w:rPr>
      </w:pPr>
    </w:p>
    <w:p w:rsidR="00EB4842" w:rsidRDefault="00EB4842" w:rsidP="00EB4842">
      <w:pPr>
        <w:widowControl w:val="0"/>
        <w:snapToGrid w:val="0"/>
      </w:pPr>
    </w:p>
    <w:p w:rsidR="00EB4842" w:rsidRDefault="00EB4842" w:rsidP="00EB4842">
      <w:pPr>
        <w:widowControl w:val="0"/>
        <w:snapToGrid w:val="0"/>
      </w:pPr>
    </w:p>
    <w:p w:rsidR="00EB4842" w:rsidRDefault="00EB4842" w:rsidP="00EB4842">
      <w:pPr>
        <w:widowControl w:val="0"/>
        <w:snapToGrid w:val="0"/>
      </w:pPr>
    </w:p>
    <w:p w:rsidR="00EB4842" w:rsidRDefault="00EB4842" w:rsidP="00EB4842">
      <w:pPr>
        <w:widowControl w:val="0"/>
        <w:snapToGrid w:val="0"/>
      </w:pPr>
    </w:p>
    <w:p w:rsidR="00EB4842" w:rsidRDefault="00EB4842" w:rsidP="00EB4842">
      <w:pPr>
        <w:widowControl w:val="0"/>
        <w:snapToGrid w:val="0"/>
      </w:pPr>
    </w:p>
    <w:p w:rsidR="00EB4842" w:rsidRDefault="00EB4842" w:rsidP="00EB4842">
      <w:pPr>
        <w:widowControl w:val="0"/>
        <w:snapToGrid w:val="0"/>
      </w:pPr>
    </w:p>
    <w:p w:rsidR="00EB4842" w:rsidRDefault="00EB4842" w:rsidP="00EB4842">
      <w:pPr>
        <w:widowControl w:val="0"/>
        <w:snapToGrid w:val="0"/>
      </w:pPr>
    </w:p>
    <w:p w:rsidR="00EB4842" w:rsidRDefault="00EB4842" w:rsidP="00EB4842">
      <w:pPr>
        <w:widowControl w:val="0"/>
        <w:snapToGrid w:val="0"/>
      </w:pPr>
    </w:p>
    <w:p w:rsidR="00EB4842" w:rsidRDefault="00EB4842" w:rsidP="00EB4842">
      <w:pPr>
        <w:widowControl w:val="0"/>
        <w:snapToGrid w:val="0"/>
      </w:pPr>
    </w:p>
    <w:p w:rsidR="00EB4842" w:rsidRDefault="00EB4842" w:rsidP="00EB4842">
      <w:pPr>
        <w:widowControl w:val="0"/>
        <w:snapToGrid w:val="0"/>
      </w:pPr>
    </w:p>
    <w:p w:rsidR="00EB4842" w:rsidRDefault="00EB4842" w:rsidP="00EB4842">
      <w:pPr>
        <w:widowControl w:val="0"/>
        <w:snapToGrid w:val="0"/>
      </w:pPr>
    </w:p>
    <w:p w:rsidR="00953192" w:rsidRDefault="00953192" w:rsidP="00953192">
      <w:pPr>
        <w:ind w:firstLine="708"/>
        <w:jc w:val="both"/>
        <w:rPr>
          <w:sz w:val="16"/>
        </w:rPr>
      </w:pPr>
    </w:p>
    <w:p w:rsidR="00D7199F" w:rsidRDefault="00D7199F" w:rsidP="00DE7145">
      <w:pPr>
        <w:widowControl w:val="0"/>
        <w:snapToGrid w:val="0"/>
      </w:pPr>
    </w:p>
    <w:p w:rsidR="00DE7145" w:rsidRDefault="00DE7145" w:rsidP="00DE7145"/>
    <w:p w:rsidR="00DE7145" w:rsidRDefault="00DE7145" w:rsidP="00DE7145">
      <w:pPr>
        <w:pStyle w:val="a0"/>
        <w:tabs>
          <w:tab w:val="left" w:pos="6015"/>
        </w:tabs>
        <w:jc w:val="center"/>
        <w:rPr>
          <w:rFonts w:eastAsia="Calibri"/>
          <w:color w:val="auto"/>
          <w:sz w:val="20"/>
          <w:szCs w:val="20"/>
          <w:lang w:eastAsia="en-US"/>
        </w:rPr>
      </w:pPr>
    </w:p>
    <w:p w:rsidR="00DE7145" w:rsidRDefault="00DE7145" w:rsidP="00DE7145">
      <w:pPr>
        <w:pStyle w:val="a0"/>
        <w:tabs>
          <w:tab w:val="left" w:pos="6015"/>
        </w:tabs>
        <w:jc w:val="center"/>
        <w:rPr>
          <w:b/>
          <w:sz w:val="28"/>
          <w:szCs w:val="28"/>
        </w:rPr>
      </w:pPr>
    </w:p>
    <w:p w:rsidR="00DE7145" w:rsidRDefault="00DE7145" w:rsidP="00DE7145">
      <w:pPr>
        <w:pStyle w:val="a0"/>
        <w:tabs>
          <w:tab w:val="left" w:pos="6015"/>
        </w:tabs>
        <w:jc w:val="center"/>
        <w:rPr>
          <w:b/>
          <w:sz w:val="28"/>
          <w:szCs w:val="28"/>
        </w:rPr>
      </w:pPr>
    </w:p>
    <w:p w:rsidR="00DE7145" w:rsidRDefault="00DE7145" w:rsidP="00DE7145">
      <w:pPr>
        <w:pStyle w:val="a0"/>
        <w:tabs>
          <w:tab w:val="left" w:pos="6015"/>
        </w:tabs>
        <w:jc w:val="center"/>
        <w:rPr>
          <w:rFonts w:eastAsia="Calibri"/>
          <w:color w:val="auto"/>
          <w:sz w:val="20"/>
          <w:szCs w:val="20"/>
          <w:lang w:eastAsia="en-US"/>
        </w:rPr>
      </w:pPr>
    </w:p>
    <w:p w:rsidR="00DE7145" w:rsidRPr="00EB4842" w:rsidRDefault="00DE7145" w:rsidP="00DE7145">
      <w:pPr>
        <w:pStyle w:val="a0"/>
        <w:tabs>
          <w:tab w:val="left" w:pos="6015"/>
        </w:tabs>
        <w:jc w:val="center"/>
        <w:rPr>
          <w:rFonts w:eastAsia="Calibri"/>
          <w:b/>
          <w:color w:val="auto"/>
          <w:sz w:val="20"/>
          <w:szCs w:val="20"/>
          <w:lang w:eastAsia="en-US"/>
        </w:rPr>
      </w:pPr>
    </w:p>
    <w:p w:rsidR="00E632F5" w:rsidRDefault="00E632F5" w:rsidP="00931941"/>
    <w:sectPr w:rsidR="00E632F5" w:rsidSect="00B27F1D">
      <w:pgSz w:w="11906" w:h="16838"/>
      <w:pgMar w:top="0" w:right="424" w:bottom="709" w:left="1701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DE0" w:rsidRDefault="00185DE0">
      <w:r>
        <w:separator/>
      </w:r>
    </w:p>
  </w:endnote>
  <w:endnote w:type="continuationSeparator" w:id="0">
    <w:p w:rsidR="00185DE0" w:rsidRDefault="00185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DE0" w:rsidRDefault="00185DE0">
      <w:r>
        <w:separator/>
      </w:r>
    </w:p>
  </w:footnote>
  <w:footnote w:type="continuationSeparator" w:id="0">
    <w:p w:rsidR="00185DE0" w:rsidRDefault="00185D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DBC" w:rsidRDefault="00333DBC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5"/>
    <w:lvl w:ilvl="0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</w:abstractNum>
  <w:abstractNum w:abstractNumId="3">
    <w:nsid w:val="07D3676C"/>
    <w:multiLevelType w:val="hybridMultilevel"/>
    <w:tmpl w:val="F3024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5">
    <w:nsid w:val="18D135BE"/>
    <w:multiLevelType w:val="hybridMultilevel"/>
    <w:tmpl w:val="13B4478C"/>
    <w:lvl w:ilvl="0" w:tplc="07EA1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DF8670A"/>
    <w:multiLevelType w:val="hybridMultilevel"/>
    <w:tmpl w:val="B59E25CE"/>
    <w:lvl w:ilvl="0" w:tplc="FC087C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E5FBE"/>
    <w:multiLevelType w:val="hybridMultilevel"/>
    <w:tmpl w:val="774AC0DC"/>
    <w:lvl w:ilvl="0" w:tplc="EBBAFAA6">
      <w:start w:val="1"/>
      <w:numFmt w:val="decimal"/>
      <w:lvlText w:val="%1."/>
      <w:lvlJc w:val="left"/>
      <w:pPr>
        <w:ind w:left="1287" w:hanging="360"/>
      </w:pPr>
    </w:lvl>
    <w:lvl w:ilvl="1" w:tplc="66146EDE" w:tentative="1">
      <w:start w:val="1"/>
      <w:numFmt w:val="lowerLetter"/>
      <w:lvlText w:val="%2."/>
      <w:lvlJc w:val="left"/>
      <w:pPr>
        <w:ind w:left="2007" w:hanging="360"/>
      </w:pPr>
    </w:lvl>
    <w:lvl w:ilvl="2" w:tplc="D278F456" w:tentative="1">
      <w:start w:val="1"/>
      <w:numFmt w:val="lowerRoman"/>
      <w:lvlText w:val="%3."/>
      <w:lvlJc w:val="right"/>
      <w:pPr>
        <w:ind w:left="2727" w:hanging="180"/>
      </w:pPr>
    </w:lvl>
    <w:lvl w:ilvl="3" w:tplc="1F1E38B8" w:tentative="1">
      <w:start w:val="1"/>
      <w:numFmt w:val="decimal"/>
      <w:lvlText w:val="%4."/>
      <w:lvlJc w:val="left"/>
      <w:pPr>
        <w:ind w:left="3447" w:hanging="360"/>
      </w:pPr>
    </w:lvl>
    <w:lvl w:ilvl="4" w:tplc="7D0A89D2" w:tentative="1">
      <w:start w:val="1"/>
      <w:numFmt w:val="lowerLetter"/>
      <w:lvlText w:val="%5."/>
      <w:lvlJc w:val="left"/>
      <w:pPr>
        <w:ind w:left="4167" w:hanging="360"/>
      </w:pPr>
    </w:lvl>
    <w:lvl w:ilvl="5" w:tplc="B0761022" w:tentative="1">
      <w:start w:val="1"/>
      <w:numFmt w:val="lowerRoman"/>
      <w:lvlText w:val="%6."/>
      <w:lvlJc w:val="right"/>
      <w:pPr>
        <w:ind w:left="4887" w:hanging="180"/>
      </w:pPr>
    </w:lvl>
    <w:lvl w:ilvl="6" w:tplc="48C2CC86" w:tentative="1">
      <w:start w:val="1"/>
      <w:numFmt w:val="decimal"/>
      <w:lvlText w:val="%7."/>
      <w:lvlJc w:val="left"/>
      <w:pPr>
        <w:ind w:left="5607" w:hanging="360"/>
      </w:pPr>
    </w:lvl>
    <w:lvl w:ilvl="7" w:tplc="D28CD6FE" w:tentative="1">
      <w:start w:val="1"/>
      <w:numFmt w:val="lowerLetter"/>
      <w:lvlText w:val="%8."/>
      <w:lvlJc w:val="left"/>
      <w:pPr>
        <w:ind w:left="6327" w:hanging="360"/>
      </w:pPr>
    </w:lvl>
    <w:lvl w:ilvl="8" w:tplc="5404814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1B532B6"/>
    <w:multiLevelType w:val="hybridMultilevel"/>
    <w:tmpl w:val="F3024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D80F5F"/>
    <w:multiLevelType w:val="hybridMultilevel"/>
    <w:tmpl w:val="DCE273C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0">
    <w:nsid w:val="4CB91A2C"/>
    <w:multiLevelType w:val="hybridMultilevel"/>
    <w:tmpl w:val="CC3467B0"/>
    <w:lvl w:ilvl="0" w:tplc="0419000F">
      <w:start w:val="2"/>
      <w:numFmt w:val="bullet"/>
      <w:lvlText w:val=""/>
      <w:lvlJc w:val="left"/>
      <w:pPr>
        <w:tabs>
          <w:tab w:val="num" w:pos="795"/>
        </w:tabs>
        <w:ind w:left="795" w:hanging="435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4C4045E"/>
    <w:multiLevelType w:val="multilevel"/>
    <w:tmpl w:val="C310E934"/>
    <w:lvl w:ilvl="0">
      <w:start w:val="1"/>
      <w:numFmt w:val="none"/>
      <w:suff w:val="nothing"/>
      <w:lvlText w:val="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suff w:val="space"/>
      <w:lvlText w:val="%1%1%1"/>
      <w:lvlJc w:val="left"/>
      <w:rPr>
        <w:b/>
        <w:sz w:val="28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6."/>
      <w:lvlJc w:val="left"/>
    </w:lvl>
    <w:lvl w:ilvl="6">
      <w:start w:val="1"/>
      <w:numFmt w:val="decimal"/>
      <w:suff w:val="space"/>
      <w:lvlText w:val="%7) "/>
      <w:lvlJc w:val="left"/>
    </w:lvl>
    <w:lvl w:ilvl="7">
      <w:start w:val="1"/>
      <w:numFmt w:val="decimal"/>
      <w:suff w:val="space"/>
      <w:lvlText w:val="%8)"/>
      <w:lvlJc w:val="left"/>
      <w:rPr>
        <w:b w:val="0"/>
        <w:sz w:val="24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9D4725C"/>
    <w:multiLevelType w:val="hybridMultilevel"/>
    <w:tmpl w:val="681EC496"/>
    <w:lvl w:ilvl="0" w:tplc="0419000F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64C5326B"/>
    <w:multiLevelType w:val="multilevel"/>
    <w:tmpl w:val="25D47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5FD6E1B"/>
    <w:multiLevelType w:val="hybridMultilevel"/>
    <w:tmpl w:val="F45CF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7B1DED"/>
    <w:multiLevelType w:val="hybridMultilevel"/>
    <w:tmpl w:val="F3024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D0113F"/>
    <w:multiLevelType w:val="hybridMultilevel"/>
    <w:tmpl w:val="8E34C3A0"/>
    <w:lvl w:ilvl="0" w:tplc="3D288628">
      <w:start w:val="1"/>
      <w:numFmt w:val="decimal"/>
      <w:lvlText w:val="%1."/>
      <w:lvlJc w:val="left"/>
      <w:pPr>
        <w:tabs>
          <w:tab w:val="num" w:pos="1635"/>
        </w:tabs>
        <w:ind w:left="1635" w:hanging="915"/>
      </w:pPr>
      <w:rPr>
        <w:rFonts w:hint="default"/>
      </w:rPr>
    </w:lvl>
    <w:lvl w:ilvl="1" w:tplc="551A56B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7E6CBC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CFD6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60C1AB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71A598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72B82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C500D5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8EAD9E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4"/>
  </w:num>
  <w:num w:numId="3">
    <w:abstractNumId w:val="1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7"/>
  </w:num>
  <w:num w:numId="12">
    <w:abstractNumId w:val="9"/>
  </w:num>
  <w:num w:numId="13">
    <w:abstractNumId w:val="5"/>
  </w:num>
  <w:num w:numId="14">
    <w:abstractNumId w:val="6"/>
  </w:num>
  <w:num w:numId="15">
    <w:abstractNumId w:val="14"/>
  </w:num>
  <w:num w:numId="16">
    <w:abstractNumId w:val="15"/>
  </w:num>
  <w:num w:numId="17">
    <w:abstractNumId w:val="12"/>
  </w:num>
  <w:num w:numId="18">
    <w:abstractNumId w:val="13"/>
  </w:num>
  <w:num w:numId="19">
    <w:abstractNumId w:val="8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gutterAtTop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17872"/>
    <w:rsid w:val="0000153E"/>
    <w:rsid w:val="000030F8"/>
    <w:rsid w:val="0000599E"/>
    <w:rsid w:val="00006931"/>
    <w:rsid w:val="000108DE"/>
    <w:rsid w:val="00011873"/>
    <w:rsid w:val="00011A47"/>
    <w:rsid w:val="00013047"/>
    <w:rsid w:val="000145B4"/>
    <w:rsid w:val="0001530E"/>
    <w:rsid w:val="000162DC"/>
    <w:rsid w:val="00017DC1"/>
    <w:rsid w:val="00021CEF"/>
    <w:rsid w:val="000246B2"/>
    <w:rsid w:val="00025D64"/>
    <w:rsid w:val="0003017D"/>
    <w:rsid w:val="000303B3"/>
    <w:rsid w:val="00033BCE"/>
    <w:rsid w:val="00034DDE"/>
    <w:rsid w:val="0003573F"/>
    <w:rsid w:val="000358E2"/>
    <w:rsid w:val="00035B3C"/>
    <w:rsid w:val="0003785E"/>
    <w:rsid w:val="0004035E"/>
    <w:rsid w:val="00040C3D"/>
    <w:rsid w:val="0004119D"/>
    <w:rsid w:val="0004363F"/>
    <w:rsid w:val="00043FCB"/>
    <w:rsid w:val="00045153"/>
    <w:rsid w:val="000459BB"/>
    <w:rsid w:val="00045B02"/>
    <w:rsid w:val="00047FE4"/>
    <w:rsid w:val="00050182"/>
    <w:rsid w:val="00054288"/>
    <w:rsid w:val="000551CC"/>
    <w:rsid w:val="00055E72"/>
    <w:rsid w:val="00055F1E"/>
    <w:rsid w:val="000567DA"/>
    <w:rsid w:val="00056BAE"/>
    <w:rsid w:val="00057B9D"/>
    <w:rsid w:val="00061721"/>
    <w:rsid w:val="000618DE"/>
    <w:rsid w:val="00061F69"/>
    <w:rsid w:val="00063288"/>
    <w:rsid w:val="00064B84"/>
    <w:rsid w:val="00066A8D"/>
    <w:rsid w:val="00070AE1"/>
    <w:rsid w:val="00071DF3"/>
    <w:rsid w:val="00074C1C"/>
    <w:rsid w:val="000758E2"/>
    <w:rsid w:val="00075A9D"/>
    <w:rsid w:val="00075B3E"/>
    <w:rsid w:val="00076544"/>
    <w:rsid w:val="0008070D"/>
    <w:rsid w:val="00080A56"/>
    <w:rsid w:val="00082CBD"/>
    <w:rsid w:val="00083542"/>
    <w:rsid w:val="0008369B"/>
    <w:rsid w:val="00083E39"/>
    <w:rsid w:val="0008401F"/>
    <w:rsid w:val="00084786"/>
    <w:rsid w:val="00084D4E"/>
    <w:rsid w:val="0008593F"/>
    <w:rsid w:val="00086F64"/>
    <w:rsid w:val="000914AC"/>
    <w:rsid w:val="0009264E"/>
    <w:rsid w:val="00094586"/>
    <w:rsid w:val="00095A9F"/>
    <w:rsid w:val="000A0312"/>
    <w:rsid w:val="000A2AE3"/>
    <w:rsid w:val="000A36F1"/>
    <w:rsid w:val="000A39C2"/>
    <w:rsid w:val="000A646A"/>
    <w:rsid w:val="000A67AD"/>
    <w:rsid w:val="000A7C5E"/>
    <w:rsid w:val="000B1EFE"/>
    <w:rsid w:val="000B34DF"/>
    <w:rsid w:val="000B47C0"/>
    <w:rsid w:val="000B6BFE"/>
    <w:rsid w:val="000C039A"/>
    <w:rsid w:val="000C2C68"/>
    <w:rsid w:val="000C30C9"/>
    <w:rsid w:val="000C32E7"/>
    <w:rsid w:val="000C3B5C"/>
    <w:rsid w:val="000C3C06"/>
    <w:rsid w:val="000C4E42"/>
    <w:rsid w:val="000C5BE7"/>
    <w:rsid w:val="000C71A5"/>
    <w:rsid w:val="000C720F"/>
    <w:rsid w:val="000C7E98"/>
    <w:rsid w:val="000D0FBF"/>
    <w:rsid w:val="000D11C8"/>
    <w:rsid w:val="000D3F43"/>
    <w:rsid w:val="000D5255"/>
    <w:rsid w:val="000D6967"/>
    <w:rsid w:val="000D6D0A"/>
    <w:rsid w:val="000E0180"/>
    <w:rsid w:val="000E04C0"/>
    <w:rsid w:val="000E1265"/>
    <w:rsid w:val="000E13C0"/>
    <w:rsid w:val="000E1E81"/>
    <w:rsid w:val="000E1E8D"/>
    <w:rsid w:val="000E262D"/>
    <w:rsid w:val="000E2DE2"/>
    <w:rsid w:val="000E37EC"/>
    <w:rsid w:val="000E72EE"/>
    <w:rsid w:val="000F0C02"/>
    <w:rsid w:val="000F1464"/>
    <w:rsid w:val="000F146B"/>
    <w:rsid w:val="000F19D1"/>
    <w:rsid w:val="000F1CB4"/>
    <w:rsid w:val="000F2F1D"/>
    <w:rsid w:val="000F3A5C"/>
    <w:rsid w:val="000F4EA3"/>
    <w:rsid w:val="000F796D"/>
    <w:rsid w:val="001014DC"/>
    <w:rsid w:val="00102DC2"/>
    <w:rsid w:val="00103932"/>
    <w:rsid w:val="001049D3"/>
    <w:rsid w:val="00106043"/>
    <w:rsid w:val="0010632A"/>
    <w:rsid w:val="00111F00"/>
    <w:rsid w:val="00113FC3"/>
    <w:rsid w:val="00114789"/>
    <w:rsid w:val="00116FBD"/>
    <w:rsid w:val="00120AFC"/>
    <w:rsid w:val="0012356F"/>
    <w:rsid w:val="00123C24"/>
    <w:rsid w:val="00124831"/>
    <w:rsid w:val="001265F5"/>
    <w:rsid w:val="00126FB8"/>
    <w:rsid w:val="00131969"/>
    <w:rsid w:val="00133667"/>
    <w:rsid w:val="00134713"/>
    <w:rsid w:val="00135022"/>
    <w:rsid w:val="00135CD5"/>
    <w:rsid w:val="0014212D"/>
    <w:rsid w:val="00142563"/>
    <w:rsid w:val="001429AC"/>
    <w:rsid w:val="00143CB5"/>
    <w:rsid w:val="00146AED"/>
    <w:rsid w:val="00146C76"/>
    <w:rsid w:val="00147726"/>
    <w:rsid w:val="0015104C"/>
    <w:rsid w:val="001520D8"/>
    <w:rsid w:val="00154A87"/>
    <w:rsid w:val="00154E5A"/>
    <w:rsid w:val="001554B9"/>
    <w:rsid w:val="00156018"/>
    <w:rsid w:val="001603B3"/>
    <w:rsid w:val="00162F97"/>
    <w:rsid w:val="001637F9"/>
    <w:rsid w:val="00164B36"/>
    <w:rsid w:val="00165656"/>
    <w:rsid w:val="00165B3E"/>
    <w:rsid w:val="00172551"/>
    <w:rsid w:val="00173B3D"/>
    <w:rsid w:val="001750DA"/>
    <w:rsid w:val="00180F36"/>
    <w:rsid w:val="0018187D"/>
    <w:rsid w:val="00183459"/>
    <w:rsid w:val="00184BD8"/>
    <w:rsid w:val="001859B8"/>
    <w:rsid w:val="001859F4"/>
    <w:rsid w:val="00185DE0"/>
    <w:rsid w:val="00186985"/>
    <w:rsid w:val="00186BD7"/>
    <w:rsid w:val="00191DA8"/>
    <w:rsid w:val="00192079"/>
    <w:rsid w:val="00194C6C"/>
    <w:rsid w:val="00196609"/>
    <w:rsid w:val="001A2BAD"/>
    <w:rsid w:val="001A2DAE"/>
    <w:rsid w:val="001A343B"/>
    <w:rsid w:val="001A37D2"/>
    <w:rsid w:val="001A4703"/>
    <w:rsid w:val="001A7320"/>
    <w:rsid w:val="001B024F"/>
    <w:rsid w:val="001B386E"/>
    <w:rsid w:val="001B424E"/>
    <w:rsid w:val="001B5C37"/>
    <w:rsid w:val="001B6344"/>
    <w:rsid w:val="001C0377"/>
    <w:rsid w:val="001C2363"/>
    <w:rsid w:val="001C26D3"/>
    <w:rsid w:val="001C2D6A"/>
    <w:rsid w:val="001C3CE3"/>
    <w:rsid w:val="001C6DE0"/>
    <w:rsid w:val="001D260B"/>
    <w:rsid w:val="001D40BC"/>
    <w:rsid w:val="001D4DEB"/>
    <w:rsid w:val="001D5278"/>
    <w:rsid w:val="001D5385"/>
    <w:rsid w:val="001D5528"/>
    <w:rsid w:val="001D79FC"/>
    <w:rsid w:val="001E3DF0"/>
    <w:rsid w:val="001E54C1"/>
    <w:rsid w:val="001E698D"/>
    <w:rsid w:val="001F0073"/>
    <w:rsid w:val="001F593A"/>
    <w:rsid w:val="001F6CB5"/>
    <w:rsid w:val="00201A13"/>
    <w:rsid w:val="002125DE"/>
    <w:rsid w:val="0021307F"/>
    <w:rsid w:val="002136B5"/>
    <w:rsid w:val="002160E0"/>
    <w:rsid w:val="00216861"/>
    <w:rsid w:val="00220BCB"/>
    <w:rsid w:val="00222265"/>
    <w:rsid w:val="00223346"/>
    <w:rsid w:val="00223701"/>
    <w:rsid w:val="00223E17"/>
    <w:rsid w:val="00223E50"/>
    <w:rsid w:val="002248A1"/>
    <w:rsid w:val="0022506E"/>
    <w:rsid w:val="00225B54"/>
    <w:rsid w:val="00230442"/>
    <w:rsid w:val="00231BC7"/>
    <w:rsid w:val="00232966"/>
    <w:rsid w:val="002333CA"/>
    <w:rsid w:val="0024284D"/>
    <w:rsid w:val="0024301C"/>
    <w:rsid w:val="00245AC3"/>
    <w:rsid w:val="0024741F"/>
    <w:rsid w:val="0025445C"/>
    <w:rsid w:val="00254D05"/>
    <w:rsid w:val="002565D6"/>
    <w:rsid w:val="002635FC"/>
    <w:rsid w:val="00265C2B"/>
    <w:rsid w:val="002666FC"/>
    <w:rsid w:val="00267255"/>
    <w:rsid w:val="00267EB6"/>
    <w:rsid w:val="0027055E"/>
    <w:rsid w:val="002705CB"/>
    <w:rsid w:val="00275563"/>
    <w:rsid w:val="0027632A"/>
    <w:rsid w:val="002767B9"/>
    <w:rsid w:val="0027705F"/>
    <w:rsid w:val="00283D24"/>
    <w:rsid w:val="00285B10"/>
    <w:rsid w:val="002876CD"/>
    <w:rsid w:val="002879C7"/>
    <w:rsid w:val="00290A2D"/>
    <w:rsid w:val="00290CA8"/>
    <w:rsid w:val="00291D16"/>
    <w:rsid w:val="0029265E"/>
    <w:rsid w:val="00295097"/>
    <w:rsid w:val="00296207"/>
    <w:rsid w:val="002A0A14"/>
    <w:rsid w:val="002A0A81"/>
    <w:rsid w:val="002A0CAC"/>
    <w:rsid w:val="002A0DCA"/>
    <w:rsid w:val="002A135B"/>
    <w:rsid w:val="002A5933"/>
    <w:rsid w:val="002A6DB6"/>
    <w:rsid w:val="002A718A"/>
    <w:rsid w:val="002A7357"/>
    <w:rsid w:val="002A74E7"/>
    <w:rsid w:val="002A7C0A"/>
    <w:rsid w:val="002B0361"/>
    <w:rsid w:val="002B058A"/>
    <w:rsid w:val="002B5630"/>
    <w:rsid w:val="002B59BE"/>
    <w:rsid w:val="002B6CB1"/>
    <w:rsid w:val="002C053C"/>
    <w:rsid w:val="002C102C"/>
    <w:rsid w:val="002C22C4"/>
    <w:rsid w:val="002C308A"/>
    <w:rsid w:val="002C4BF5"/>
    <w:rsid w:val="002C5326"/>
    <w:rsid w:val="002C7886"/>
    <w:rsid w:val="002D03C2"/>
    <w:rsid w:val="002D1124"/>
    <w:rsid w:val="002D2E7B"/>
    <w:rsid w:val="002D4826"/>
    <w:rsid w:val="002D7B8D"/>
    <w:rsid w:val="002E0384"/>
    <w:rsid w:val="002E050E"/>
    <w:rsid w:val="002E0F2E"/>
    <w:rsid w:val="002E19E8"/>
    <w:rsid w:val="002E29C3"/>
    <w:rsid w:val="002E324B"/>
    <w:rsid w:val="002E450D"/>
    <w:rsid w:val="002E7FCA"/>
    <w:rsid w:val="002F0C00"/>
    <w:rsid w:val="002F0E75"/>
    <w:rsid w:val="002F1759"/>
    <w:rsid w:val="002F3667"/>
    <w:rsid w:val="002F3A01"/>
    <w:rsid w:val="002F4BE9"/>
    <w:rsid w:val="002F76F9"/>
    <w:rsid w:val="00300320"/>
    <w:rsid w:val="003027F6"/>
    <w:rsid w:val="00302962"/>
    <w:rsid w:val="00302FF0"/>
    <w:rsid w:val="0030448D"/>
    <w:rsid w:val="00305245"/>
    <w:rsid w:val="0030727A"/>
    <w:rsid w:val="003105C8"/>
    <w:rsid w:val="00312693"/>
    <w:rsid w:val="00312D3C"/>
    <w:rsid w:val="00314ED6"/>
    <w:rsid w:val="003233CC"/>
    <w:rsid w:val="00323BA8"/>
    <w:rsid w:val="003241D5"/>
    <w:rsid w:val="00324788"/>
    <w:rsid w:val="003252E1"/>
    <w:rsid w:val="00327482"/>
    <w:rsid w:val="00330BF3"/>
    <w:rsid w:val="00330C66"/>
    <w:rsid w:val="00331964"/>
    <w:rsid w:val="00331B7D"/>
    <w:rsid w:val="00332EBC"/>
    <w:rsid w:val="00333284"/>
    <w:rsid w:val="00333DBC"/>
    <w:rsid w:val="00334733"/>
    <w:rsid w:val="003348A0"/>
    <w:rsid w:val="003379B1"/>
    <w:rsid w:val="00342B8E"/>
    <w:rsid w:val="00343608"/>
    <w:rsid w:val="003442D4"/>
    <w:rsid w:val="00347398"/>
    <w:rsid w:val="00350126"/>
    <w:rsid w:val="00350135"/>
    <w:rsid w:val="00350677"/>
    <w:rsid w:val="003512CD"/>
    <w:rsid w:val="00352781"/>
    <w:rsid w:val="00353DB4"/>
    <w:rsid w:val="003552E9"/>
    <w:rsid w:val="00355FE8"/>
    <w:rsid w:val="00357FA3"/>
    <w:rsid w:val="00363635"/>
    <w:rsid w:val="003641B5"/>
    <w:rsid w:val="00367EAF"/>
    <w:rsid w:val="00371544"/>
    <w:rsid w:val="0037429F"/>
    <w:rsid w:val="003742AD"/>
    <w:rsid w:val="003761FA"/>
    <w:rsid w:val="003814D9"/>
    <w:rsid w:val="00383B98"/>
    <w:rsid w:val="00384B71"/>
    <w:rsid w:val="00393249"/>
    <w:rsid w:val="00393F5F"/>
    <w:rsid w:val="003971D6"/>
    <w:rsid w:val="003979C8"/>
    <w:rsid w:val="003A0595"/>
    <w:rsid w:val="003A1FDE"/>
    <w:rsid w:val="003A3990"/>
    <w:rsid w:val="003A4A8D"/>
    <w:rsid w:val="003A5DE4"/>
    <w:rsid w:val="003A65FB"/>
    <w:rsid w:val="003A6C81"/>
    <w:rsid w:val="003B20C4"/>
    <w:rsid w:val="003B2240"/>
    <w:rsid w:val="003B4939"/>
    <w:rsid w:val="003B4ACB"/>
    <w:rsid w:val="003B7A00"/>
    <w:rsid w:val="003C2866"/>
    <w:rsid w:val="003C4224"/>
    <w:rsid w:val="003C43D8"/>
    <w:rsid w:val="003C5490"/>
    <w:rsid w:val="003C61B3"/>
    <w:rsid w:val="003C6BE2"/>
    <w:rsid w:val="003C7A3E"/>
    <w:rsid w:val="003D139B"/>
    <w:rsid w:val="003D3527"/>
    <w:rsid w:val="003D4A09"/>
    <w:rsid w:val="003D5350"/>
    <w:rsid w:val="003D5563"/>
    <w:rsid w:val="003D5732"/>
    <w:rsid w:val="003E1488"/>
    <w:rsid w:val="003E6F87"/>
    <w:rsid w:val="003E70AC"/>
    <w:rsid w:val="003F0E30"/>
    <w:rsid w:val="003F0E75"/>
    <w:rsid w:val="003F2F48"/>
    <w:rsid w:val="003F3555"/>
    <w:rsid w:val="003F4029"/>
    <w:rsid w:val="003F7DEB"/>
    <w:rsid w:val="00402D8E"/>
    <w:rsid w:val="004031D2"/>
    <w:rsid w:val="00403FFC"/>
    <w:rsid w:val="004043F7"/>
    <w:rsid w:val="00404DAE"/>
    <w:rsid w:val="00406B59"/>
    <w:rsid w:val="00407A36"/>
    <w:rsid w:val="004118A1"/>
    <w:rsid w:val="00411B0F"/>
    <w:rsid w:val="00414409"/>
    <w:rsid w:val="004144BE"/>
    <w:rsid w:val="004147A5"/>
    <w:rsid w:val="00414BF8"/>
    <w:rsid w:val="00414D73"/>
    <w:rsid w:val="00416A76"/>
    <w:rsid w:val="004173AA"/>
    <w:rsid w:val="004203A1"/>
    <w:rsid w:val="00422835"/>
    <w:rsid w:val="004228B3"/>
    <w:rsid w:val="00423940"/>
    <w:rsid w:val="0042692A"/>
    <w:rsid w:val="00426F3D"/>
    <w:rsid w:val="00427243"/>
    <w:rsid w:val="0043098E"/>
    <w:rsid w:val="004309FB"/>
    <w:rsid w:val="00430CC5"/>
    <w:rsid w:val="00433BA8"/>
    <w:rsid w:val="004363CA"/>
    <w:rsid w:val="00440285"/>
    <w:rsid w:val="0044202F"/>
    <w:rsid w:val="0044437C"/>
    <w:rsid w:val="00444E2E"/>
    <w:rsid w:val="00445C84"/>
    <w:rsid w:val="0044619D"/>
    <w:rsid w:val="0045009C"/>
    <w:rsid w:val="00454C4C"/>
    <w:rsid w:val="00455817"/>
    <w:rsid w:val="00457B8B"/>
    <w:rsid w:val="00460590"/>
    <w:rsid w:val="00460A79"/>
    <w:rsid w:val="00461975"/>
    <w:rsid w:val="00462919"/>
    <w:rsid w:val="004643C7"/>
    <w:rsid w:val="00466D97"/>
    <w:rsid w:val="00467694"/>
    <w:rsid w:val="0047003F"/>
    <w:rsid w:val="00470A56"/>
    <w:rsid w:val="00471891"/>
    <w:rsid w:val="00473571"/>
    <w:rsid w:val="00474F1D"/>
    <w:rsid w:val="00477145"/>
    <w:rsid w:val="0047723C"/>
    <w:rsid w:val="00482457"/>
    <w:rsid w:val="004827C6"/>
    <w:rsid w:val="004830B3"/>
    <w:rsid w:val="00483106"/>
    <w:rsid w:val="00483959"/>
    <w:rsid w:val="004845FE"/>
    <w:rsid w:val="00484A51"/>
    <w:rsid w:val="00484D1B"/>
    <w:rsid w:val="00486D9E"/>
    <w:rsid w:val="004874CA"/>
    <w:rsid w:val="00487DBA"/>
    <w:rsid w:val="00490E9D"/>
    <w:rsid w:val="00492ABB"/>
    <w:rsid w:val="00493008"/>
    <w:rsid w:val="00493880"/>
    <w:rsid w:val="00494486"/>
    <w:rsid w:val="00497F44"/>
    <w:rsid w:val="004A22B9"/>
    <w:rsid w:val="004A26D1"/>
    <w:rsid w:val="004A389E"/>
    <w:rsid w:val="004A7523"/>
    <w:rsid w:val="004B1D89"/>
    <w:rsid w:val="004B30F2"/>
    <w:rsid w:val="004B3875"/>
    <w:rsid w:val="004B568D"/>
    <w:rsid w:val="004C040F"/>
    <w:rsid w:val="004C2561"/>
    <w:rsid w:val="004C3DEC"/>
    <w:rsid w:val="004C4BA0"/>
    <w:rsid w:val="004C71C4"/>
    <w:rsid w:val="004C7969"/>
    <w:rsid w:val="004D0B72"/>
    <w:rsid w:val="004D1BFD"/>
    <w:rsid w:val="004D298E"/>
    <w:rsid w:val="004D3933"/>
    <w:rsid w:val="004D4705"/>
    <w:rsid w:val="004D4DC9"/>
    <w:rsid w:val="004D6C33"/>
    <w:rsid w:val="004E0585"/>
    <w:rsid w:val="004E28F0"/>
    <w:rsid w:val="004E2A75"/>
    <w:rsid w:val="004E7E84"/>
    <w:rsid w:val="004F0868"/>
    <w:rsid w:val="004F0DB4"/>
    <w:rsid w:val="004F4112"/>
    <w:rsid w:val="004F68B9"/>
    <w:rsid w:val="005026BC"/>
    <w:rsid w:val="00505ED5"/>
    <w:rsid w:val="00507292"/>
    <w:rsid w:val="00507746"/>
    <w:rsid w:val="00507E4E"/>
    <w:rsid w:val="005101B2"/>
    <w:rsid w:val="00510662"/>
    <w:rsid w:val="00510E3A"/>
    <w:rsid w:val="00511F01"/>
    <w:rsid w:val="00512A3D"/>
    <w:rsid w:val="005148B7"/>
    <w:rsid w:val="0051587E"/>
    <w:rsid w:val="00520BA3"/>
    <w:rsid w:val="00522985"/>
    <w:rsid w:val="00522C57"/>
    <w:rsid w:val="00522E0C"/>
    <w:rsid w:val="005230F1"/>
    <w:rsid w:val="00526E8F"/>
    <w:rsid w:val="005329A5"/>
    <w:rsid w:val="00533CC5"/>
    <w:rsid w:val="00534297"/>
    <w:rsid w:val="00535DE0"/>
    <w:rsid w:val="005423CB"/>
    <w:rsid w:val="00550FD4"/>
    <w:rsid w:val="0055517F"/>
    <w:rsid w:val="0055653B"/>
    <w:rsid w:val="00556D9D"/>
    <w:rsid w:val="0055718D"/>
    <w:rsid w:val="005601FE"/>
    <w:rsid w:val="00562371"/>
    <w:rsid w:val="00564FEE"/>
    <w:rsid w:val="005675CA"/>
    <w:rsid w:val="00570281"/>
    <w:rsid w:val="00570C58"/>
    <w:rsid w:val="00571CF9"/>
    <w:rsid w:val="0057542F"/>
    <w:rsid w:val="00580CEC"/>
    <w:rsid w:val="00582409"/>
    <w:rsid w:val="00583353"/>
    <w:rsid w:val="005872A7"/>
    <w:rsid w:val="00590574"/>
    <w:rsid w:val="00597DE9"/>
    <w:rsid w:val="005A1002"/>
    <w:rsid w:val="005A1363"/>
    <w:rsid w:val="005A1B6D"/>
    <w:rsid w:val="005A37F7"/>
    <w:rsid w:val="005A40AB"/>
    <w:rsid w:val="005A5EC7"/>
    <w:rsid w:val="005A75FF"/>
    <w:rsid w:val="005B1EC8"/>
    <w:rsid w:val="005B2CCF"/>
    <w:rsid w:val="005B45DC"/>
    <w:rsid w:val="005B701F"/>
    <w:rsid w:val="005B78A8"/>
    <w:rsid w:val="005C383E"/>
    <w:rsid w:val="005C3D05"/>
    <w:rsid w:val="005C5A6E"/>
    <w:rsid w:val="005C612E"/>
    <w:rsid w:val="005C6870"/>
    <w:rsid w:val="005C6C3E"/>
    <w:rsid w:val="005C7DC5"/>
    <w:rsid w:val="005D126F"/>
    <w:rsid w:val="005D1652"/>
    <w:rsid w:val="005D18BB"/>
    <w:rsid w:val="005D1C61"/>
    <w:rsid w:val="005D1FB4"/>
    <w:rsid w:val="005D2FED"/>
    <w:rsid w:val="005D5C6F"/>
    <w:rsid w:val="005D5C82"/>
    <w:rsid w:val="005D5D11"/>
    <w:rsid w:val="005D6AE4"/>
    <w:rsid w:val="005D7D8B"/>
    <w:rsid w:val="005E09A1"/>
    <w:rsid w:val="005E55C3"/>
    <w:rsid w:val="005E58A1"/>
    <w:rsid w:val="005E6467"/>
    <w:rsid w:val="005F061F"/>
    <w:rsid w:val="005F31ED"/>
    <w:rsid w:val="005F512B"/>
    <w:rsid w:val="005F6345"/>
    <w:rsid w:val="005F7F6F"/>
    <w:rsid w:val="006003AB"/>
    <w:rsid w:val="00600506"/>
    <w:rsid w:val="00602993"/>
    <w:rsid w:val="006065CB"/>
    <w:rsid w:val="0060677C"/>
    <w:rsid w:val="00606DE7"/>
    <w:rsid w:val="00611DF6"/>
    <w:rsid w:val="0061201E"/>
    <w:rsid w:val="00613952"/>
    <w:rsid w:val="00614025"/>
    <w:rsid w:val="006149AD"/>
    <w:rsid w:val="006169CE"/>
    <w:rsid w:val="00617CB3"/>
    <w:rsid w:val="00617D6D"/>
    <w:rsid w:val="006218FB"/>
    <w:rsid w:val="00621D58"/>
    <w:rsid w:val="00625131"/>
    <w:rsid w:val="00625938"/>
    <w:rsid w:val="006263CB"/>
    <w:rsid w:val="006311E1"/>
    <w:rsid w:val="00631A80"/>
    <w:rsid w:val="00631DE5"/>
    <w:rsid w:val="0063312D"/>
    <w:rsid w:val="006331B7"/>
    <w:rsid w:val="006347D6"/>
    <w:rsid w:val="00636FAA"/>
    <w:rsid w:val="006416B8"/>
    <w:rsid w:val="006420C3"/>
    <w:rsid w:val="006429D5"/>
    <w:rsid w:val="00644B36"/>
    <w:rsid w:val="00645BEC"/>
    <w:rsid w:val="006505A6"/>
    <w:rsid w:val="00652289"/>
    <w:rsid w:val="006524BE"/>
    <w:rsid w:val="0065262C"/>
    <w:rsid w:val="006534B7"/>
    <w:rsid w:val="00654A24"/>
    <w:rsid w:val="00654AE0"/>
    <w:rsid w:val="0065644A"/>
    <w:rsid w:val="006577F1"/>
    <w:rsid w:val="00657A3F"/>
    <w:rsid w:val="006605A7"/>
    <w:rsid w:val="006617FA"/>
    <w:rsid w:val="00662BF0"/>
    <w:rsid w:val="0066356A"/>
    <w:rsid w:val="006639CF"/>
    <w:rsid w:val="006653EC"/>
    <w:rsid w:val="00667996"/>
    <w:rsid w:val="006728BC"/>
    <w:rsid w:val="00673D1D"/>
    <w:rsid w:val="0067628F"/>
    <w:rsid w:val="00681028"/>
    <w:rsid w:val="00682127"/>
    <w:rsid w:val="00682CDB"/>
    <w:rsid w:val="00683680"/>
    <w:rsid w:val="0068467D"/>
    <w:rsid w:val="00695BFD"/>
    <w:rsid w:val="00697549"/>
    <w:rsid w:val="006A09E4"/>
    <w:rsid w:val="006A1096"/>
    <w:rsid w:val="006A2648"/>
    <w:rsid w:val="006A33AF"/>
    <w:rsid w:val="006A439A"/>
    <w:rsid w:val="006A4BC0"/>
    <w:rsid w:val="006A574C"/>
    <w:rsid w:val="006A628D"/>
    <w:rsid w:val="006A756F"/>
    <w:rsid w:val="006B026C"/>
    <w:rsid w:val="006B4A6A"/>
    <w:rsid w:val="006B4E63"/>
    <w:rsid w:val="006B56AB"/>
    <w:rsid w:val="006B73A3"/>
    <w:rsid w:val="006B7DD2"/>
    <w:rsid w:val="006C1E9C"/>
    <w:rsid w:val="006C20DE"/>
    <w:rsid w:val="006C24BF"/>
    <w:rsid w:val="006C2F45"/>
    <w:rsid w:val="006C5EBB"/>
    <w:rsid w:val="006C5F3A"/>
    <w:rsid w:val="006D03BC"/>
    <w:rsid w:val="006D3A59"/>
    <w:rsid w:val="006D3FD3"/>
    <w:rsid w:val="006D4771"/>
    <w:rsid w:val="006D55E3"/>
    <w:rsid w:val="006D5D5E"/>
    <w:rsid w:val="006E06B7"/>
    <w:rsid w:val="006E3265"/>
    <w:rsid w:val="006E33F2"/>
    <w:rsid w:val="006E3984"/>
    <w:rsid w:val="006E4517"/>
    <w:rsid w:val="006E668E"/>
    <w:rsid w:val="006F0BAB"/>
    <w:rsid w:val="006F1C64"/>
    <w:rsid w:val="006F25A3"/>
    <w:rsid w:val="006F2B00"/>
    <w:rsid w:val="006F3C64"/>
    <w:rsid w:val="006F455B"/>
    <w:rsid w:val="006F5183"/>
    <w:rsid w:val="006F584A"/>
    <w:rsid w:val="0070364E"/>
    <w:rsid w:val="0070425B"/>
    <w:rsid w:val="007047C9"/>
    <w:rsid w:val="00704FC5"/>
    <w:rsid w:val="007061CA"/>
    <w:rsid w:val="00710710"/>
    <w:rsid w:val="007121DD"/>
    <w:rsid w:val="00712BDA"/>
    <w:rsid w:val="007141E1"/>
    <w:rsid w:val="0071453A"/>
    <w:rsid w:val="007158FE"/>
    <w:rsid w:val="00717AD7"/>
    <w:rsid w:val="00721834"/>
    <w:rsid w:val="007228D7"/>
    <w:rsid w:val="00722E7B"/>
    <w:rsid w:val="0073090F"/>
    <w:rsid w:val="007311E4"/>
    <w:rsid w:val="00731C8E"/>
    <w:rsid w:val="0073458B"/>
    <w:rsid w:val="0073475D"/>
    <w:rsid w:val="00741E55"/>
    <w:rsid w:val="007430BC"/>
    <w:rsid w:val="00743BAB"/>
    <w:rsid w:val="0074414E"/>
    <w:rsid w:val="0074523B"/>
    <w:rsid w:val="00745BD3"/>
    <w:rsid w:val="00746B30"/>
    <w:rsid w:val="00751A3B"/>
    <w:rsid w:val="00754933"/>
    <w:rsid w:val="00755827"/>
    <w:rsid w:val="0075648F"/>
    <w:rsid w:val="00757B6B"/>
    <w:rsid w:val="00757D78"/>
    <w:rsid w:val="00760052"/>
    <w:rsid w:val="00761E76"/>
    <w:rsid w:val="00762002"/>
    <w:rsid w:val="00762086"/>
    <w:rsid w:val="007623B3"/>
    <w:rsid w:val="00763706"/>
    <w:rsid w:val="00764AD2"/>
    <w:rsid w:val="00765872"/>
    <w:rsid w:val="007658A6"/>
    <w:rsid w:val="00766AA5"/>
    <w:rsid w:val="00771AD8"/>
    <w:rsid w:val="00774015"/>
    <w:rsid w:val="0077585C"/>
    <w:rsid w:val="00775EBF"/>
    <w:rsid w:val="00780EF4"/>
    <w:rsid w:val="00781D1C"/>
    <w:rsid w:val="00783DA3"/>
    <w:rsid w:val="007851C5"/>
    <w:rsid w:val="00785F2C"/>
    <w:rsid w:val="00786364"/>
    <w:rsid w:val="00787C23"/>
    <w:rsid w:val="00791907"/>
    <w:rsid w:val="00792CF1"/>
    <w:rsid w:val="007945B3"/>
    <w:rsid w:val="00796EB4"/>
    <w:rsid w:val="0079723F"/>
    <w:rsid w:val="00797666"/>
    <w:rsid w:val="00797C5B"/>
    <w:rsid w:val="007A22F5"/>
    <w:rsid w:val="007A3EFA"/>
    <w:rsid w:val="007A4486"/>
    <w:rsid w:val="007A620C"/>
    <w:rsid w:val="007A6635"/>
    <w:rsid w:val="007A6F0D"/>
    <w:rsid w:val="007B19BF"/>
    <w:rsid w:val="007B636B"/>
    <w:rsid w:val="007B6E1E"/>
    <w:rsid w:val="007B71DB"/>
    <w:rsid w:val="007B7B73"/>
    <w:rsid w:val="007B7F88"/>
    <w:rsid w:val="007C0488"/>
    <w:rsid w:val="007C159B"/>
    <w:rsid w:val="007C1D0E"/>
    <w:rsid w:val="007C2267"/>
    <w:rsid w:val="007C57EA"/>
    <w:rsid w:val="007C6AAB"/>
    <w:rsid w:val="007C7571"/>
    <w:rsid w:val="007C7879"/>
    <w:rsid w:val="007C7B50"/>
    <w:rsid w:val="007D2C0C"/>
    <w:rsid w:val="007D3059"/>
    <w:rsid w:val="007D3808"/>
    <w:rsid w:val="007D46E1"/>
    <w:rsid w:val="007D4B09"/>
    <w:rsid w:val="007D5908"/>
    <w:rsid w:val="007D5BFF"/>
    <w:rsid w:val="007D5E24"/>
    <w:rsid w:val="007D7738"/>
    <w:rsid w:val="007D7D3C"/>
    <w:rsid w:val="007E0DD5"/>
    <w:rsid w:val="007E0E9A"/>
    <w:rsid w:val="007E34C2"/>
    <w:rsid w:val="007E3FD2"/>
    <w:rsid w:val="007E6D2D"/>
    <w:rsid w:val="007E7126"/>
    <w:rsid w:val="007F0163"/>
    <w:rsid w:val="007F1579"/>
    <w:rsid w:val="007F1FAD"/>
    <w:rsid w:val="007F2A63"/>
    <w:rsid w:val="007F33BD"/>
    <w:rsid w:val="007F5F32"/>
    <w:rsid w:val="007F7D22"/>
    <w:rsid w:val="008008AA"/>
    <w:rsid w:val="0080150E"/>
    <w:rsid w:val="00802694"/>
    <w:rsid w:val="00803D46"/>
    <w:rsid w:val="00804F2A"/>
    <w:rsid w:val="008102E8"/>
    <w:rsid w:val="00811D2E"/>
    <w:rsid w:val="00811FA0"/>
    <w:rsid w:val="008125A2"/>
    <w:rsid w:val="0081321D"/>
    <w:rsid w:val="008145CC"/>
    <w:rsid w:val="008150E1"/>
    <w:rsid w:val="008172E8"/>
    <w:rsid w:val="00821A61"/>
    <w:rsid w:val="00822419"/>
    <w:rsid w:val="0082592E"/>
    <w:rsid w:val="00826ABF"/>
    <w:rsid w:val="00830D79"/>
    <w:rsid w:val="0083194F"/>
    <w:rsid w:val="00832A81"/>
    <w:rsid w:val="00832B3E"/>
    <w:rsid w:val="00833762"/>
    <w:rsid w:val="00833BF6"/>
    <w:rsid w:val="0083488F"/>
    <w:rsid w:val="00834BD8"/>
    <w:rsid w:val="00834E3C"/>
    <w:rsid w:val="008364B6"/>
    <w:rsid w:val="008366E5"/>
    <w:rsid w:val="00836F7D"/>
    <w:rsid w:val="008375F3"/>
    <w:rsid w:val="00837FB7"/>
    <w:rsid w:val="00840EE3"/>
    <w:rsid w:val="00843031"/>
    <w:rsid w:val="008438B0"/>
    <w:rsid w:val="00843C67"/>
    <w:rsid w:val="00845B9B"/>
    <w:rsid w:val="0085038B"/>
    <w:rsid w:val="00850527"/>
    <w:rsid w:val="00850E64"/>
    <w:rsid w:val="00851AA2"/>
    <w:rsid w:val="00852B34"/>
    <w:rsid w:val="00852C6C"/>
    <w:rsid w:val="008532C2"/>
    <w:rsid w:val="00853BAD"/>
    <w:rsid w:val="00856FCF"/>
    <w:rsid w:val="00861A68"/>
    <w:rsid w:val="008629B2"/>
    <w:rsid w:val="00863599"/>
    <w:rsid w:val="00870C2E"/>
    <w:rsid w:val="00872D1C"/>
    <w:rsid w:val="00872E3E"/>
    <w:rsid w:val="008738DC"/>
    <w:rsid w:val="00873C9B"/>
    <w:rsid w:val="00874B68"/>
    <w:rsid w:val="00875FB5"/>
    <w:rsid w:val="008771D1"/>
    <w:rsid w:val="00880F08"/>
    <w:rsid w:val="00883FA0"/>
    <w:rsid w:val="008854D3"/>
    <w:rsid w:val="00886E75"/>
    <w:rsid w:val="00891421"/>
    <w:rsid w:val="00891E51"/>
    <w:rsid w:val="00892091"/>
    <w:rsid w:val="00892CD4"/>
    <w:rsid w:val="00893173"/>
    <w:rsid w:val="00893B46"/>
    <w:rsid w:val="0089486E"/>
    <w:rsid w:val="00894E01"/>
    <w:rsid w:val="00896954"/>
    <w:rsid w:val="0089709C"/>
    <w:rsid w:val="00897349"/>
    <w:rsid w:val="00897C8A"/>
    <w:rsid w:val="00897DB7"/>
    <w:rsid w:val="008A29A3"/>
    <w:rsid w:val="008A2D09"/>
    <w:rsid w:val="008A45AC"/>
    <w:rsid w:val="008A4AC5"/>
    <w:rsid w:val="008A6F42"/>
    <w:rsid w:val="008A787E"/>
    <w:rsid w:val="008B0423"/>
    <w:rsid w:val="008B0F28"/>
    <w:rsid w:val="008B3780"/>
    <w:rsid w:val="008B46F5"/>
    <w:rsid w:val="008B54A7"/>
    <w:rsid w:val="008B56E6"/>
    <w:rsid w:val="008C43B9"/>
    <w:rsid w:val="008C4B2C"/>
    <w:rsid w:val="008C594F"/>
    <w:rsid w:val="008C7BB3"/>
    <w:rsid w:val="008D2809"/>
    <w:rsid w:val="008D4554"/>
    <w:rsid w:val="008D78B4"/>
    <w:rsid w:val="008E0F12"/>
    <w:rsid w:val="008E11A5"/>
    <w:rsid w:val="008E20FB"/>
    <w:rsid w:val="008E2626"/>
    <w:rsid w:val="008E2C00"/>
    <w:rsid w:val="008E3B76"/>
    <w:rsid w:val="008E3DF8"/>
    <w:rsid w:val="008E4221"/>
    <w:rsid w:val="008E487B"/>
    <w:rsid w:val="008E57FC"/>
    <w:rsid w:val="008E5A30"/>
    <w:rsid w:val="008E5D5F"/>
    <w:rsid w:val="008E5F38"/>
    <w:rsid w:val="008E7AF2"/>
    <w:rsid w:val="008F18A7"/>
    <w:rsid w:val="008F2AEA"/>
    <w:rsid w:val="00905379"/>
    <w:rsid w:val="0091068C"/>
    <w:rsid w:val="00910D14"/>
    <w:rsid w:val="00911B52"/>
    <w:rsid w:val="00912DEB"/>
    <w:rsid w:val="00916C0A"/>
    <w:rsid w:val="009249CA"/>
    <w:rsid w:val="00925C08"/>
    <w:rsid w:val="00927105"/>
    <w:rsid w:val="00927799"/>
    <w:rsid w:val="00931941"/>
    <w:rsid w:val="00932A0D"/>
    <w:rsid w:val="00932A58"/>
    <w:rsid w:val="009360EB"/>
    <w:rsid w:val="0093625F"/>
    <w:rsid w:val="00941B53"/>
    <w:rsid w:val="00941D73"/>
    <w:rsid w:val="009476C0"/>
    <w:rsid w:val="00947EA2"/>
    <w:rsid w:val="00950FAC"/>
    <w:rsid w:val="00951CF2"/>
    <w:rsid w:val="0095241E"/>
    <w:rsid w:val="00953192"/>
    <w:rsid w:val="00954F1B"/>
    <w:rsid w:val="00956982"/>
    <w:rsid w:val="0096079E"/>
    <w:rsid w:val="00960B31"/>
    <w:rsid w:val="00966752"/>
    <w:rsid w:val="00966BA9"/>
    <w:rsid w:val="009672BB"/>
    <w:rsid w:val="00967AD1"/>
    <w:rsid w:val="00967B91"/>
    <w:rsid w:val="009713EB"/>
    <w:rsid w:val="009737C7"/>
    <w:rsid w:val="0097408C"/>
    <w:rsid w:val="009754C3"/>
    <w:rsid w:val="009754DF"/>
    <w:rsid w:val="00975791"/>
    <w:rsid w:val="00975C49"/>
    <w:rsid w:val="00977711"/>
    <w:rsid w:val="00980F67"/>
    <w:rsid w:val="009814D8"/>
    <w:rsid w:val="0098150C"/>
    <w:rsid w:val="00981E8A"/>
    <w:rsid w:val="009821B8"/>
    <w:rsid w:val="0098476F"/>
    <w:rsid w:val="00985419"/>
    <w:rsid w:val="009860FA"/>
    <w:rsid w:val="00986848"/>
    <w:rsid w:val="0098694B"/>
    <w:rsid w:val="009902F3"/>
    <w:rsid w:val="00990489"/>
    <w:rsid w:val="0099125B"/>
    <w:rsid w:val="009936E5"/>
    <w:rsid w:val="00994B9B"/>
    <w:rsid w:val="009958F1"/>
    <w:rsid w:val="009970B1"/>
    <w:rsid w:val="009A0736"/>
    <w:rsid w:val="009A097E"/>
    <w:rsid w:val="009A38D5"/>
    <w:rsid w:val="009A63CD"/>
    <w:rsid w:val="009B0249"/>
    <w:rsid w:val="009B19B4"/>
    <w:rsid w:val="009B420C"/>
    <w:rsid w:val="009B5452"/>
    <w:rsid w:val="009B5D8B"/>
    <w:rsid w:val="009C58E7"/>
    <w:rsid w:val="009C5AB9"/>
    <w:rsid w:val="009C786A"/>
    <w:rsid w:val="009D1571"/>
    <w:rsid w:val="009D3F27"/>
    <w:rsid w:val="009D6605"/>
    <w:rsid w:val="009D7822"/>
    <w:rsid w:val="009D7E66"/>
    <w:rsid w:val="009E076F"/>
    <w:rsid w:val="009E12D2"/>
    <w:rsid w:val="009E1971"/>
    <w:rsid w:val="009E1F28"/>
    <w:rsid w:val="009E3BB3"/>
    <w:rsid w:val="009E5922"/>
    <w:rsid w:val="009F2BFF"/>
    <w:rsid w:val="009F312C"/>
    <w:rsid w:val="009F37F1"/>
    <w:rsid w:val="009F3B46"/>
    <w:rsid w:val="009F3B5E"/>
    <w:rsid w:val="009F4799"/>
    <w:rsid w:val="009F6C47"/>
    <w:rsid w:val="009F6EF6"/>
    <w:rsid w:val="009F774D"/>
    <w:rsid w:val="009F7926"/>
    <w:rsid w:val="009F7A36"/>
    <w:rsid w:val="00A00BAA"/>
    <w:rsid w:val="00A00D97"/>
    <w:rsid w:val="00A02369"/>
    <w:rsid w:val="00A0346C"/>
    <w:rsid w:val="00A03BB7"/>
    <w:rsid w:val="00A0440B"/>
    <w:rsid w:val="00A05576"/>
    <w:rsid w:val="00A06B84"/>
    <w:rsid w:val="00A0763F"/>
    <w:rsid w:val="00A07660"/>
    <w:rsid w:val="00A07F44"/>
    <w:rsid w:val="00A11D18"/>
    <w:rsid w:val="00A15BD7"/>
    <w:rsid w:val="00A1768B"/>
    <w:rsid w:val="00A2051A"/>
    <w:rsid w:val="00A210DA"/>
    <w:rsid w:val="00A23B9B"/>
    <w:rsid w:val="00A252E5"/>
    <w:rsid w:val="00A26FDA"/>
    <w:rsid w:val="00A27383"/>
    <w:rsid w:val="00A30984"/>
    <w:rsid w:val="00A31BEC"/>
    <w:rsid w:val="00A34718"/>
    <w:rsid w:val="00A3678F"/>
    <w:rsid w:val="00A422B9"/>
    <w:rsid w:val="00A42AEE"/>
    <w:rsid w:val="00A454C4"/>
    <w:rsid w:val="00A45AE5"/>
    <w:rsid w:val="00A46EFC"/>
    <w:rsid w:val="00A50CC9"/>
    <w:rsid w:val="00A55159"/>
    <w:rsid w:val="00A55534"/>
    <w:rsid w:val="00A5651C"/>
    <w:rsid w:val="00A6000E"/>
    <w:rsid w:val="00A64F35"/>
    <w:rsid w:val="00A658BD"/>
    <w:rsid w:val="00A67EE1"/>
    <w:rsid w:val="00A70182"/>
    <w:rsid w:val="00A751A7"/>
    <w:rsid w:val="00A76925"/>
    <w:rsid w:val="00A774A1"/>
    <w:rsid w:val="00A7761A"/>
    <w:rsid w:val="00A807A3"/>
    <w:rsid w:val="00A80FCA"/>
    <w:rsid w:val="00A82A76"/>
    <w:rsid w:val="00A83270"/>
    <w:rsid w:val="00A87A9E"/>
    <w:rsid w:val="00A9104C"/>
    <w:rsid w:val="00A91448"/>
    <w:rsid w:val="00A92948"/>
    <w:rsid w:val="00A94467"/>
    <w:rsid w:val="00A94824"/>
    <w:rsid w:val="00A97437"/>
    <w:rsid w:val="00A974FE"/>
    <w:rsid w:val="00A977EB"/>
    <w:rsid w:val="00AA0BF5"/>
    <w:rsid w:val="00AA1D5C"/>
    <w:rsid w:val="00AA2A76"/>
    <w:rsid w:val="00AA581E"/>
    <w:rsid w:val="00AA5E50"/>
    <w:rsid w:val="00AA5E9E"/>
    <w:rsid w:val="00AA62C1"/>
    <w:rsid w:val="00AA6C77"/>
    <w:rsid w:val="00AA7B45"/>
    <w:rsid w:val="00AB07D8"/>
    <w:rsid w:val="00AB3CE7"/>
    <w:rsid w:val="00AB77CF"/>
    <w:rsid w:val="00AC1017"/>
    <w:rsid w:val="00AC2A81"/>
    <w:rsid w:val="00AC2BA6"/>
    <w:rsid w:val="00AC2EF5"/>
    <w:rsid w:val="00AC3ACB"/>
    <w:rsid w:val="00AC442D"/>
    <w:rsid w:val="00AC57B4"/>
    <w:rsid w:val="00AC780B"/>
    <w:rsid w:val="00AE045E"/>
    <w:rsid w:val="00AE1B26"/>
    <w:rsid w:val="00AE2499"/>
    <w:rsid w:val="00AE2FBF"/>
    <w:rsid w:val="00AE35FD"/>
    <w:rsid w:val="00AE4921"/>
    <w:rsid w:val="00AE4CE2"/>
    <w:rsid w:val="00AE6112"/>
    <w:rsid w:val="00AE6F60"/>
    <w:rsid w:val="00AE6F7B"/>
    <w:rsid w:val="00AF0626"/>
    <w:rsid w:val="00AF24ED"/>
    <w:rsid w:val="00AF362C"/>
    <w:rsid w:val="00AF3CDF"/>
    <w:rsid w:val="00AF40CF"/>
    <w:rsid w:val="00AF41AF"/>
    <w:rsid w:val="00AF524A"/>
    <w:rsid w:val="00AF5429"/>
    <w:rsid w:val="00AF7229"/>
    <w:rsid w:val="00AF762D"/>
    <w:rsid w:val="00B0097D"/>
    <w:rsid w:val="00B05533"/>
    <w:rsid w:val="00B05B59"/>
    <w:rsid w:val="00B05EB1"/>
    <w:rsid w:val="00B116E8"/>
    <w:rsid w:val="00B117A4"/>
    <w:rsid w:val="00B11C9E"/>
    <w:rsid w:val="00B13301"/>
    <w:rsid w:val="00B14767"/>
    <w:rsid w:val="00B17872"/>
    <w:rsid w:val="00B2176A"/>
    <w:rsid w:val="00B21F19"/>
    <w:rsid w:val="00B23249"/>
    <w:rsid w:val="00B237ED"/>
    <w:rsid w:val="00B24105"/>
    <w:rsid w:val="00B2417B"/>
    <w:rsid w:val="00B24AF2"/>
    <w:rsid w:val="00B2647D"/>
    <w:rsid w:val="00B265C1"/>
    <w:rsid w:val="00B272FF"/>
    <w:rsid w:val="00B27F1D"/>
    <w:rsid w:val="00B309C5"/>
    <w:rsid w:val="00B30C8E"/>
    <w:rsid w:val="00B348E0"/>
    <w:rsid w:val="00B34EE1"/>
    <w:rsid w:val="00B34F37"/>
    <w:rsid w:val="00B35537"/>
    <w:rsid w:val="00B369B6"/>
    <w:rsid w:val="00B40DB3"/>
    <w:rsid w:val="00B43EB9"/>
    <w:rsid w:val="00B43FE3"/>
    <w:rsid w:val="00B4455A"/>
    <w:rsid w:val="00B477B7"/>
    <w:rsid w:val="00B514D7"/>
    <w:rsid w:val="00B52363"/>
    <w:rsid w:val="00B523A3"/>
    <w:rsid w:val="00B558F8"/>
    <w:rsid w:val="00B55EF2"/>
    <w:rsid w:val="00B56461"/>
    <w:rsid w:val="00B56A40"/>
    <w:rsid w:val="00B60260"/>
    <w:rsid w:val="00B62881"/>
    <w:rsid w:val="00B640F0"/>
    <w:rsid w:val="00B65CA7"/>
    <w:rsid w:val="00B728A8"/>
    <w:rsid w:val="00B73089"/>
    <w:rsid w:val="00B73617"/>
    <w:rsid w:val="00B757B7"/>
    <w:rsid w:val="00B76267"/>
    <w:rsid w:val="00B76393"/>
    <w:rsid w:val="00B778A3"/>
    <w:rsid w:val="00B83D44"/>
    <w:rsid w:val="00B84B55"/>
    <w:rsid w:val="00B84EA3"/>
    <w:rsid w:val="00B85843"/>
    <w:rsid w:val="00B86E0D"/>
    <w:rsid w:val="00B86E85"/>
    <w:rsid w:val="00B902D8"/>
    <w:rsid w:val="00B903B8"/>
    <w:rsid w:val="00B909DF"/>
    <w:rsid w:val="00B91BD7"/>
    <w:rsid w:val="00B92127"/>
    <w:rsid w:val="00B93F18"/>
    <w:rsid w:val="00B95BD7"/>
    <w:rsid w:val="00B9648A"/>
    <w:rsid w:val="00B9740E"/>
    <w:rsid w:val="00B9759F"/>
    <w:rsid w:val="00BA0166"/>
    <w:rsid w:val="00BA2F75"/>
    <w:rsid w:val="00BA39A1"/>
    <w:rsid w:val="00BA7E5A"/>
    <w:rsid w:val="00BB05FC"/>
    <w:rsid w:val="00BB65CF"/>
    <w:rsid w:val="00BB7B9B"/>
    <w:rsid w:val="00BC17E8"/>
    <w:rsid w:val="00BC21EA"/>
    <w:rsid w:val="00BC315D"/>
    <w:rsid w:val="00BC3A69"/>
    <w:rsid w:val="00BC477F"/>
    <w:rsid w:val="00BC5F1F"/>
    <w:rsid w:val="00BC6CAF"/>
    <w:rsid w:val="00BD0A65"/>
    <w:rsid w:val="00BD0C1D"/>
    <w:rsid w:val="00BD1AB4"/>
    <w:rsid w:val="00BD2C86"/>
    <w:rsid w:val="00BD5239"/>
    <w:rsid w:val="00BD6FDB"/>
    <w:rsid w:val="00BE0917"/>
    <w:rsid w:val="00BE48F9"/>
    <w:rsid w:val="00BF1A96"/>
    <w:rsid w:val="00BF223D"/>
    <w:rsid w:val="00BF291C"/>
    <w:rsid w:val="00BF2DA3"/>
    <w:rsid w:val="00BF2F66"/>
    <w:rsid w:val="00BF4F35"/>
    <w:rsid w:val="00BF5367"/>
    <w:rsid w:val="00BF5D9F"/>
    <w:rsid w:val="00BF67BD"/>
    <w:rsid w:val="00BF7103"/>
    <w:rsid w:val="00BF717B"/>
    <w:rsid w:val="00C01597"/>
    <w:rsid w:val="00C0197C"/>
    <w:rsid w:val="00C02191"/>
    <w:rsid w:val="00C10F4C"/>
    <w:rsid w:val="00C11DE6"/>
    <w:rsid w:val="00C121D5"/>
    <w:rsid w:val="00C13282"/>
    <w:rsid w:val="00C13F50"/>
    <w:rsid w:val="00C15618"/>
    <w:rsid w:val="00C15991"/>
    <w:rsid w:val="00C15C3A"/>
    <w:rsid w:val="00C1668F"/>
    <w:rsid w:val="00C17E88"/>
    <w:rsid w:val="00C203C8"/>
    <w:rsid w:val="00C229E9"/>
    <w:rsid w:val="00C22C64"/>
    <w:rsid w:val="00C245E9"/>
    <w:rsid w:val="00C246AA"/>
    <w:rsid w:val="00C24A9A"/>
    <w:rsid w:val="00C2591D"/>
    <w:rsid w:val="00C30B53"/>
    <w:rsid w:val="00C31012"/>
    <w:rsid w:val="00C31D82"/>
    <w:rsid w:val="00C31ED0"/>
    <w:rsid w:val="00C31F5F"/>
    <w:rsid w:val="00C34B1E"/>
    <w:rsid w:val="00C366BB"/>
    <w:rsid w:val="00C36981"/>
    <w:rsid w:val="00C40F3D"/>
    <w:rsid w:val="00C40FD3"/>
    <w:rsid w:val="00C4180D"/>
    <w:rsid w:val="00C4274B"/>
    <w:rsid w:val="00C43174"/>
    <w:rsid w:val="00C51626"/>
    <w:rsid w:val="00C52C15"/>
    <w:rsid w:val="00C603AB"/>
    <w:rsid w:val="00C61475"/>
    <w:rsid w:val="00C615E8"/>
    <w:rsid w:val="00C61A76"/>
    <w:rsid w:val="00C61BC6"/>
    <w:rsid w:val="00C630C6"/>
    <w:rsid w:val="00C63DCF"/>
    <w:rsid w:val="00C64F65"/>
    <w:rsid w:val="00C65462"/>
    <w:rsid w:val="00C679F7"/>
    <w:rsid w:val="00C70262"/>
    <w:rsid w:val="00C71B60"/>
    <w:rsid w:val="00C733DD"/>
    <w:rsid w:val="00C73BC0"/>
    <w:rsid w:val="00C746C0"/>
    <w:rsid w:val="00C75542"/>
    <w:rsid w:val="00C7655D"/>
    <w:rsid w:val="00C8108E"/>
    <w:rsid w:val="00C83872"/>
    <w:rsid w:val="00C83B75"/>
    <w:rsid w:val="00C849DC"/>
    <w:rsid w:val="00C8741D"/>
    <w:rsid w:val="00C875A1"/>
    <w:rsid w:val="00C920E1"/>
    <w:rsid w:val="00C93486"/>
    <w:rsid w:val="00C94587"/>
    <w:rsid w:val="00C9515D"/>
    <w:rsid w:val="00C95AAD"/>
    <w:rsid w:val="00C95B30"/>
    <w:rsid w:val="00C95F50"/>
    <w:rsid w:val="00C96C76"/>
    <w:rsid w:val="00CA0527"/>
    <w:rsid w:val="00CA2775"/>
    <w:rsid w:val="00CA3A96"/>
    <w:rsid w:val="00CA5DCA"/>
    <w:rsid w:val="00CB13EB"/>
    <w:rsid w:val="00CB1909"/>
    <w:rsid w:val="00CB2F8B"/>
    <w:rsid w:val="00CB3583"/>
    <w:rsid w:val="00CB3614"/>
    <w:rsid w:val="00CB435D"/>
    <w:rsid w:val="00CB56FD"/>
    <w:rsid w:val="00CB70BF"/>
    <w:rsid w:val="00CB773C"/>
    <w:rsid w:val="00CB7ED9"/>
    <w:rsid w:val="00CC0CEE"/>
    <w:rsid w:val="00CC1575"/>
    <w:rsid w:val="00CC2885"/>
    <w:rsid w:val="00CC2A2B"/>
    <w:rsid w:val="00CC2A9A"/>
    <w:rsid w:val="00CC2E7E"/>
    <w:rsid w:val="00CC539A"/>
    <w:rsid w:val="00CC570D"/>
    <w:rsid w:val="00CC5BB7"/>
    <w:rsid w:val="00CC719E"/>
    <w:rsid w:val="00CC7587"/>
    <w:rsid w:val="00CD56FB"/>
    <w:rsid w:val="00CD7ACD"/>
    <w:rsid w:val="00CD7C36"/>
    <w:rsid w:val="00CD7DD2"/>
    <w:rsid w:val="00CE0102"/>
    <w:rsid w:val="00CE2F77"/>
    <w:rsid w:val="00CF10A0"/>
    <w:rsid w:val="00CF3429"/>
    <w:rsid w:val="00CF565B"/>
    <w:rsid w:val="00CF6DAD"/>
    <w:rsid w:val="00CF7366"/>
    <w:rsid w:val="00D0540B"/>
    <w:rsid w:val="00D0603F"/>
    <w:rsid w:val="00D065B1"/>
    <w:rsid w:val="00D10F3F"/>
    <w:rsid w:val="00D127BA"/>
    <w:rsid w:val="00D12B63"/>
    <w:rsid w:val="00D1427C"/>
    <w:rsid w:val="00D1606D"/>
    <w:rsid w:val="00D247C5"/>
    <w:rsid w:val="00D25723"/>
    <w:rsid w:val="00D30006"/>
    <w:rsid w:val="00D30FF2"/>
    <w:rsid w:val="00D312F4"/>
    <w:rsid w:val="00D334D1"/>
    <w:rsid w:val="00D3416E"/>
    <w:rsid w:val="00D341F6"/>
    <w:rsid w:val="00D420D4"/>
    <w:rsid w:val="00D42333"/>
    <w:rsid w:val="00D42DAA"/>
    <w:rsid w:val="00D42EC6"/>
    <w:rsid w:val="00D434BD"/>
    <w:rsid w:val="00D44630"/>
    <w:rsid w:val="00D44A68"/>
    <w:rsid w:val="00D44EAB"/>
    <w:rsid w:val="00D44F08"/>
    <w:rsid w:val="00D54E04"/>
    <w:rsid w:val="00D553FB"/>
    <w:rsid w:val="00D5555A"/>
    <w:rsid w:val="00D570A7"/>
    <w:rsid w:val="00D570EC"/>
    <w:rsid w:val="00D57AEB"/>
    <w:rsid w:val="00D604F2"/>
    <w:rsid w:val="00D62FAA"/>
    <w:rsid w:val="00D63A4E"/>
    <w:rsid w:val="00D66B8B"/>
    <w:rsid w:val="00D70870"/>
    <w:rsid w:val="00D7199F"/>
    <w:rsid w:val="00D71DD3"/>
    <w:rsid w:val="00D73C7D"/>
    <w:rsid w:val="00D7563C"/>
    <w:rsid w:val="00D7636D"/>
    <w:rsid w:val="00D80653"/>
    <w:rsid w:val="00D80A42"/>
    <w:rsid w:val="00D80AF5"/>
    <w:rsid w:val="00D80DAF"/>
    <w:rsid w:val="00D8152A"/>
    <w:rsid w:val="00D8537D"/>
    <w:rsid w:val="00D86C33"/>
    <w:rsid w:val="00D87933"/>
    <w:rsid w:val="00D90ECF"/>
    <w:rsid w:val="00D95A68"/>
    <w:rsid w:val="00DA6447"/>
    <w:rsid w:val="00DA6797"/>
    <w:rsid w:val="00DA6D47"/>
    <w:rsid w:val="00DA743C"/>
    <w:rsid w:val="00DB0891"/>
    <w:rsid w:val="00DB2510"/>
    <w:rsid w:val="00DB50C5"/>
    <w:rsid w:val="00DB5327"/>
    <w:rsid w:val="00DB554A"/>
    <w:rsid w:val="00DC2179"/>
    <w:rsid w:val="00DC253F"/>
    <w:rsid w:val="00DC323C"/>
    <w:rsid w:val="00DC36F2"/>
    <w:rsid w:val="00DC3A96"/>
    <w:rsid w:val="00DC5E0D"/>
    <w:rsid w:val="00DD02BE"/>
    <w:rsid w:val="00DD1773"/>
    <w:rsid w:val="00DD1958"/>
    <w:rsid w:val="00DD1BD3"/>
    <w:rsid w:val="00DD2862"/>
    <w:rsid w:val="00DD35C5"/>
    <w:rsid w:val="00DD36C5"/>
    <w:rsid w:val="00DD4BF9"/>
    <w:rsid w:val="00DD5D37"/>
    <w:rsid w:val="00DD6302"/>
    <w:rsid w:val="00DD6FC0"/>
    <w:rsid w:val="00DE0092"/>
    <w:rsid w:val="00DE0EA7"/>
    <w:rsid w:val="00DE1F11"/>
    <w:rsid w:val="00DE2011"/>
    <w:rsid w:val="00DE5F9E"/>
    <w:rsid w:val="00DE6B8C"/>
    <w:rsid w:val="00DE7145"/>
    <w:rsid w:val="00DF3635"/>
    <w:rsid w:val="00DF3FCE"/>
    <w:rsid w:val="00DF5B1D"/>
    <w:rsid w:val="00DF6316"/>
    <w:rsid w:val="00DF6D47"/>
    <w:rsid w:val="00DF7D65"/>
    <w:rsid w:val="00DF7E65"/>
    <w:rsid w:val="00E014EA"/>
    <w:rsid w:val="00E02DA7"/>
    <w:rsid w:val="00E07EDB"/>
    <w:rsid w:val="00E11BBC"/>
    <w:rsid w:val="00E125BA"/>
    <w:rsid w:val="00E13CFD"/>
    <w:rsid w:val="00E1463D"/>
    <w:rsid w:val="00E146BC"/>
    <w:rsid w:val="00E14A9E"/>
    <w:rsid w:val="00E14DAC"/>
    <w:rsid w:val="00E15C9A"/>
    <w:rsid w:val="00E2101B"/>
    <w:rsid w:val="00E2316F"/>
    <w:rsid w:val="00E2493C"/>
    <w:rsid w:val="00E3059D"/>
    <w:rsid w:val="00E30D2A"/>
    <w:rsid w:val="00E3441B"/>
    <w:rsid w:val="00E357B8"/>
    <w:rsid w:val="00E368BC"/>
    <w:rsid w:val="00E36C45"/>
    <w:rsid w:val="00E36EDF"/>
    <w:rsid w:val="00E377AD"/>
    <w:rsid w:val="00E37810"/>
    <w:rsid w:val="00E426AC"/>
    <w:rsid w:val="00E42F53"/>
    <w:rsid w:val="00E443A6"/>
    <w:rsid w:val="00E45E7A"/>
    <w:rsid w:val="00E45F20"/>
    <w:rsid w:val="00E45F93"/>
    <w:rsid w:val="00E46AFC"/>
    <w:rsid w:val="00E505B0"/>
    <w:rsid w:val="00E5174F"/>
    <w:rsid w:val="00E51906"/>
    <w:rsid w:val="00E52452"/>
    <w:rsid w:val="00E5401B"/>
    <w:rsid w:val="00E56691"/>
    <w:rsid w:val="00E57058"/>
    <w:rsid w:val="00E60549"/>
    <w:rsid w:val="00E61136"/>
    <w:rsid w:val="00E62606"/>
    <w:rsid w:val="00E627F7"/>
    <w:rsid w:val="00E62D91"/>
    <w:rsid w:val="00E632F5"/>
    <w:rsid w:val="00E638D3"/>
    <w:rsid w:val="00E654AB"/>
    <w:rsid w:val="00E677D1"/>
    <w:rsid w:val="00E67C39"/>
    <w:rsid w:val="00E741F1"/>
    <w:rsid w:val="00E748D3"/>
    <w:rsid w:val="00E75AC2"/>
    <w:rsid w:val="00E77F0D"/>
    <w:rsid w:val="00E828D2"/>
    <w:rsid w:val="00E82D1E"/>
    <w:rsid w:val="00E85880"/>
    <w:rsid w:val="00E90B07"/>
    <w:rsid w:val="00E914AF"/>
    <w:rsid w:val="00E91F28"/>
    <w:rsid w:val="00E92017"/>
    <w:rsid w:val="00E92234"/>
    <w:rsid w:val="00E9329E"/>
    <w:rsid w:val="00E93385"/>
    <w:rsid w:val="00E95E41"/>
    <w:rsid w:val="00E9608D"/>
    <w:rsid w:val="00EA5756"/>
    <w:rsid w:val="00EA7003"/>
    <w:rsid w:val="00EA793B"/>
    <w:rsid w:val="00EA7AD0"/>
    <w:rsid w:val="00EA7C32"/>
    <w:rsid w:val="00EB0A9F"/>
    <w:rsid w:val="00EB0D92"/>
    <w:rsid w:val="00EB26CF"/>
    <w:rsid w:val="00EB3D16"/>
    <w:rsid w:val="00EB4842"/>
    <w:rsid w:val="00EB5A97"/>
    <w:rsid w:val="00EB5D18"/>
    <w:rsid w:val="00EB6CD0"/>
    <w:rsid w:val="00EC0085"/>
    <w:rsid w:val="00EC0087"/>
    <w:rsid w:val="00EC02B7"/>
    <w:rsid w:val="00EC095E"/>
    <w:rsid w:val="00EC1A7D"/>
    <w:rsid w:val="00EC36B9"/>
    <w:rsid w:val="00EC4D45"/>
    <w:rsid w:val="00ED0A50"/>
    <w:rsid w:val="00ED31FA"/>
    <w:rsid w:val="00ED3410"/>
    <w:rsid w:val="00ED3F8C"/>
    <w:rsid w:val="00ED6759"/>
    <w:rsid w:val="00ED69CB"/>
    <w:rsid w:val="00ED7108"/>
    <w:rsid w:val="00ED7251"/>
    <w:rsid w:val="00EE0C77"/>
    <w:rsid w:val="00EE31E7"/>
    <w:rsid w:val="00EE48D0"/>
    <w:rsid w:val="00EE6CC2"/>
    <w:rsid w:val="00EE6CDD"/>
    <w:rsid w:val="00EE7603"/>
    <w:rsid w:val="00EE7B25"/>
    <w:rsid w:val="00EF0241"/>
    <w:rsid w:val="00EF17C6"/>
    <w:rsid w:val="00EF1D05"/>
    <w:rsid w:val="00EF21E0"/>
    <w:rsid w:val="00EF2583"/>
    <w:rsid w:val="00EF3144"/>
    <w:rsid w:val="00EF3D24"/>
    <w:rsid w:val="00EF3D8E"/>
    <w:rsid w:val="00EF4098"/>
    <w:rsid w:val="00EF4D91"/>
    <w:rsid w:val="00F001D9"/>
    <w:rsid w:val="00F02466"/>
    <w:rsid w:val="00F02C4F"/>
    <w:rsid w:val="00F03E22"/>
    <w:rsid w:val="00F04DD7"/>
    <w:rsid w:val="00F0570D"/>
    <w:rsid w:val="00F0614A"/>
    <w:rsid w:val="00F0636A"/>
    <w:rsid w:val="00F11E5C"/>
    <w:rsid w:val="00F1290F"/>
    <w:rsid w:val="00F15AE1"/>
    <w:rsid w:val="00F15B30"/>
    <w:rsid w:val="00F165D5"/>
    <w:rsid w:val="00F1693B"/>
    <w:rsid w:val="00F2075E"/>
    <w:rsid w:val="00F2116E"/>
    <w:rsid w:val="00F21207"/>
    <w:rsid w:val="00F23452"/>
    <w:rsid w:val="00F276B2"/>
    <w:rsid w:val="00F276BD"/>
    <w:rsid w:val="00F31401"/>
    <w:rsid w:val="00F320CE"/>
    <w:rsid w:val="00F32308"/>
    <w:rsid w:val="00F33C61"/>
    <w:rsid w:val="00F34F2D"/>
    <w:rsid w:val="00F35533"/>
    <w:rsid w:val="00F35B7E"/>
    <w:rsid w:val="00F36016"/>
    <w:rsid w:val="00F3742B"/>
    <w:rsid w:val="00F41674"/>
    <w:rsid w:val="00F41E9D"/>
    <w:rsid w:val="00F43390"/>
    <w:rsid w:val="00F43B5A"/>
    <w:rsid w:val="00F4425B"/>
    <w:rsid w:val="00F4558A"/>
    <w:rsid w:val="00F46444"/>
    <w:rsid w:val="00F46C1D"/>
    <w:rsid w:val="00F502D9"/>
    <w:rsid w:val="00F51062"/>
    <w:rsid w:val="00F525D1"/>
    <w:rsid w:val="00F53622"/>
    <w:rsid w:val="00F53A84"/>
    <w:rsid w:val="00F542C3"/>
    <w:rsid w:val="00F547EB"/>
    <w:rsid w:val="00F55125"/>
    <w:rsid w:val="00F555D2"/>
    <w:rsid w:val="00F55906"/>
    <w:rsid w:val="00F55FE2"/>
    <w:rsid w:val="00F56181"/>
    <w:rsid w:val="00F5777C"/>
    <w:rsid w:val="00F57FE9"/>
    <w:rsid w:val="00F60C84"/>
    <w:rsid w:val="00F60E68"/>
    <w:rsid w:val="00F60F5F"/>
    <w:rsid w:val="00F62791"/>
    <w:rsid w:val="00F6421E"/>
    <w:rsid w:val="00F64CB5"/>
    <w:rsid w:val="00F65062"/>
    <w:rsid w:val="00F6689B"/>
    <w:rsid w:val="00F67B61"/>
    <w:rsid w:val="00F70747"/>
    <w:rsid w:val="00F70DDB"/>
    <w:rsid w:val="00F70ED1"/>
    <w:rsid w:val="00F72843"/>
    <w:rsid w:val="00F73A60"/>
    <w:rsid w:val="00F7403F"/>
    <w:rsid w:val="00F744AA"/>
    <w:rsid w:val="00F7529C"/>
    <w:rsid w:val="00F75882"/>
    <w:rsid w:val="00F75CEF"/>
    <w:rsid w:val="00F77BF0"/>
    <w:rsid w:val="00F80775"/>
    <w:rsid w:val="00F8358A"/>
    <w:rsid w:val="00F83C0F"/>
    <w:rsid w:val="00F87368"/>
    <w:rsid w:val="00F901CA"/>
    <w:rsid w:val="00F90D4B"/>
    <w:rsid w:val="00F91E67"/>
    <w:rsid w:val="00F9216F"/>
    <w:rsid w:val="00F92928"/>
    <w:rsid w:val="00F93914"/>
    <w:rsid w:val="00F95101"/>
    <w:rsid w:val="00F96301"/>
    <w:rsid w:val="00F9714A"/>
    <w:rsid w:val="00FA0327"/>
    <w:rsid w:val="00FA5377"/>
    <w:rsid w:val="00FB03A3"/>
    <w:rsid w:val="00FB040F"/>
    <w:rsid w:val="00FB05E8"/>
    <w:rsid w:val="00FB17A2"/>
    <w:rsid w:val="00FB1C75"/>
    <w:rsid w:val="00FB337F"/>
    <w:rsid w:val="00FB6973"/>
    <w:rsid w:val="00FB7C28"/>
    <w:rsid w:val="00FC0E5B"/>
    <w:rsid w:val="00FC3777"/>
    <w:rsid w:val="00FC6DE9"/>
    <w:rsid w:val="00FC7D62"/>
    <w:rsid w:val="00FD1E2A"/>
    <w:rsid w:val="00FD36ED"/>
    <w:rsid w:val="00FD4934"/>
    <w:rsid w:val="00FE1C6B"/>
    <w:rsid w:val="00FE2958"/>
    <w:rsid w:val="00FE4858"/>
    <w:rsid w:val="00FE4B8D"/>
    <w:rsid w:val="00FE573A"/>
    <w:rsid w:val="00FE60B7"/>
    <w:rsid w:val="00FE7ACF"/>
    <w:rsid w:val="00FF02C8"/>
    <w:rsid w:val="00FF0EC6"/>
    <w:rsid w:val="00FF143D"/>
    <w:rsid w:val="00FF25AE"/>
    <w:rsid w:val="00FF482B"/>
    <w:rsid w:val="00FF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6345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6263CB"/>
    <w:pPr>
      <w:keepNext/>
      <w:spacing w:before="240" w:after="60"/>
      <w:outlineLvl w:val="0"/>
    </w:pPr>
    <w:rPr>
      <w:rFonts w:ascii="Arial" w:hAnsi="Arial" w:cs="Arial"/>
      <w:b/>
      <w:sz w:val="32"/>
      <w:szCs w:val="32"/>
    </w:rPr>
  </w:style>
  <w:style w:type="paragraph" w:styleId="2">
    <w:name w:val="heading 2"/>
    <w:basedOn w:val="a"/>
    <w:next w:val="a"/>
    <w:link w:val="20"/>
    <w:qFormat/>
    <w:rsid w:val="006263CB"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4"/>
    <w:link w:val="30"/>
    <w:qFormat/>
    <w:rsid w:val="006263CB"/>
    <w:pPr>
      <w:keepNext/>
      <w:keepLines/>
      <w:spacing w:before="360"/>
      <w:ind w:left="1701" w:hanging="1134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link w:val="40"/>
    <w:qFormat/>
    <w:rsid w:val="006263CB"/>
    <w:pPr>
      <w:keepNext/>
      <w:keepLines/>
      <w:spacing w:before="240"/>
      <w:ind w:left="1830" w:hanging="1134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6263CB"/>
    <w:pPr>
      <w:spacing w:before="240" w:after="60"/>
      <w:outlineLvl w:val="4"/>
    </w:pPr>
    <w:rPr>
      <w:b/>
      <w:i/>
      <w:sz w:val="26"/>
      <w:szCs w:val="26"/>
    </w:rPr>
  </w:style>
  <w:style w:type="paragraph" w:styleId="6">
    <w:name w:val="heading 6"/>
    <w:basedOn w:val="a"/>
    <w:next w:val="a"/>
    <w:link w:val="60"/>
    <w:qFormat/>
    <w:rsid w:val="006263CB"/>
    <w:pPr>
      <w:spacing w:before="240" w:after="60"/>
      <w:outlineLvl w:val="5"/>
    </w:pPr>
    <w:rPr>
      <w:b/>
      <w:sz w:val="22"/>
      <w:szCs w:val="22"/>
    </w:rPr>
  </w:style>
  <w:style w:type="paragraph" w:styleId="7">
    <w:name w:val="heading 7"/>
    <w:basedOn w:val="a"/>
    <w:next w:val="a"/>
    <w:link w:val="70"/>
    <w:qFormat/>
    <w:rsid w:val="00C11DE6"/>
    <w:pPr>
      <w:numPr>
        <w:ilvl w:val="6"/>
        <w:numId w:val="2"/>
      </w:numPr>
      <w:spacing w:before="240" w:after="60"/>
      <w:outlineLvl w:val="6"/>
    </w:pPr>
    <w:rPr>
      <w:rFonts w:ascii="Arial" w:hAnsi="Arial" w:cs="Arial"/>
      <w:color w:val="auto"/>
    </w:rPr>
  </w:style>
  <w:style w:type="paragraph" w:styleId="8">
    <w:name w:val="heading 8"/>
    <w:basedOn w:val="a"/>
    <w:next w:val="a"/>
    <w:link w:val="80"/>
    <w:qFormat/>
    <w:rsid w:val="00C11DE6"/>
    <w:pPr>
      <w:spacing w:after="240" w:line="240" w:lineRule="exact"/>
      <w:ind w:left="4536"/>
      <w:outlineLvl w:val="7"/>
    </w:pPr>
    <w:rPr>
      <w:color w:val="auto"/>
    </w:rPr>
  </w:style>
  <w:style w:type="paragraph" w:styleId="9">
    <w:name w:val="heading 9"/>
    <w:basedOn w:val="a"/>
    <w:next w:val="5"/>
    <w:link w:val="90"/>
    <w:qFormat/>
    <w:rsid w:val="00C11DE6"/>
    <w:pPr>
      <w:keepNext/>
      <w:keepLines/>
      <w:numPr>
        <w:ilvl w:val="8"/>
        <w:numId w:val="2"/>
      </w:numPr>
      <w:spacing w:after="120" w:line="240" w:lineRule="exact"/>
      <w:jc w:val="right"/>
      <w:outlineLvl w:val="8"/>
    </w:pPr>
    <w:rPr>
      <w:color w:val="aut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C11DE6"/>
    <w:rPr>
      <w:rFonts w:ascii="Arial" w:hAnsi="Arial" w:cs="Arial"/>
      <w:b/>
      <w:color w:val="000000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locked/>
    <w:rsid w:val="00C11DE6"/>
    <w:rPr>
      <w:b/>
      <w:color w:val="000000"/>
      <w:lang w:val="ru-RU" w:eastAsia="ru-RU" w:bidi="ar-SA"/>
    </w:rPr>
  </w:style>
  <w:style w:type="paragraph" w:styleId="a0">
    <w:name w:val="Body Text"/>
    <w:basedOn w:val="a"/>
    <w:link w:val="a4"/>
    <w:rsid w:val="006263CB"/>
    <w:pPr>
      <w:spacing w:after="120"/>
    </w:pPr>
  </w:style>
  <w:style w:type="character" w:customStyle="1" w:styleId="a4">
    <w:name w:val="Основной текст Знак"/>
    <w:link w:val="a0"/>
    <w:locked/>
    <w:rsid w:val="00C11DE6"/>
    <w:rPr>
      <w:color w:val="000000"/>
      <w:sz w:val="24"/>
      <w:szCs w:val="24"/>
      <w:lang w:val="ru-RU" w:eastAsia="ru-RU" w:bidi="ar-SA"/>
    </w:rPr>
  </w:style>
  <w:style w:type="character" w:customStyle="1" w:styleId="40">
    <w:name w:val="Заголовок 4 Знак"/>
    <w:link w:val="4"/>
    <w:locked/>
    <w:rsid w:val="00C11DE6"/>
    <w:rPr>
      <w:b/>
      <w:color w:val="000000"/>
      <w:sz w:val="24"/>
      <w:lang w:val="ru-RU" w:eastAsia="ru-RU" w:bidi="ar-SA"/>
    </w:rPr>
  </w:style>
  <w:style w:type="character" w:customStyle="1" w:styleId="30">
    <w:name w:val="Заголовок 3 Знак"/>
    <w:link w:val="3"/>
    <w:locked/>
    <w:rsid w:val="00C11DE6"/>
    <w:rPr>
      <w:b/>
      <w:color w:val="000000"/>
      <w:sz w:val="28"/>
      <w:lang w:val="ru-RU" w:eastAsia="ru-RU" w:bidi="ar-SA"/>
    </w:rPr>
  </w:style>
  <w:style w:type="character" w:customStyle="1" w:styleId="50">
    <w:name w:val="Заголовок 5 Знак"/>
    <w:link w:val="5"/>
    <w:rsid w:val="00802694"/>
    <w:rPr>
      <w:b/>
      <w:i/>
      <w:color w:val="000000"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C11DE6"/>
    <w:rPr>
      <w:b/>
      <w:color w:val="000000"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locked/>
    <w:rsid w:val="00C11DE6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locked/>
    <w:rsid w:val="00C11DE6"/>
    <w:rPr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locked/>
    <w:rsid w:val="00C11DE6"/>
    <w:rPr>
      <w:sz w:val="24"/>
      <w:szCs w:val="24"/>
      <w:lang w:val="ru-RU" w:eastAsia="ru-RU" w:bidi="ar-SA"/>
    </w:rPr>
  </w:style>
  <w:style w:type="paragraph" w:styleId="a5">
    <w:name w:val="Title"/>
    <w:basedOn w:val="a"/>
    <w:qFormat/>
    <w:rsid w:val="006263CB"/>
    <w:pPr>
      <w:jc w:val="center"/>
    </w:pPr>
    <w:rPr>
      <w:szCs w:val="20"/>
    </w:rPr>
  </w:style>
  <w:style w:type="paragraph" w:customStyle="1" w:styleId="11">
    <w:name w:val="Стиль1"/>
    <w:basedOn w:val="a"/>
    <w:link w:val="12"/>
    <w:qFormat/>
    <w:rsid w:val="006263CB"/>
    <w:pPr>
      <w:tabs>
        <w:tab w:val="left" w:pos="618"/>
      </w:tabs>
      <w:spacing w:before="120"/>
      <w:ind w:left="-309" w:firstLine="567"/>
      <w:jc w:val="both"/>
      <w:outlineLvl w:val="5"/>
    </w:pPr>
    <w:rPr>
      <w:szCs w:val="18"/>
    </w:rPr>
  </w:style>
  <w:style w:type="paragraph" w:customStyle="1" w:styleId="21">
    <w:name w:val="Стиль2"/>
    <w:basedOn w:val="11"/>
    <w:qFormat/>
    <w:rsid w:val="006263CB"/>
    <w:pPr>
      <w:tabs>
        <w:tab w:val="clear" w:pos="618"/>
      </w:tabs>
      <w:spacing w:before="60"/>
      <w:ind w:left="863" w:firstLine="283"/>
      <w:outlineLvl w:val="6"/>
    </w:pPr>
  </w:style>
  <w:style w:type="paragraph" w:customStyle="1" w:styleId="41">
    <w:name w:val="Стиль4"/>
    <w:basedOn w:val="a"/>
    <w:rsid w:val="006263CB"/>
    <w:pPr>
      <w:ind w:left="567" w:firstLine="284"/>
      <w:jc w:val="both"/>
    </w:pPr>
    <w:rPr>
      <w:szCs w:val="20"/>
    </w:rPr>
  </w:style>
  <w:style w:type="paragraph" w:styleId="22">
    <w:name w:val="Body Text Indent 2"/>
    <w:basedOn w:val="a"/>
    <w:rsid w:val="006263CB"/>
    <w:pPr>
      <w:spacing w:after="120" w:line="480" w:lineRule="auto"/>
      <w:ind w:left="283"/>
    </w:pPr>
  </w:style>
  <w:style w:type="paragraph" w:styleId="31">
    <w:name w:val="Body Text Indent 3"/>
    <w:basedOn w:val="a"/>
    <w:rsid w:val="006263CB"/>
    <w:pPr>
      <w:spacing w:after="120"/>
      <w:ind w:left="283"/>
    </w:pPr>
    <w:rPr>
      <w:sz w:val="16"/>
      <w:szCs w:val="16"/>
    </w:rPr>
  </w:style>
  <w:style w:type="paragraph" w:styleId="a6">
    <w:name w:val="Body Text Indent"/>
    <w:basedOn w:val="a"/>
    <w:link w:val="a7"/>
    <w:rsid w:val="006263CB"/>
    <w:pPr>
      <w:spacing w:after="120"/>
      <w:ind w:left="283"/>
    </w:pPr>
  </w:style>
  <w:style w:type="character" w:customStyle="1" w:styleId="a7">
    <w:name w:val="Основной текст с отступом Знак"/>
    <w:link w:val="a6"/>
    <w:locked/>
    <w:rsid w:val="00C11DE6"/>
    <w:rPr>
      <w:color w:val="000000"/>
      <w:sz w:val="24"/>
      <w:szCs w:val="24"/>
      <w:lang w:val="ru-RU" w:eastAsia="ru-RU" w:bidi="ar-SA"/>
    </w:rPr>
  </w:style>
  <w:style w:type="paragraph" w:styleId="a8">
    <w:name w:val="Plain Text"/>
    <w:basedOn w:val="a"/>
    <w:rsid w:val="006263CB"/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rsid w:val="006263CB"/>
    <w:rPr>
      <w:rFonts w:ascii="Courier New" w:hAnsi="Courier New" w:cs="Courier New"/>
      <w:color w:val="000000"/>
    </w:rPr>
  </w:style>
  <w:style w:type="paragraph" w:styleId="a9">
    <w:name w:val="Balloon Text"/>
    <w:basedOn w:val="a"/>
    <w:rsid w:val="006263C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6263CB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Нижний колонтитул Знак"/>
    <w:link w:val="aa"/>
    <w:locked/>
    <w:rsid w:val="00C11DE6"/>
    <w:rPr>
      <w:color w:val="000000"/>
      <w:lang w:val="ru-RU" w:eastAsia="ru-RU" w:bidi="ar-SA"/>
    </w:rPr>
  </w:style>
  <w:style w:type="paragraph" w:customStyle="1" w:styleId="ac">
    <w:name w:val="Знак"/>
    <w:basedOn w:val="a"/>
    <w:rsid w:val="006263CB"/>
    <w:pPr>
      <w:widowControl w:val="0"/>
      <w:tabs>
        <w:tab w:val="left" w:pos="1315"/>
      </w:tabs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ConsPlusCell">
    <w:name w:val="ConsPlusCell"/>
    <w:rsid w:val="006263CB"/>
    <w:pPr>
      <w:suppressAutoHyphens/>
    </w:pPr>
    <w:rPr>
      <w:rFonts w:ascii="Arial" w:hAnsi="Arial" w:cs="Arial"/>
      <w:color w:val="000000"/>
      <w:lang w:eastAsia="ar-SA"/>
    </w:rPr>
  </w:style>
  <w:style w:type="paragraph" w:styleId="ad">
    <w:name w:val="header"/>
    <w:basedOn w:val="a"/>
    <w:link w:val="ae"/>
    <w:rsid w:val="006263CB"/>
    <w:pPr>
      <w:tabs>
        <w:tab w:val="center" w:pos="4677"/>
        <w:tab w:val="right" w:pos="9353"/>
      </w:tabs>
    </w:pPr>
  </w:style>
  <w:style w:type="character" w:customStyle="1" w:styleId="ae">
    <w:name w:val="Верхний колонтитул Знак"/>
    <w:link w:val="ad"/>
    <w:locked/>
    <w:rsid w:val="00C11DE6"/>
    <w:rPr>
      <w:color w:val="000000"/>
      <w:sz w:val="24"/>
      <w:szCs w:val="24"/>
      <w:lang w:val="ru-RU" w:eastAsia="ru-RU" w:bidi="ar-SA"/>
    </w:rPr>
  </w:style>
  <w:style w:type="paragraph" w:customStyle="1" w:styleId="32">
    <w:name w:val="Стиль3"/>
    <w:basedOn w:val="a"/>
    <w:rsid w:val="006263CB"/>
  </w:style>
  <w:style w:type="paragraph" w:styleId="af">
    <w:name w:val="Normal (Web)"/>
    <w:basedOn w:val="a"/>
    <w:rsid w:val="006263CB"/>
    <w:pPr>
      <w:spacing w:before="100" w:beforeAutospacing="1" w:after="100" w:afterAutospacing="1"/>
    </w:pPr>
  </w:style>
  <w:style w:type="character" w:customStyle="1" w:styleId="af0">
    <w:name w:val="Знак Знак"/>
    <w:rsid w:val="006263CB"/>
    <w:rPr>
      <w:rFonts w:cs="Times New Roman"/>
      <w:sz w:val="24"/>
      <w:szCs w:val="24"/>
    </w:rPr>
  </w:style>
  <w:style w:type="character" w:customStyle="1" w:styleId="23">
    <w:name w:val="Знак Знак2"/>
    <w:rsid w:val="006263CB"/>
    <w:rPr>
      <w:rFonts w:ascii="Courier New" w:hAnsi="Courier New" w:cs="Times New Roman"/>
    </w:rPr>
  </w:style>
  <w:style w:type="character" w:customStyle="1" w:styleId="33">
    <w:name w:val="Стиль3 Знак"/>
    <w:rsid w:val="006263CB"/>
    <w:rPr>
      <w:rFonts w:cs="Times New Roman"/>
      <w:sz w:val="24"/>
      <w:szCs w:val="24"/>
    </w:rPr>
  </w:style>
  <w:style w:type="character" w:customStyle="1" w:styleId="13">
    <w:name w:val="Знак Знак1"/>
    <w:rsid w:val="006263C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basedOn w:val="a1"/>
    <w:rsid w:val="006263CB"/>
  </w:style>
  <w:style w:type="character" w:styleId="af1">
    <w:name w:val="Hyperlink"/>
    <w:rsid w:val="00802694"/>
    <w:rPr>
      <w:color w:val="0000FF"/>
      <w:u w:val="single"/>
    </w:rPr>
  </w:style>
  <w:style w:type="character" w:customStyle="1" w:styleId="24">
    <w:name w:val="Основной текст 2 Знак"/>
    <w:link w:val="25"/>
    <w:rsid w:val="009B5D8B"/>
    <w:rPr>
      <w:b/>
      <w:sz w:val="28"/>
    </w:rPr>
  </w:style>
  <w:style w:type="paragraph" w:styleId="25">
    <w:name w:val="Body Text 2"/>
    <w:basedOn w:val="a"/>
    <w:link w:val="24"/>
    <w:rsid w:val="00C11DE6"/>
    <w:pPr>
      <w:spacing w:after="120" w:line="480" w:lineRule="auto"/>
    </w:pPr>
    <w:rPr>
      <w:b/>
      <w:color w:val="auto"/>
      <w:sz w:val="28"/>
      <w:szCs w:val="20"/>
    </w:rPr>
  </w:style>
  <w:style w:type="paragraph" w:customStyle="1" w:styleId="ConsPlusNormal">
    <w:name w:val="ConsPlusNormal"/>
    <w:rsid w:val="00DE0EA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4">
    <w:name w:val="Знак Знак14"/>
    <w:locked/>
    <w:rsid w:val="00C11DE6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2">
    <w:name w:val="Signature"/>
    <w:basedOn w:val="a"/>
    <w:next w:val="a"/>
    <w:link w:val="af3"/>
    <w:rsid w:val="00C11DE6"/>
    <w:pPr>
      <w:tabs>
        <w:tab w:val="left" w:pos="6237"/>
      </w:tabs>
      <w:spacing w:before="600"/>
      <w:ind w:left="1276"/>
    </w:pPr>
    <w:rPr>
      <w:color w:val="auto"/>
    </w:rPr>
  </w:style>
  <w:style w:type="character" w:customStyle="1" w:styleId="af3">
    <w:name w:val="Подпись Знак"/>
    <w:link w:val="af2"/>
    <w:locked/>
    <w:rsid w:val="00C11DE6"/>
    <w:rPr>
      <w:sz w:val="24"/>
      <w:szCs w:val="24"/>
      <w:lang w:val="ru-RU" w:eastAsia="ru-RU" w:bidi="ar-SA"/>
    </w:rPr>
  </w:style>
  <w:style w:type="character" w:styleId="af4">
    <w:name w:val="page number"/>
    <w:rsid w:val="00C11DE6"/>
    <w:rPr>
      <w:b/>
      <w:bCs/>
      <w:i/>
      <w:iCs/>
      <w:sz w:val="24"/>
      <w:szCs w:val="24"/>
      <w:lang w:val="en-GB" w:eastAsia="en-US"/>
    </w:rPr>
  </w:style>
  <w:style w:type="paragraph" w:customStyle="1" w:styleId="61">
    <w:name w:val="Заголовок 6_1"/>
    <w:basedOn w:val="a"/>
    <w:rsid w:val="00C11DE6"/>
    <w:pPr>
      <w:keepNext/>
      <w:spacing w:before="240"/>
      <w:ind w:left="1134" w:hanging="567"/>
    </w:pPr>
    <w:rPr>
      <w:b/>
      <w:bCs/>
      <w:color w:val="auto"/>
    </w:rPr>
  </w:style>
  <w:style w:type="paragraph" w:customStyle="1" w:styleId="ConsNonformat">
    <w:name w:val="ConsNonformat"/>
    <w:rsid w:val="00C11DE6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WW8Num3z0">
    <w:name w:val="WW8Num3z0"/>
    <w:rsid w:val="00C11DE6"/>
    <w:rPr>
      <w:rFonts w:ascii="Symbol" w:hAnsi="Symbol" w:cs="Symbol"/>
    </w:rPr>
  </w:style>
  <w:style w:type="character" w:customStyle="1" w:styleId="WW8Num3z1">
    <w:name w:val="WW8Num3z1"/>
    <w:rsid w:val="00C11DE6"/>
    <w:rPr>
      <w:rFonts w:ascii="Courier New" w:hAnsi="Courier New" w:cs="Courier New"/>
    </w:rPr>
  </w:style>
  <w:style w:type="character" w:customStyle="1" w:styleId="WW8Num3z2">
    <w:name w:val="WW8Num3z2"/>
    <w:rsid w:val="00C11DE6"/>
    <w:rPr>
      <w:rFonts w:ascii="Wingdings" w:hAnsi="Wingdings" w:cs="Wingdings"/>
    </w:rPr>
  </w:style>
  <w:style w:type="character" w:customStyle="1" w:styleId="WW8Num4z0">
    <w:name w:val="WW8Num4z0"/>
    <w:rsid w:val="00C11DE6"/>
    <w:rPr>
      <w:rFonts w:ascii="Symbol" w:hAnsi="Symbol" w:cs="Symbol"/>
    </w:rPr>
  </w:style>
  <w:style w:type="character" w:customStyle="1" w:styleId="WW8Num4z1">
    <w:name w:val="WW8Num4z1"/>
    <w:rsid w:val="00C11DE6"/>
    <w:rPr>
      <w:rFonts w:ascii="Courier New" w:hAnsi="Courier New" w:cs="Courier New"/>
    </w:rPr>
  </w:style>
  <w:style w:type="character" w:customStyle="1" w:styleId="WW8Num4z2">
    <w:name w:val="WW8Num4z2"/>
    <w:rsid w:val="00C11DE6"/>
    <w:rPr>
      <w:rFonts w:ascii="Wingdings" w:hAnsi="Wingdings" w:cs="Wingdings"/>
    </w:rPr>
  </w:style>
  <w:style w:type="character" w:customStyle="1" w:styleId="WW8Num4z3">
    <w:name w:val="WW8Num4z3"/>
    <w:rsid w:val="00C11DE6"/>
    <w:rPr>
      <w:rFonts w:ascii="Symbol" w:hAnsi="Symbol" w:cs="Symbol"/>
    </w:rPr>
  </w:style>
  <w:style w:type="character" w:customStyle="1" w:styleId="100">
    <w:name w:val="Основной шрифт абзаца10"/>
    <w:rsid w:val="00C11DE6"/>
    <w:rPr>
      <w:b/>
      <w:bCs/>
      <w:i/>
      <w:iCs/>
      <w:sz w:val="28"/>
      <w:szCs w:val="28"/>
      <w:lang w:val="en-GB" w:eastAsia="ar-SA" w:bidi="ar-SA"/>
    </w:rPr>
  </w:style>
  <w:style w:type="character" w:customStyle="1" w:styleId="Absatz-Standardschriftart">
    <w:name w:val="Absatz-Standardschriftart"/>
    <w:rsid w:val="00C11DE6"/>
  </w:style>
  <w:style w:type="character" w:customStyle="1" w:styleId="WW-Absatz-Standardschriftart">
    <w:name w:val="WW-Absatz-Standardschriftart"/>
    <w:rsid w:val="00C11DE6"/>
  </w:style>
  <w:style w:type="character" w:customStyle="1" w:styleId="WW-Absatz-Standardschriftart1">
    <w:name w:val="WW-Absatz-Standardschriftart1"/>
    <w:rsid w:val="00C11DE6"/>
  </w:style>
  <w:style w:type="character" w:customStyle="1" w:styleId="WW-Absatz-Standardschriftart11">
    <w:name w:val="WW-Absatz-Standardschriftart11"/>
    <w:rsid w:val="00C11DE6"/>
  </w:style>
  <w:style w:type="character" w:customStyle="1" w:styleId="WW-Absatz-Standardschriftart111">
    <w:name w:val="WW-Absatz-Standardschriftart111"/>
    <w:rsid w:val="00C11DE6"/>
  </w:style>
  <w:style w:type="character" w:customStyle="1" w:styleId="WW-Absatz-Standardschriftart1111">
    <w:name w:val="WW-Absatz-Standardschriftart1111"/>
    <w:rsid w:val="00C11DE6"/>
  </w:style>
  <w:style w:type="character" w:customStyle="1" w:styleId="WW-Absatz-Standardschriftart11111">
    <w:name w:val="WW-Absatz-Standardschriftart11111"/>
    <w:rsid w:val="00C11DE6"/>
  </w:style>
  <w:style w:type="character" w:customStyle="1" w:styleId="WW-Absatz-Standardschriftart111111">
    <w:name w:val="WW-Absatz-Standardschriftart111111"/>
    <w:rsid w:val="00C11DE6"/>
  </w:style>
  <w:style w:type="character" w:customStyle="1" w:styleId="WW-Absatz-Standardschriftart1111111">
    <w:name w:val="WW-Absatz-Standardschriftart1111111"/>
    <w:rsid w:val="00C11DE6"/>
  </w:style>
  <w:style w:type="character" w:customStyle="1" w:styleId="WW-Absatz-Standardschriftart11111111">
    <w:name w:val="WW-Absatz-Standardschriftart11111111"/>
    <w:rsid w:val="00C11DE6"/>
  </w:style>
  <w:style w:type="character" w:customStyle="1" w:styleId="WW-Absatz-Standardschriftart111111111">
    <w:name w:val="WW-Absatz-Standardschriftart111111111"/>
    <w:rsid w:val="00C11DE6"/>
  </w:style>
  <w:style w:type="character" w:customStyle="1" w:styleId="WW-Absatz-Standardschriftart1111111111">
    <w:name w:val="WW-Absatz-Standardschriftart1111111111"/>
    <w:rsid w:val="00C11DE6"/>
  </w:style>
  <w:style w:type="character" w:customStyle="1" w:styleId="WW-Absatz-Standardschriftart11111111111">
    <w:name w:val="WW-Absatz-Standardschriftart11111111111"/>
    <w:rsid w:val="00C11DE6"/>
  </w:style>
  <w:style w:type="character" w:customStyle="1" w:styleId="WW-Absatz-Standardschriftart111111111111">
    <w:name w:val="WW-Absatz-Standardschriftart111111111111"/>
    <w:rsid w:val="00C11DE6"/>
  </w:style>
  <w:style w:type="character" w:customStyle="1" w:styleId="WW-Absatz-Standardschriftart1111111111111">
    <w:name w:val="WW-Absatz-Standardschriftart1111111111111"/>
    <w:rsid w:val="00C11DE6"/>
  </w:style>
  <w:style w:type="character" w:customStyle="1" w:styleId="WW-Absatz-Standardschriftart11111111111111">
    <w:name w:val="WW-Absatz-Standardschriftart11111111111111"/>
    <w:rsid w:val="00C11DE6"/>
  </w:style>
  <w:style w:type="character" w:customStyle="1" w:styleId="WW-Absatz-Standardschriftart111111111111111">
    <w:name w:val="WW-Absatz-Standardschriftart111111111111111"/>
    <w:rsid w:val="00C11DE6"/>
  </w:style>
  <w:style w:type="character" w:customStyle="1" w:styleId="WW-Absatz-Standardschriftart1111111111111111">
    <w:name w:val="WW-Absatz-Standardschriftart1111111111111111"/>
    <w:rsid w:val="00C11DE6"/>
  </w:style>
  <w:style w:type="character" w:customStyle="1" w:styleId="WW-Absatz-Standardschriftart11111111111111111">
    <w:name w:val="WW-Absatz-Standardschriftart11111111111111111"/>
    <w:rsid w:val="00C11DE6"/>
  </w:style>
  <w:style w:type="character" w:customStyle="1" w:styleId="WW-Absatz-Standardschriftart111111111111111111">
    <w:name w:val="WW-Absatz-Standardschriftart111111111111111111"/>
    <w:rsid w:val="00C11DE6"/>
  </w:style>
  <w:style w:type="character" w:customStyle="1" w:styleId="WW-Absatz-Standardschriftart1111111111111111111">
    <w:name w:val="WW-Absatz-Standardschriftart1111111111111111111"/>
    <w:rsid w:val="00C11DE6"/>
  </w:style>
  <w:style w:type="character" w:customStyle="1" w:styleId="WW-Absatz-Standardschriftart11111111111111111111">
    <w:name w:val="WW-Absatz-Standardschriftart11111111111111111111"/>
    <w:rsid w:val="00C11DE6"/>
  </w:style>
  <w:style w:type="character" w:customStyle="1" w:styleId="WW-Absatz-Standardschriftart111111111111111111111">
    <w:name w:val="WW-Absatz-Standardschriftart111111111111111111111"/>
    <w:rsid w:val="00C11DE6"/>
  </w:style>
  <w:style w:type="character" w:customStyle="1" w:styleId="WW-Absatz-Standardschriftart1111111111111111111111">
    <w:name w:val="WW-Absatz-Standardschriftart1111111111111111111111"/>
    <w:rsid w:val="00C11DE6"/>
  </w:style>
  <w:style w:type="character" w:customStyle="1" w:styleId="WW-Absatz-Standardschriftart11111111111111111111111">
    <w:name w:val="WW-Absatz-Standardschriftart11111111111111111111111"/>
    <w:rsid w:val="00C11DE6"/>
  </w:style>
  <w:style w:type="character" w:customStyle="1" w:styleId="WW-Absatz-Standardschriftart111111111111111111111111">
    <w:name w:val="WW-Absatz-Standardschriftart111111111111111111111111"/>
    <w:rsid w:val="00C11DE6"/>
  </w:style>
  <w:style w:type="character" w:customStyle="1" w:styleId="WW-Absatz-Standardschriftart1111111111111111111111111">
    <w:name w:val="WW-Absatz-Standardschriftart1111111111111111111111111"/>
    <w:rsid w:val="00C11DE6"/>
  </w:style>
  <w:style w:type="character" w:customStyle="1" w:styleId="WW-Absatz-Standardschriftart11111111111111111111111111">
    <w:name w:val="WW-Absatz-Standardschriftart11111111111111111111111111"/>
    <w:rsid w:val="00C11DE6"/>
  </w:style>
  <w:style w:type="character" w:customStyle="1" w:styleId="WW-Absatz-Standardschriftart111111111111111111111111111">
    <w:name w:val="WW-Absatz-Standardschriftart111111111111111111111111111"/>
    <w:rsid w:val="00C11DE6"/>
  </w:style>
  <w:style w:type="character" w:customStyle="1" w:styleId="WW-Absatz-Standardschriftart1111111111111111111111111111">
    <w:name w:val="WW-Absatz-Standardschriftart1111111111111111111111111111"/>
    <w:rsid w:val="00C11DE6"/>
  </w:style>
  <w:style w:type="character" w:customStyle="1" w:styleId="WW-Absatz-Standardschriftart11111111111111111111111111111">
    <w:name w:val="WW-Absatz-Standardschriftart11111111111111111111111111111"/>
    <w:rsid w:val="00C11DE6"/>
  </w:style>
  <w:style w:type="character" w:customStyle="1" w:styleId="WW-Absatz-Standardschriftart111111111111111111111111111111">
    <w:name w:val="WW-Absatz-Standardschriftart111111111111111111111111111111"/>
    <w:rsid w:val="00C11DE6"/>
  </w:style>
  <w:style w:type="character" w:customStyle="1" w:styleId="WW-Absatz-Standardschriftart1111111111111111111111111111111">
    <w:name w:val="WW-Absatz-Standardschriftart1111111111111111111111111111111"/>
    <w:rsid w:val="00C11DE6"/>
  </w:style>
  <w:style w:type="character" w:customStyle="1" w:styleId="WW-Absatz-Standardschriftart11111111111111111111111111111111">
    <w:name w:val="WW-Absatz-Standardschriftart11111111111111111111111111111111"/>
    <w:rsid w:val="00C11DE6"/>
  </w:style>
  <w:style w:type="character" w:customStyle="1" w:styleId="WW-Absatz-Standardschriftart111111111111111111111111111111111">
    <w:name w:val="WW-Absatz-Standardschriftart111111111111111111111111111111111"/>
    <w:rsid w:val="00C11DE6"/>
  </w:style>
  <w:style w:type="character" w:customStyle="1" w:styleId="WW-Absatz-Standardschriftart1111111111111111111111111111111111">
    <w:name w:val="WW-Absatz-Standardschriftart1111111111111111111111111111111111"/>
    <w:rsid w:val="00C11DE6"/>
  </w:style>
  <w:style w:type="character" w:customStyle="1" w:styleId="WW-Absatz-Standardschriftart11111111111111111111111111111111111">
    <w:name w:val="WW-Absatz-Standardschriftart11111111111111111111111111111111111"/>
    <w:rsid w:val="00C11DE6"/>
  </w:style>
  <w:style w:type="character" w:customStyle="1" w:styleId="WW-Absatz-Standardschriftart111111111111111111111111111111111111">
    <w:name w:val="WW-Absatz-Standardschriftart111111111111111111111111111111111111"/>
    <w:rsid w:val="00C11DE6"/>
  </w:style>
  <w:style w:type="character" w:customStyle="1" w:styleId="WW-Absatz-Standardschriftart1111111111111111111111111111111111111">
    <w:name w:val="WW-Absatz-Standardschriftart1111111111111111111111111111111111111"/>
    <w:rsid w:val="00C11DE6"/>
  </w:style>
  <w:style w:type="character" w:customStyle="1" w:styleId="91">
    <w:name w:val="Основной шрифт абзаца9"/>
    <w:rsid w:val="00C11DE6"/>
  </w:style>
  <w:style w:type="character" w:customStyle="1" w:styleId="WW-Absatz-Standardschriftart11111111111111111111111111111111111111">
    <w:name w:val="WW-Absatz-Standardschriftart11111111111111111111111111111111111111"/>
    <w:rsid w:val="00C11DE6"/>
  </w:style>
  <w:style w:type="character" w:customStyle="1" w:styleId="WW-Absatz-Standardschriftart111111111111111111111111111111111111111">
    <w:name w:val="WW-Absatz-Standardschriftart111111111111111111111111111111111111111"/>
    <w:rsid w:val="00C11DE6"/>
  </w:style>
  <w:style w:type="character" w:customStyle="1" w:styleId="81">
    <w:name w:val="Основной шрифт абзаца8"/>
    <w:rsid w:val="00C11DE6"/>
  </w:style>
  <w:style w:type="character" w:customStyle="1" w:styleId="71">
    <w:name w:val="Основной шрифт абзаца7"/>
    <w:rsid w:val="00C11DE6"/>
  </w:style>
  <w:style w:type="character" w:customStyle="1" w:styleId="WW-Absatz-Standardschriftart1111111111111111111111111111111111111111">
    <w:name w:val="WW-Absatz-Standardschriftart1111111111111111111111111111111111111111"/>
    <w:rsid w:val="00C11DE6"/>
  </w:style>
  <w:style w:type="character" w:customStyle="1" w:styleId="WW-Absatz-Standardschriftart11111111111111111111111111111111111111111">
    <w:name w:val="WW-Absatz-Standardschriftart11111111111111111111111111111111111111111"/>
    <w:rsid w:val="00C11DE6"/>
  </w:style>
  <w:style w:type="character" w:customStyle="1" w:styleId="WW-Absatz-Standardschriftart111111111111111111111111111111111111111111">
    <w:name w:val="WW-Absatz-Standardschriftart111111111111111111111111111111111111111111"/>
    <w:rsid w:val="00C11DE6"/>
  </w:style>
  <w:style w:type="character" w:customStyle="1" w:styleId="62">
    <w:name w:val="Основной шрифт абзаца6"/>
    <w:rsid w:val="00C11DE6"/>
  </w:style>
  <w:style w:type="character" w:customStyle="1" w:styleId="WW-Absatz-Standardschriftart1111111111111111111111111111111111111111111">
    <w:name w:val="WW-Absatz-Standardschriftart1111111111111111111111111111111111111111111"/>
    <w:rsid w:val="00C11DE6"/>
  </w:style>
  <w:style w:type="character" w:customStyle="1" w:styleId="WW-Absatz-Standardschriftart11111111111111111111111111111111111111111111">
    <w:name w:val="WW-Absatz-Standardschriftart11111111111111111111111111111111111111111111"/>
    <w:rsid w:val="00C11DE6"/>
  </w:style>
  <w:style w:type="character" w:customStyle="1" w:styleId="WW-Absatz-Standardschriftart111111111111111111111111111111111111111111111">
    <w:name w:val="WW-Absatz-Standardschriftart111111111111111111111111111111111111111111111"/>
    <w:rsid w:val="00C11DE6"/>
  </w:style>
  <w:style w:type="character" w:customStyle="1" w:styleId="WW-Absatz-Standardschriftart1111111111111111111111111111111111111111111111">
    <w:name w:val="WW-Absatz-Standardschriftart1111111111111111111111111111111111111111111111"/>
    <w:rsid w:val="00C11DE6"/>
  </w:style>
  <w:style w:type="character" w:customStyle="1" w:styleId="WW-Absatz-Standardschriftart11111111111111111111111111111111111111111111111">
    <w:name w:val="WW-Absatz-Standardschriftart11111111111111111111111111111111111111111111111"/>
    <w:rsid w:val="00C11DE6"/>
  </w:style>
  <w:style w:type="character" w:customStyle="1" w:styleId="WW-Absatz-Standardschriftart111111111111111111111111111111111111111111111111">
    <w:name w:val="WW-Absatz-Standardschriftart111111111111111111111111111111111111111111111111"/>
    <w:rsid w:val="00C11DE6"/>
  </w:style>
  <w:style w:type="character" w:customStyle="1" w:styleId="WW-Absatz-Standardschriftart1111111111111111111111111111111111111111111111111">
    <w:name w:val="WW-Absatz-Standardschriftart1111111111111111111111111111111111111111111111111"/>
    <w:rsid w:val="00C11DE6"/>
  </w:style>
  <w:style w:type="character" w:customStyle="1" w:styleId="WW-Absatz-Standardschriftart11111111111111111111111111111111111111111111111111">
    <w:name w:val="WW-Absatz-Standardschriftart11111111111111111111111111111111111111111111111111"/>
    <w:rsid w:val="00C11DE6"/>
  </w:style>
  <w:style w:type="character" w:customStyle="1" w:styleId="51">
    <w:name w:val="Основной шрифт абзаца5"/>
    <w:rsid w:val="00C11DE6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C11DE6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C11DE6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C11DE6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C11DE6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C11DE6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C11DE6"/>
  </w:style>
  <w:style w:type="character" w:customStyle="1" w:styleId="42">
    <w:name w:val="Основной шрифт абзаца4"/>
    <w:rsid w:val="00C11DE6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C11DE6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C11DE6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C11DE6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C11DE6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C11DE6"/>
  </w:style>
  <w:style w:type="character" w:customStyle="1" w:styleId="34">
    <w:name w:val="Основной шрифт абзаца3"/>
    <w:rsid w:val="00C11DE6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C11DE6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C11DE6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C11DE6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C11DE6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C11DE6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C11DE6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C11DE6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C11DE6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C11DE6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C11DE6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C11DE6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C11DE6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C11DE6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C11DE6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C11DE6"/>
  </w:style>
  <w:style w:type="character" w:customStyle="1" w:styleId="26">
    <w:name w:val="Основной шрифт абзаца2"/>
    <w:rsid w:val="00C11DE6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C11DE6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C11DE6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C11DE6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C11DE6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C11DE6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C11DE6"/>
  </w:style>
  <w:style w:type="character" w:customStyle="1" w:styleId="15">
    <w:name w:val="Основной шрифт абзаца1"/>
    <w:rsid w:val="00C11DE6"/>
  </w:style>
  <w:style w:type="paragraph" w:customStyle="1" w:styleId="af5">
    <w:name w:val="Заголовок"/>
    <w:basedOn w:val="a"/>
    <w:next w:val="a0"/>
    <w:rsid w:val="00C11DE6"/>
    <w:pPr>
      <w:keepNext/>
      <w:suppressAutoHyphens/>
      <w:spacing w:before="240" w:after="120"/>
    </w:pPr>
    <w:rPr>
      <w:rFonts w:ascii="Arial" w:eastAsia="Calibri" w:hAnsi="Arial" w:cs="Arial"/>
      <w:color w:val="auto"/>
      <w:sz w:val="28"/>
      <w:szCs w:val="28"/>
      <w:lang w:eastAsia="ar-SA"/>
    </w:rPr>
  </w:style>
  <w:style w:type="paragraph" w:styleId="af6">
    <w:name w:val="List"/>
    <w:basedOn w:val="a0"/>
    <w:rsid w:val="00C11DE6"/>
    <w:pPr>
      <w:suppressAutoHyphens/>
    </w:pPr>
    <w:rPr>
      <w:color w:val="auto"/>
      <w:lang w:eastAsia="ar-SA"/>
    </w:rPr>
  </w:style>
  <w:style w:type="paragraph" w:customStyle="1" w:styleId="101">
    <w:name w:val="Название10"/>
    <w:basedOn w:val="a"/>
    <w:rsid w:val="00C11DE6"/>
    <w:pPr>
      <w:suppressLineNumbers/>
      <w:suppressAutoHyphens/>
      <w:spacing w:before="120" w:after="120"/>
    </w:pPr>
    <w:rPr>
      <w:i/>
      <w:iCs/>
      <w:color w:val="auto"/>
      <w:lang w:eastAsia="ar-SA"/>
    </w:rPr>
  </w:style>
  <w:style w:type="paragraph" w:customStyle="1" w:styleId="102">
    <w:name w:val="Указатель10"/>
    <w:basedOn w:val="a"/>
    <w:rsid w:val="00C11DE6"/>
    <w:pPr>
      <w:suppressLineNumbers/>
      <w:suppressAutoHyphens/>
    </w:pPr>
    <w:rPr>
      <w:color w:val="auto"/>
      <w:lang w:eastAsia="ar-SA"/>
    </w:rPr>
  </w:style>
  <w:style w:type="paragraph" w:customStyle="1" w:styleId="af7">
    <w:name w:val="Содержимое таблицы"/>
    <w:basedOn w:val="a"/>
    <w:rsid w:val="00C11DE6"/>
    <w:pPr>
      <w:suppressLineNumbers/>
      <w:suppressAutoHyphens/>
    </w:pPr>
    <w:rPr>
      <w:color w:val="auto"/>
      <w:kern w:val="1"/>
      <w:lang w:eastAsia="ar-SA"/>
    </w:rPr>
  </w:style>
  <w:style w:type="paragraph" w:customStyle="1" w:styleId="92">
    <w:name w:val="Название9"/>
    <w:basedOn w:val="a"/>
    <w:rsid w:val="00C11DE6"/>
    <w:pPr>
      <w:suppressLineNumbers/>
      <w:suppressAutoHyphens/>
      <w:spacing w:before="120" w:after="120"/>
    </w:pPr>
    <w:rPr>
      <w:i/>
      <w:iCs/>
      <w:color w:val="auto"/>
      <w:lang w:eastAsia="ar-SA"/>
    </w:rPr>
  </w:style>
  <w:style w:type="paragraph" w:customStyle="1" w:styleId="93">
    <w:name w:val="Указатель9"/>
    <w:basedOn w:val="a"/>
    <w:rsid w:val="00C11DE6"/>
    <w:pPr>
      <w:suppressLineNumbers/>
      <w:suppressAutoHyphens/>
    </w:pPr>
    <w:rPr>
      <w:color w:val="auto"/>
      <w:lang w:eastAsia="ar-SA"/>
    </w:rPr>
  </w:style>
  <w:style w:type="paragraph" w:customStyle="1" w:styleId="82">
    <w:name w:val="Название8"/>
    <w:basedOn w:val="a"/>
    <w:rsid w:val="00C11DE6"/>
    <w:pPr>
      <w:suppressLineNumbers/>
      <w:suppressAutoHyphens/>
      <w:spacing w:before="120" w:after="120"/>
    </w:pPr>
    <w:rPr>
      <w:i/>
      <w:iCs/>
      <w:color w:val="auto"/>
      <w:lang w:eastAsia="ar-SA"/>
    </w:rPr>
  </w:style>
  <w:style w:type="paragraph" w:customStyle="1" w:styleId="83">
    <w:name w:val="Указатель8"/>
    <w:basedOn w:val="a"/>
    <w:rsid w:val="00C11DE6"/>
    <w:pPr>
      <w:suppressLineNumbers/>
      <w:suppressAutoHyphens/>
    </w:pPr>
    <w:rPr>
      <w:color w:val="auto"/>
      <w:lang w:eastAsia="ar-SA"/>
    </w:rPr>
  </w:style>
  <w:style w:type="paragraph" w:customStyle="1" w:styleId="72">
    <w:name w:val="Название7"/>
    <w:basedOn w:val="a"/>
    <w:rsid w:val="00C11DE6"/>
    <w:pPr>
      <w:suppressLineNumbers/>
      <w:suppressAutoHyphens/>
      <w:spacing w:before="120" w:after="120"/>
    </w:pPr>
    <w:rPr>
      <w:i/>
      <w:iCs/>
      <w:color w:val="auto"/>
      <w:lang w:eastAsia="ar-SA"/>
    </w:rPr>
  </w:style>
  <w:style w:type="paragraph" w:customStyle="1" w:styleId="73">
    <w:name w:val="Указатель7"/>
    <w:basedOn w:val="a"/>
    <w:rsid w:val="00C11DE6"/>
    <w:pPr>
      <w:suppressLineNumbers/>
      <w:suppressAutoHyphens/>
    </w:pPr>
    <w:rPr>
      <w:color w:val="auto"/>
      <w:lang w:eastAsia="ar-SA"/>
    </w:rPr>
  </w:style>
  <w:style w:type="paragraph" w:customStyle="1" w:styleId="63">
    <w:name w:val="Название6"/>
    <w:basedOn w:val="a"/>
    <w:rsid w:val="00C11DE6"/>
    <w:pPr>
      <w:suppressLineNumbers/>
      <w:suppressAutoHyphens/>
      <w:spacing w:before="120" w:after="120"/>
    </w:pPr>
    <w:rPr>
      <w:i/>
      <w:iCs/>
      <w:color w:val="auto"/>
      <w:lang w:eastAsia="ar-SA"/>
    </w:rPr>
  </w:style>
  <w:style w:type="paragraph" w:customStyle="1" w:styleId="64">
    <w:name w:val="Указатель6"/>
    <w:basedOn w:val="a"/>
    <w:rsid w:val="00C11DE6"/>
    <w:pPr>
      <w:suppressLineNumbers/>
      <w:suppressAutoHyphens/>
    </w:pPr>
    <w:rPr>
      <w:color w:val="auto"/>
      <w:lang w:eastAsia="ar-SA"/>
    </w:rPr>
  </w:style>
  <w:style w:type="paragraph" w:customStyle="1" w:styleId="52">
    <w:name w:val="Название5"/>
    <w:basedOn w:val="a"/>
    <w:rsid w:val="00C11DE6"/>
    <w:pPr>
      <w:suppressLineNumbers/>
      <w:suppressAutoHyphens/>
      <w:spacing w:before="120" w:after="120"/>
    </w:pPr>
    <w:rPr>
      <w:i/>
      <w:iCs/>
      <w:color w:val="auto"/>
      <w:lang w:eastAsia="ar-SA"/>
    </w:rPr>
  </w:style>
  <w:style w:type="paragraph" w:customStyle="1" w:styleId="53">
    <w:name w:val="Указатель5"/>
    <w:basedOn w:val="a"/>
    <w:rsid w:val="00C11DE6"/>
    <w:pPr>
      <w:suppressLineNumbers/>
      <w:suppressAutoHyphens/>
    </w:pPr>
    <w:rPr>
      <w:color w:val="auto"/>
      <w:lang w:eastAsia="ar-SA"/>
    </w:rPr>
  </w:style>
  <w:style w:type="paragraph" w:customStyle="1" w:styleId="43">
    <w:name w:val="Название4"/>
    <w:basedOn w:val="a"/>
    <w:rsid w:val="00C11DE6"/>
    <w:pPr>
      <w:suppressLineNumbers/>
      <w:suppressAutoHyphens/>
      <w:spacing w:before="120" w:after="120"/>
    </w:pPr>
    <w:rPr>
      <w:i/>
      <w:iCs/>
      <w:color w:val="auto"/>
      <w:lang w:eastAsia="ar-SA"/>
    </w:rPr>
  </w:style>
  <w:style w:type="paragraph" w:customStyle="1" w:styleId="44">
    <w:name w:val="Указатель4"/>
    <w:basedOn w:val="a"/>
    <w:rsid w:val="00C11DE6"/>
    <w:pPr>
      <w:suppressLineNumbers/>
      <w:suppressAutoHyphens/>
    </w:pPr>
    <w:rPr>
      <w:color w:val="auto"/>
      <w:lang w:eastAsia="ar-SA"/>
    </w:rPr>
  </w:style>
  <w:style w:type="paragraph" w:customStyle="1" w:styleId="35">
    <w:name w:val="Название3"/>
    <w:basedOn w:val="a"/>
    <w:rsid w:val="00C11DE6"/>
    <w:pPr>
      <w:suppressLineNumbers/>
      <w:suppressAutoHyphens/>
      <w:spacing w:before="120" w:after="120"/>
    </w:pPr>
    <w:rPr>
      <w:i/>
      <w:iCs/>
      <w:color w:val="auto"/>
      <w:lang w:eastAsia="ar-SA"/>
    </w:rPr>
  </w:style>
  <w:style w:type="paragraph" w:customStyle="1" w:styleId="36">
    <w:name w:val="Указатель3"/>
    <w:basedOn w:val="a"/>
    <w:rsid w:val="00C11DE6"/>
    <w:pPr>
      <w:suppressLineNumbers/>
      <w:suppressAutoHyphens/>
    </w:pPr>
    <w:rPr>
      <w:color w:val="auto"/>
      <w:lang w:eastAsia="ar-SA"/>
    </w:rPr>
  </w:style>
  <w:style w:type="paragraph" w:customStyle="1" w:styleId="27">
    <w:name w:val="Название2"/>
    <w:basedOn w:val="a"/>
    <w:rsid w:val="00C11DE6"/>
    <w:pPr>
      <w:suppressLineNumbers/>
      <w:suppressAutoHyphens/>
      <w:spacing w:before="120" w:after="120"/>
    </w:pPr>
    <w:rPr>
      <w:i/>
      <w:iCs/>
      <w:color w:val="auto"/>
      <w:lang w:eastAsia="ar-SA"/>
    </w:rPr>
  </w:style>
  <w:style w:type="paragraph" w:customStyle="1" w:styleId="28">
    <w:name w:val="Указатель2"/>
    <w:basedOn w:val="a"/>
    <w:rsid w:val="00C11DE6"/>
    <w:pPr>
      <w:suppressLineNumbers/>
      <w:suppressAutoHyphens/>
    </w:pPr>
    <w:rPr>
      <w:color w:val="auto"/>
      <w:lang w:eastAsia="ar-SA"/>
    </w:rPr>
  </w:style>
  <w:style w:type="paragraph" w:customStyle="1" w:styleId="16">
    <w:name w:val="Название1"/>
    <w:basedOn w:val="a"/>
    <w:rsid w:val="00C11DE6"/>
    <w:pPr>
      <w:suppressLineNumbers/>
      <w:suppressAutoHyphens/>
      <w:spacing w:before="120" w:after="120"/>
    </w:pPr>
    <w:rPr>
      <w:i/>
      <w:iCs/>
      <w:color w:val="auto"/>
      <w:lang w:eastAsia="ar-SA"/>
    </w:rPr>
  </w:style>
  <w:style w:type="paragraph" w:customStyle="1" w:styleId="17">
    <w:name w:val="Указатель1"/>
    <w:basedOn w:val="a"/>
    <w:rsid w:val="00C11DE6"/>
    <w:pPr>
      <w:suppressLineNumbers/>
      <w:suppressAutoHyphens/>
    </w:pPr>
    <w:rPr>
      <w:color w:val="auto"/>
      <w:lang w:eastAsia="ar-SA"/>
    </w:rPr>
  </w:style>
  <w:style w:type="paragraph" w:customStyle="1" w:styleId="af8">
    <w:name w:val="Заголовок таблицы"/>
    <w:basedOn w:val="af7"/>
    <w:rsid w:val="00C11DE6"/>
    <w:pPr>
      <w:jc w:val="center"/>
    </w:pPr>
    <w:rPr>
      <w:b/>
      <w:bCs/>
    </w:rPr>
  </w:style>
  <w:style w:type="paragraph" w:customStyle="1" w:styleId="29">
    <w:name w:val="Ñòèëü2"/>
    <w:basedOn w:val="a"/>
    <w:rsid w:val="00C11DE6"/>
    <w:pPr>
      <w:widowControl w:val="0"/>
      <w:tabs>
        <w:tab w:val="left" w:pos="1271"/>
        <w:tab w:val="left" w:pos="1640"/>
      </w:tabs>
      <w:suppressAutoHyphens/>
      <w:autoSpaceDE w:val="0"/>
      <w:spacing w:before="60"/>
      <w:ind w:left="344" w:firstLine="283"/>
      <w:jc w:val="both"/>
    </w:pPr>
    <w:rPr>
      <w:rFonts w:ascii="Calibri" w:eastAsia="Calibri" w:hAnsi="Calibri" w:cs="Calibri"/>
      <w:color w:val="auto"/>
      <w:kern w:val="1"/>
      <w:lang w:eastAsia="ar-SA"/>
    </w:rPr>
  </w:style>
  <w:style w:type="paragraph" w:customStyle="1" w:styleId="110">
    <w:name w:val="Заголовок 11"/>
    <w:basedOn w:val="a"/>
    <w:next w:val="a"/>
    <w:rsid w:val="00C11DE6"/>
    <w:pPr>
      <w:keepNext/>
      <w:keepLines/>
      <w:widowControl w:val="0"/>
      <w:tabs>
        <w:tab w:val="left" w:pos="864"/>
      </w:tabs>
      <w:suppressAutoHyphens/>
      <w:spacing w:after="360"/>
      <w:ind w:left="432" w:hanging="432"/>
      <w:jc w:val="center"/>
    </w:pPr>
    <w:rPr>
      <w:rFonts w:ascii="Arial" w:eastAsia="Calibri" w:hAnsi="Arial" w:cs="Arial"/>
      <w:b/>
      <w:bCs/>
      <w:color w:val="auto"/>
      <w:kern w:val="1"/>
      <w:sz w:val="28"/>
      <w:szCs w:val="28"/>
      <w:lang w:eastAsia="ar-SA"/>
    </w:rPr>
  </w:style>
  <w:style w:type="paragraph" w:customStyle="1" w:styleId="2a">
    <w:name w:val="2"/>
    <w:basedOn w:val="a"/>
    <w:rsid w:val="00C11DE6"/>
    <w:pPr>
      <w:spacing w:before="280" w:after="280"/>
    </w:pPr>
    <w:rPr>
      <w:b/>
      <w:bCs/>
      <w:i/>
      <w:iCs/>
      <w:color w:val="auto"/>
      <w:sz w:val="28"/>
      <w:szCs w:val="28"/>
      <w:lang w:val="en-GB" w:eastAsia="ar-SA"/>
    </w:rPr>
  </w:style>
  <w:style w:type="character" w:customStyle="1" w:styleId="WW8Num2z0">
    <w:name w:val="WW8Num2z0"/>
    <w:rsid w:val="00C11DE6"/>
    <w:rPr>
      <w:rFonts w:ascii="Symbol" w:hAnsi="Symbol" w:cs="Symbol"/>
    </w:rPr>
  </w:style>
  <w:style w:type="character" w:customStyle="1" w:styleId="af9">
    <w:name w:val="Маркеры списка"/>
    <w:rsid w:val="00C11DE6"/>
    <w:rPr>
      <w:rFonts w:ascii="OpenSymbol" w:hAnsi="OpenSymbol" w:cs="OpenSymbol"/>
    </w:rPr>
  </w:style>
  <w:style w:type="paragraph" w:customStyle="1" w:styleId="18">
    <w:name w:val="Знак Знак Знак Знак1"/>
    <w:basedOn w:val="a"/>
    <w:rsid w:val="00C11DE6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color w:val="auto"/>
      <w:sz w:val="28"/>
      <w:szCs w:val="28"/>
      <w:lang w:val="en-GB" w:eastAsia="en-US"/>
    </w:rPr>
  </w:style>
  <w:style w:type="character" w:styleId="afa">
    <w:name w:val="FollowedHyperlink"/>
    <w:rsid w:val="00C11DE6"/>
    <w:rPr>
      <w:color w:val="800080"/>
      <w:u w:val="single"/>
    </w:rPr>
  </w:style>
  <w:style w:type="paragraph" w:customStyle="1" w:styleId="54">
    <w:name w:val="Знак Знак5 Знак Знак Знак Знак"/>
    <w:basedOn w:val="a"/>
    <w:rsid w:val="00C11DE6"/>
    <w:pPr>
      <w:spacing w:after="160" w:line="240" w:lineRule="exact"/>
    </w:pPr>
    <w:rPr>
      <w:rFonts w:ascii="Arial" w:hAnsi="Arial" w:cs="Arial"/>
      <w:color w:val="auto"/>
      <w:sz w:val="20"/>
      <w:szCs w:val="20"/>
      <w:lang w:val="fr-FR" w:eastAsia="en-US"/>
    </w:rPr>
  </w:style>
  <w:style w:type="paragraph" w:customStyle="1" w:styleId="ConsPlusTitle">
    <w:name w:val="ConsPlusTitle"/>
    <w:uiPriority w:val="99"/>
    <w:rsid w:val="009F774D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2">
    <w:name w:val="Стиль1 Знак"/>
    <w:link w:val="11"/>
    <w:rsid w:val="000E13C0"/>
    <w:rPr>
      <w:rFonts w:cs="Arial"/>
      <w:color w:val="000000"/>
      <w:sz w:val="24"/>
      <w:szCs w:val="18"/>
    </w:rPr>
  </w:style>
  <w:style w:type="paragraph" w:styleId="afb">
    <w:name w:val="Document Map"/>
    <w:basedOn w:val="a"/>
    <w:semiHidden/>
    <w:rsid w:val="00DF63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c">
    <w:name w:val="List Paragraph"/>
    <w:basedOn w:val="a"/>
    <w:uiPriority w:val="34"/>
    <w:qFormat/>
    <w:rsid w:val="00DE71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0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20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1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1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9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38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3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4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09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44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89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23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07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6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52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904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3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24C91-F7F8-401C-A47F-CCC88A20F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37</Pages>
  <Words>10873</Words>
  <Characters>61978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23</cp:revision>
  <cp:lastPrinted>2021-07-22T13:31:00Z</cp:lastPrinted>
  <dcterms:created xsi:type="dcterms:W3CDTF">2021-05-31T05:28:00Z</dcterms:created>
  <dcterms:modified xsi:type="dcterms:W3CDTF">2021-07-23T08:33:00Z</dcterms:modified>
</cp:coreProperties>
</file>